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3EDC" w:rsidRPr="00CE3EDC" w:rsidRDefault="00CE3EDC" w:rsidP="00CE3EDC">
      <w:pPr>
        <w:spacing w:line="240" w:lineRule="auto"/>
        <w:ind w:right="197"/>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drawing>
          <wp:inline distT="0" distB="0" distL="0" distR="0" wp14:anchorId="3986E939" wp14:editId="07ADF492">
            <wp:extent cx="9251950" cy="6628893"/>
            <wp:effectExtent l="0" t="0" r="0" b="0"/>
            <wp:docPr id="2" name="Рисунок 2" descr="E:\программы 2021-2022\обложка 2021-2022\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программы 2021-2022\обложка 2021-2022\009.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51950" cy="6628893"/>
                    </a:xfrm>
                    <a:prstGeom prst="rect">
                      <a:avLst/>
                    </a:prstGeom>
                    <a:noFill/>
                    <a:ln>
                      <a:noFill/>
                    </a:ln>
                  </pic:spPr>
                </pic:pic>
              </a:graphicData>
            </a:graphic>
          </wp:inline>
        </w:drawing>
      </w:r>
    </w:p>
    <w:p w:rsidR="00CE3EDC" w:rsidRDefault="00CE3EDC" w:rsidP="00B17CE3">
      <w:pPr>
        <w:tabs>
          <w:tab w:val="left" w:pos="1276"/>
        </w:tabs>
        <w:spacing w:line="240" w:lineRule="auto"/>
        <w:jc w:val="center"/>
        <w:rPr>
          <w:rFonts w:ascii="Times New Roman" w:hAnsi="Times New Roman" w:cs="Times New Roman"/>
          <w:sz w:val="24"/>
          <w:szCs w:val="24"/>
        </w:rPr>
      </w:pPr>
    </w:p>
    <w:p w:rsidR="00207C20" w:rsidRPr="001470D4" w:rsidRDefault="00207C20" w:rsidP="00B17CE3">
      <w:pPr>
        <w:tabs>
          <w:tab w:val="left" w:pos="1276"/>
        </w:tabs>
        <w:spacing w:line="240" w:lineRule="auto"/>
        <w:jc w:val="center"/>
        <w:rPr>
          <w:rFonts w:ascii="Times New Roman" w:hAnsi="Times New Roman" w:cs="Times New Roman"/>
          <w:sz w:val="24"/>
          <w:szCs w:val="24"/>
        </w:rPr>
      </w:pPr>
      <w:r w:rsidRPr="001470D4">
        <w:rPr>
          <w:rFonts w:ascii="Times New Roman" w:hAnsi="Times New Roman" w:cs="Times New Roman"/>
          <w:sz w:val="24"/>
          <w:szCs w:val="24"/>
        </w:rPr>
        <w:t>Пояснительная записка</w:t>
      </w:r>
    </w:p>
    <w:p w:rsidR="00E80674" w:rsidRPr="001470D4" w:rsidRDefault="00817717" w:rsidP="00B11D1A">
      <w:pPr>
        <w:pStyle w:val="a8"/>
        <w:rPr>
          <w:rFonts w:ascii="Times New Roman" w:hAnsi="Times New Roman" w:cs="Times New Roman"/>
          <w:sz w:val="24"/>
          <w:szCs w:val="24"/>
        </w:rPr>
      </w:pPr>
      <w:r w:rsidRPr="001470D4">
        <w:rPr>
          <w:rFonts w:ascii="Times New Roman" w:hAnsi="Times New Roman" w:cs="Times New Roman"/>
          <w:sz w:val="24"/>
          <w:szCs w:val="24"/>
        </w:rPr>
        <w:t>Рабочая программа по русскому</w:t>
      </w:r>
      <w:r w:rsidR="00CA49B8" w:rsidRPr="001470D4">
        <w:rPr>
          <w:rFonts w:ascii="Times New Roman" w:hAnsi="Times New Roman" w:cs="Times New Roman"/>
          <w:sz w:val="24"/>
          <w:szCs w:val="24"/>
        </w:rPr>
        <w:t xml:space="preserve"> языку составлена для учащихся 6</w:t>
      </w:r>
      <w:r w:rsidRPr="001470D4">
        <w:rPr>
          <w:rFonts w:ascii="Times New Roman" w:hAnsi="Times New Roman" w:cs="Times New Roman"/>
          <w:sz w:val="24"/>
          <w:szCs w:val="24"/>
        </w:rPr>
        <w:t xml:space="preserve"> класса МБОУ «Петровскозав</w:t>
      </w:r>
      <w:r w:rsidR="00F23667" w:rsidRPr="001470D4">
        <w:rPr>
          <w:rFonts w:ascii="Times New Roman" w:hAnsi="Times New Roman" w:cs="Times New Roman"/>
          <w:sz w:val="24"/>
          <w:szCs w:val="24"/>
        </w:rPr>
        <w:t>одская СОШ» и рассчитана на 202</w:t>
      </w:r>
      <w:r w:rsidR="001343FC" w:rsidRPr="001470D4">
        <w:rPr>
          <w:rFonts w:ascii="Times New Roman" w:hAnsi="Times New Roman" w:cs="Times New Roman"/>
          <w:sz w:val="24"/>
          <w:szCs w:val="24"/>
        </w:rPr>
        <w:t>1</w:t>
      </w:r>
      <w:r w:rsidR="00F23667" w:rsidRPr="001470D4">
        <w:rPr>
          <w:rFonts w:ascii="Times New Roman" w:hAnsi="Times New Roman" w:cs="Times New Roman"/>
          <w:sz w:val="24"/>
          <w:szCs w:val="24"/>
        </w:rPr>
        <w:t>-</w:t>
      </w:r>
      <w:r w:rsidR="00381F4F" w:rsidRPr="001470D4">
        <w:rPr>
          <w:rFonts w:ascii="Times New Roman" w:hAnsi="Times New Roman" w:cs="Times New Roman"/>
          <w:sz w:val="24"/>
          <w:szCs w:val="24"/>
        </w:rPr>
        <w:t>2022 учебный</w:t>
      </w:r>
      <w:r w:rsidRPr="001470D4">
        <w:rPr>
          <w:rFonts w:ascii="Times New Roman" w:hAnsi="Times New Roman" w:cs="Times New Roman"/>
          <w:sz w:val="24"/>
          <w:szCs w:val="24"/>
        </w:rPr>
        <w:t xml:space="preserve"> год. </w:t>
      </w:r>
      <w:r w:rsidR="00E80674" w:rsidRPr="001470D4">
        <w:rPr>
          <w:rFonts w:ascii="Times New Roman" w:hAnsi="Times New Roman" w:cs="Times New Roman"/>
          <w:sz w:val="24"/>
          <w:szCs w:val="24"/>
        </w:rPr>
        <w:t>Данная программа составлена на основе:</w:t>
      </w:r>
    </w:p>
    <w:p w:rsidR="00064230" w:rsidRPr="001470D4" w:rsidRDefault="00207C20" w:rsidP="00B11D1A">
      <w:pPr>
        <w:pStyle w:val="a8"/>
        <w:rPr>
          <w:rFonts w:ascii="Times New Roman" w:hAnsi="Times New Roman" w:cs="Times New Roman"/>
          <w:sz w:val="24"/>
          <w:szCs w:val="24"/>
        </w:rPr>
      </w:pPr>
      <w:r w:rsidRPr="001470D4">
        <w:rPr>
          <w:rFonts w:ascii="Times New Roman" w:hAnsi="Times New Roman" w:cs="Times New Roman"/>
          <w:sz w:val="24"/>
          <w:szCs w:val="24"/>
        </w:rPr>
        <w:t>-</w:t>
      </w:r>
      <w:r w:rsidR="000E2C46" w:rsidRPr="001470D4">
        <w:rPr>
          <w:rFonts w:ascii="Times New Roman" w:hAnsi="Times New Roman" w:cs="Times New Roman"/>
          <w:sz w:val="24"/>
          <w:szCs w:val="24"/>
        </w:rPr>
        <w:t>Федерального</w:t>
      </w:r>
      <w:r w:rsidR="00064230" w:rsidRPr="001470D4">
        <w:rPr>
          <w:rFonts w:ascii="Times New Roman" w:hAnsi="Times New Roman" w:cs="Times New Roman"/>
          <w:sz w:val="24"/>
          <w:szCs w:val="24"/>
        </w:rPr>
        <w:t xml:space="preserve"> закон</w:t>
      </w:r>
      <w:r w:rsidR="000E2C46" w:rsidRPr="001470D4">
        <w:rPr>
          <w:rFonts w:ascii="Times New Roman" w:hAnsi="Times New Roman" w:cs="Times New Roman"/>
          <w:sz w:val="24"/>
          <w:szCs w:val="24"/>
        </w:rPr>
        <w:t>а</w:t>
      </w:r>
      <w:r w:rsidR="00064230" w:rsidRPr="001470D4">
        <w:rPr>
          <w:rFonts w:ascii="Times New Roman" w:hAnsi="Times New Roman" w:cs="Times New Roman"/>
          <w:sz w:val="24"/>
          <w:szCs w:val="24"/>
        </w:rPr>
        <w:t xml:space="preserve"> </w:t>
      </w:r>
      <w:r w:rsidR="00694504" w:rsidRPr="001470D4">
        <w:rPr>
          <w:rFonts w:ascii="Times New Roman" w:hAnsi="Times New Roman" w:cs="Times New Roman"/>
          <w:sz w:val="24"/>
          <w:szCs w:val="24"/>
        </w:rPr>
        <w:t>«Об</w:t>
      </w:r>
      <w:r w:rsidR="00064230" w:rsidRPr="001470D4">
        <w:rPr>
          <w:rFonts w:ascii="Times New Roman" w:hAnsi="Times New Roman" w:cs="Times New Roman"/>
          <w:sz w:val="24"/>
          <w:szCs w:val="24"/>
        </w:rPr>
        <w:t xml:space="preserve"> обра</w:t>
      </w:r>
      <w:r w:rsidRPr="001470D4">
        <w:rPr>
          <w:rFonts w:ascii="Times New Roman" w:hAnsi="Times New Roman" w:cs="Times New Roman"/>
          <w:sz w:val="24"/>
          <w:szCs w:val="24"/>
        </w:rPr>
        <w:t>зовании в Российской Федерации»</w:t>
      </w:r>
    </w:p>
    <w:p w:rsidR="00E80674" w:rsidRDefault="00207C20" w:rsidP="00B11D1A">
      <w:pPr>
        <w:pStyle w:val="a8"/>
        <w:rPr>
          <w:rFonts w:ascii="Times New Roman" w:eastAsia="Times New Roman" w:hAnsi="Times New Roman" w:cs="Times New Roman"/>
          <w:sz w:val="24"/>
          <w:szCs w:val="24"/>
          <w:lang w:eastAsia="ru-RU"/>
        </w:rPr>
      </w:pPr>
      <w:r w:rsidRPr="001470D4">
        <w:rPr>
          <w:rFonts w:ascii="Times New Roman" w:eastAsia="Times New Roman" w:hAnsi="Times New Roman" w:cs="Times New Roman"/>
          <w:color w:val="000000" w:themeColor="text1"/>
          <w:sz w:val="24"/>
          <w:szCs w:val="24"/>
          <w:lang w:eastAsia="ru-RU"/>
        </w:rPr>
        <w:t>-</w:t>
      </w:r>
      <w:r w:rsidR="00381F4F" w:rsidRPr="001470D4">
        <w:rPr>
          <w:rFonts w:ascii="Times New Roman" w:eastAsia="Times New Roman" w:hAnsi="Times New Roman" w:cs="Times New Roman"/>
          <w:color w:val="000000" w:themeColor="text1"/>
          <w:sz w:val="24"/>
          <w:szCs w:val="24"/>
          <w:lang w:eastAsia="ru-RU"/>
        </w:rPr>
        <w:t>Федерального государственного</w:t>
      </w:r>
      <w:r w:rsidR="000E2C46" w:rsidRPr="001470D4">
        <w:rPr>
          <w:rFonts w:ascii="Times New Roman" w:eastAsia="Times New Roman" w:hAnsi="Times New Roman" w:cs="Times New Roman"/>
          <w:color w:val="000000" w:themeColor="text1"/>
          <w:sz w:val="24"/>
          <w:szCs w:val="24"/>
          <w:lang w:eastAsia="ru-RU"/>
        </w:rPr>
        <w:t xml:space="preserve">  образовательного </w:t>
      </w:r>
      <w:r w:rsidR="00694504" w:rsidRPr="001470D4">
        <w:rPr>
          <w:rFonts w:ascii="Times New Roman" w:eastAsia="Times New Roman" w:hAnsi="Times New Roman" w:cs="Times New Roman"/>
          <w:color w:val="000000" w:themeColor="text1"/>
          <w:sz w:val="24"/>
          <w:szCs w:val="24"/>
          <w:lang w:eastAsia="ru-RU"/>
        </w:rPr>
        <w:t xml:space="preserve"> стандарт</w:t>
      </w:r>
      <w:r w:rsidR="000E2C46" w:rsidRPr="001470D4">
        <w:rPr>
          <w:rFonts w:ascii="Times New Roman" w:eastAsia="Times New Roman" w:hAnsi="Times New Roman" w:cs="Times New Roman"/>
          <w:color w:val="000000" w:themeColor="text1"/>
          <w:sz w:val="24"/>
          <w:szCs w:val="24"/>
          <w:lang w:eastAsia="ru-RU"/>
        </w:rPr>
        <w:t>а</w:t>
      </w:r>
      <w:r w:rsidR="00694504" w:rsidRPr="001470D4">
        <w:rPr>
          <w:rFonts w:ascii="Times New Roman" w:eastAsia="Times New Roman" w:hAnsi="Times New Roman" w:cs="Times New Roman"/>
          <w:sz w:val="24"/>
          <w:szCs w:val="24"/>
          <w:lang w:eastAsia="ru-RU"/>
        </w:rPr>
        <w:t xml:space="preserve"> основного общего</w:t>
      </w:r>
      <w:r w:rsidR="00F24319" w:rsidRPr="001470D4">
        <w:rPr>
          <w:rFonts w:ascii="Times New Roman" w:eastAsia="Times New Roman" w:hAnsi="Times New Roman" w:cs="Times New Roman"/>
          <w:sz w:val="24"/>
          <w:szCs w:val="24"/>
          <w:lang w:eastAsia="ru-RU"/>
        </w:rPr>
        <w:t xml:space="preserve"> </w:t>
      </w:r>
      <w:r w:rsidR="000E2C46" w:rsidRPr="001470D4">
        <w:rPr>
          <w:rFonts w:ascii="Times New Roman" w:eastAsia="Times New Roman" w:hAnsi="Times New Roman" w:cs="Times New Roman"/>
          <w:sz w:val="24"/>
          <w:szCs w:val="24"/>
          <w:lang w:eastAsia="ru-RU"/>
        </w:rPr>
        <w:t xml:space="preserve">образования, утвержденного </w:t>
      </w:r>
      <w:r w:rsidR="00694504" w:rsidRPr="001470D4">
        <w:rPr>
          <w:rFonts w:ascii="Times New Roman" w:eastAsia="Times New Roman" w:hAnsi="Times New Roman" w:cs="Times New Roman"/>
          <w:sz w:val="24"/>
          <w:szCs w:val="24"/>
          <w:lang w:eastAsia="ru-RU"/>
        </w:rPr>
        <w:t xml:space="preserve"> приказом Министерства образования и науки Российской</w:t>
      </w:r>
      <w:r w:rsidR="00F24319" w:rsidRPr="001470D4">
        <w:rPr>
          <w:rFonts w:ascii="Times New Roman" w:eastAsia="Times New Roman" w:hAnsi="Times New Roman" w:cs="Times New Roman"/>
          <w:sz w:val="24"/>
          <w:szCs w:val="24"/>
          <w:lang w:eastAsia="ru-RU"/>
        </w:rPr>
        <w:t xml:space="preserve"> Федерации от 17 декабря 2010 г. № 1897</w:t>
      </w:r>
    </w:p>
    <w:p w:rsidR="008B5D1C" w:rsidRPr="001470D4" w:rsidRDefault="008B5D1C" w:rsidP="00B11D1A">
      <w:pPr>
        <w:pStyle w:val="a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8B5D1C">
        <w:rPr>
          <w:rFonts w:ascii="Times New Roman" w:eastAsia="Times New Roman" w:hAnsi="Times New Roman" w:cs="Times New Roman"/>
          <w:sz w:val="24"/>
          <w:szCs w:val="24"/>
          <w:lang w:eastAsia="ru-RU"/>
        </w:rPr>
        <w:t>Общеобразовательной программы основного общего образования;</w:t>
      </w:r>
    </w:p>
    <w:p w:rsidR="00E80674" w:rsidRPr="001470D4" w:rsidRDefault="00817717" w:rsidP="00BC2879">
      <w:pPr>
        <w:pStyle w:val="a8"/>
        <w:ind w:left="360"/>
        <w:rPr>
          <w:rFonts w:ascii="Times New Roman" w:hAnsi="Times New Roman" w:cs="Times New Roman"/>
          <w:sz w:val="24"/>
          <w:szCs w:val="24"/>
        </w:rPr>
      </w:pPr>
      <w:r w:rsidRPr="001470D4">
        <w:rPr>
          <w:rFonts w:ascii="Times New Roman" w:hAnsi="Times New Roman" w:cs="Times New Roman"/>
          <w:sz w:val="24"/>
          <w:szCs w:val="24"/>
        </w:rPr>
        <w:t>-</w:t>
      </w:r>
      <w:r w:rsidR="008B5D1C">
        <w:rPr>
          <w:rFonts w:ascii="Times New Roman" w:hAnsi="Times New Roman" w:cs="Times New Roman"/>
          <w:sz w:val="24"/>
          <w:szCs w:val="24"/>
        </w:rPr>
        <w:t xml:space="preserve">Примерной </w:t>
      </w:r>
      <w:r w:rsidR="000E2C46" w:rsidRPr="001470D4">
        <w:rPr>
          <w:rFonts w:ascii="Times New Roman" w:hAnsi="Times New Roman" w:cs="Times New Roman"/>
          <w:sz w:val="24"/>
          <w:szCs w:val="24"/>
        </w:rPr>
        <w:t>Программы</w:t>
      </w:r>
      <w:r w:rsidR="00E80674" w:rsidRPr="001470D4">
        <w:rPr>
          <w:rFonts w:ascii="Times New Roman" w:hAnsi="Times New Roman" w:cs="Times New Roman"/>
          <w:sz w:val="24"/>
          <w:szCs w:val="24"/>
        </w:rPr>
        <w:t xml:space="preserve"> общеобразовательных учреждений. Русский язык 5-9 </w:t>
      </w:r>
      <w:r w:rsidR="00694504" w:rsidRPr="001470D4">
        <w:rPr>
          <w:rFonts w:ascii="Times New Roman" w:hAnsi="Times New Roman" w:cs="Times New Roman"/>
          <w:sz w:val="24"/>
          <w:szCs w:val="24"/>
        </w:rPr>
        <w:t>класс, </w:t>
      </w:r>
      <w:r w:rsidR="00381F4F" w:rsidRPr="001470D4">
        <w:rPr>
          <w:rFonts w:ascii="Times New Roman" w:hAnsi="Times New Roman" w:cs="Times New Roman"/>
          <w:sz w:val="24"/>
          <w:szCs w:val="24"/>
        </w:rPr>
        <w:t>рекомендованной Министерством</w:t>
      </w:r>
      <w:r w:rsidR="00E80674" w:rsidRPr="001470D4">
        <w:rPr>
          <w:rFonts w:ascii="Times New Roman" w:hAnsi="Times New Roman" w:cs="Times New Roman"/>
          <w:sz w:val="24"/>
          <w:szCs w:val="24"/>
        </w:rPr>
        <w:t xml:space="preserve"> </w:t>
      </w:r>
      <w:r w:rsidR="00694504" w:rsidRPr="001470D4">
        <w:rPr>
          <w:rFonts w:ascii="Times New Roman" w:hAnsi="Times New Roman" w:cs="Times New Roman"/>
          <w:sz w:val="24"/>
          <w:szCs w:val="24"/>
        </w:rPr>
        <w:t>образования и</w:t>
      </w:r>
      <w:r w:rsidR="00BC2879">
        <w:rPr>
          <w:rFonts w:ascii="Times New Roman" w:hAnsi="Times New Roman" w:cs="Times New Roman"/>
          <w:sz w:val="24"/>
          <w:szCs w:val="24"/>
        </w:rPr>
        <w:t xml:space="preserve"> науки </w:t>
      </w:r>
      <w:r w:rsidR="00E80674" w:rsidRPr="001470D4">
        <w:rPr>
          <w:rFonts w:ascii="Times New Roman" w:hAnsi="Times New Roman" w:cs="Times New Roman"/>
          <w:sz w:val="24"/>
          <w:szCs w:val="24"/>
        </w:rPr>
        <w:t>Российской Федерации /Москва, «Просвещение», 2008год. Авторы М.Т. Баранов,</w:t>
      </w:r>
      <w:r w:rsidR="000E2C46" w:rsidRPr="001470D4">
        <w:rPr>
          <w:rFonts w:ascii="Times New Roman" w:hAnsi="Times New Roman" w:cs="Times New Roman"/>
          <w:sz w:val="24"/>
          <w:szCs w:val="24"/>
        </w:rPr>
        <w:t xml:space="preserve"> Т.А. Ладыженская, Н.М. Шанский с </w:t>
      </w:r>
      <w:r w:rsidR="00381F4F" w:rsidRPr="001470D4">
        <w:rPr>
          <w:rFonts w:ascii="Times New Roman" w:hAnsi="Times New Roman" w:cs="Times New Roman"/>
          <w:sz w:val="24"/>
          <w:szCs w:val="24"/>
        </w:rPr>
        <w:t>использованием учебника</w:t>
      </w:r>
      <w:r w:rsidR="00E84C29" w:rsidRPr="001470D4">
        <w:rPr>
          <w:rFonts w:ascii="Times New Roman" w:hAnsi="Times New Roman" w:cs="Times New Roman"/>
          <w:sz w:val="24"/>
          <w:szCs w:val="24"/>
        </w:rPr>
        <w:t xml:space="preserve"> «Русский язык 6</w:t>
      </w:r>
      <w:r w:rsidR="000E2C46" w:rsidRPr="001470D4">
        <w:rPr>
          <w:rFonts w:ascii="Times New Roman" w:hAnsi="Times New Roman" w:cs="Times New Roman"/>
          <w:sz w:val="24"/>
          <w:szCs w:val="24"/>
        </w:rPr>
        <w:t xml:space="preserve"> </w:t>
      </w:r>
      <w:r w:rsidR="00381F4F" w:rsidRPr="001470D4">
        <w:rPr>
          <w:rFonts w:ascii="Times New Roman" w:hAnsi="Times New Roman" w:cs="Times New Roman"/>
          <w:sz w:val="24"/>
          <w:szCs w:val="24"/>
        </w:rPr>
        <w:t>класс» в</w:t>
      </w:r>
      <w:r w:rsidR="000E2C46" w:rsidRPr="001470D4">
        <w:rPr>
          <w:rFonts w:ascii="Times New Roman" w:hAnsi="Times New Roman" w:cs="Times New Roman"/>
          <w:sz w:val="24"/>
          <w:szCs w:val="24"/>
        </w:rPr>
        <w:t xml:space="preserve">  2-х ч. (Авторы: </w:t>
      </w:r>
      <w:r w:rsidR="00E84C29" w:rsidRPr="001470D4">
        <w:rPr>
          <w:rFonts w:ascii="Times New Roman" w:hAnsi="Times New Roman" w:cs="Times New Roman"/>
          <w:sz w:val="24"/>
          <w:szCs w:val="24"/>
        </w:rPr>
        <w:t xml:space="preserve">Баранов М.Т </w:t>
      </w:r>
      <w:r w:rsidR="000E2C46" w:rsidRPr="001470D4">
        <w:rPr>
          <w:rFonts w:ascii="Times New Roman" w:hAnsi="Times New Roman" w:cs="Times New Roman"/>
          <w:sz w:val="24"/>
          <w:szCs w:val="24"/>
        </w:rPr>
        <w:t>Ладыженская Т.А., Тростенцова Л.А.</w:t>
      </w:r>
      <w:r w:rsidR="00E84C29" w:rsidRPr="001470D4">
        <w:rPr>
          <w:rFonts w:ascii="Times New Roman" w:hAnsi="Times New Roman" w:cs="Times New Roman"/>
          <w:sz w:val="24"/>
          <w:szCs w:val="24"/>
        </w:rPr>
        <w:t xml:space="preserve"> ,</w:t>
      </w:r>
      <w:r w:rsidR="000E2C46" w:rsidRPr="001470D4">
        <w:rPr>
          <w:rFonts w:ascii="Times New Roman" w:hAnsi="Times New Roman" w:cs="Times New Roman"/>
          <w:sz w:val="24"/>
          <w:szCs w:val="24"/>
        </w:rPr>
        <w:t xml:space="preserve"> М</w:t>
      </w:r>
      <w:r w:rsidR="00BC2879">
        <w:rPr>
          <w:rFonts w:ascii="Times New Roman" w:hAnsi="Times New Roman" w:cs="Times New Roman"/>
          <w:sz w:val="24"/>
          <w:szCs w:val="24"/>
        </w:rPr>
        <w:t xml:space="preserve">осква </w:t>
      </w:r>
      <w:r w:rsidR="00E84C29" w:rsidRPr="001470D4">
        <w:rPr>
          <w:rFonts w:ascii="Times New Roman" w:hAnsi="Times New Roman" w:cs="Times New Roman"/>
          <w:sz w:val="24"/>
          <w:szCs w:val="24"/>
        </w:rPr>
        <w:t>«Просвещение», 2016</w:t>
      </w:r>
      <w:r w:rsidR="000E2C46" w:rsidRPr="001470D4">
        <w:rPr>
          <w:rFonts w:ascii="Times New Roman" w:hAnsi="Times New Roman" w:cs="Times New Roman"/>
          <w:sz w:val="24"/>
          <w:szCs w:val="24"/>
        </w:rPr>
        <w:t>г.);</w:t>
      </w:r>
    </w:p>
    <w:p w:rsidR="00E80674" w:rsidRPr="001470D4" w:rsidRDefault="00817717" w:rsidP="00B11D1A">
      <w:pPr>
        <w:pStyle w:val="a8"/>
        <w:ind w:left="360"/>
        <w:rPr>
          <w:rFonts w:ascii="Times New Roman" w:hAnsi="Times New Roman" w:cs="Times New Roman"/>
          <w:sz w:val="24"/>
          <w:szCs w:val="24"/>
        </w:rPr>
      </w:pPr>
      <w:r w:rsidRPr="001470D4">
        <w:rPr>
          <w:rFonts w:ascii="Times New Roman" w:hAnsi="Times New Roman" w:cs="Times New Roman"/>
          <w:sz w:val="24"/>
          <w:szCs w:val="24"/>
        </w:rPr>
        <w:t>-</w:t>
      </w:r>
      <w:r w:rsidR="008B5D1C">
        <w:rPr>
          <w:rFonts w:ascii="Times New Roman" w:hAnsi="Times New Roman" w:cs="Times New Roman"/>
          <w:sz w:val="24"/>
          <w:szCs w:val="24"/>
        </w:rPr>
        <w:t xml:space="preserve"> У</w:t>
      </w:r>
      <w:r w:rsidR="00381F4F" w:rsidRPr="001470D4">
        <w:rPr>
          <w:rFonts w:ascii="Times New Roman" w:hAnsi="Times New Roman" w:cs="Times New Roman"/>
          <w:sz w:val="24"/>
          <w:szCs w:val="24"/>
        </w:rPr>
        <w:t>чебного</w:t>
      </w:r>
      <w:r w:rsidRPr="001470D4">
        <w:rPr>
          <w:rFonts w:ascii="Times New Roman" w:hAnsi="Times New Roman" w:cs="Times New Roman"/>
          <w:sz w:val="24"/>
          <w:szCs w:val="24"/>
        </w:rPr>
        <w:t xml:space="preserve"> </w:t>
      </w:r>
      <w:r w:rsidR="00F24319" w:rsidRPr="001470D4">
        <w:rPr>
          <w:rFonts w:ascii="Times New Roman" w:hAnsi="Times New Roman" w:cs="Times New Roman"/>
          <w:sz w:val="24"/>
          <w:szCs w:val="24"/>
        </w:rPr>
        <w:t xml:space="preserve"> </w:t>
      </w:r>
      <w:r w:rsidRPr="001470D4">
        <w:rPr>
          <w:rFonts w:ascii="Times New Roman" w:hAnsi="Times New Roman" w:cs="Times New Roman"/>
          <w:sz w:val="24"/>
          <w:szCs w:val="24"/>
        </w:rPr>
        <w:t>план</w:t>
      </w:r>
      <w:r w:rsidR="000E2C46" w:rsidRPr="001470D4">
        <w:rPr>
          <w:rFonts w:ascii="Times New Roman" w:hAnsi="Times New Roman" w:cs="Times New Roman"/>
          <w:sz w:val="24"/>
          <w:szCs w:val="24"/>
        </w:rPr>
        <w:t>а</w:t>
      </w:r>
      <w:r w:rsidR="00694504" w:rsidRPr="001470D4">
        <w:rPr>
          <w:rFonts w:ascii="Times New Roman" w:hAnsi="Times New Roman" w:cs="Times New Roman"/>
          <w:sz w:val="24"/>
          <w:szCs w:val="24"/>
        </w:rPr>
        <w:t xml:space="preserve"> на</w:t>
      </w:r>
      <w:r w:rsidR="00CA49B8" w:rsidRPr="001470D4">
        <w:rPr>
          <w:rFonts w:ascii="Times New Roman" w:hAnsi="Times New Roman" w:cs="Times New Roman"/>
          <w:sz w:val="24"/>
          <w:szCs w:val="24"/>
        </w:rPr>
        <w:t xml:space="preserve"> 20</w:t>
      </w:r>
      <w:r w:rsidR="001343FC" w:rsidRPr="001470D4">
        <w:rPr>
          <w:rFonts w:ascii="Times New Roman" w:hAnsi="Times New Roman" w:cs="Times New Roman"/>
          <w:sz w:val="24"/>
          <w:szCs w:val="24"/>
        </w:rPr>
        <w:t>21</w:t>
      </w:r>
      <w:r w:rsidR="00CA49B8" w:rsidRPr="001470D4">
        <w:rPr>
          <w:rFonts w:ascii="Times New Roman" w:hAnsi="Times New Roman" w:cs="Times New Roman"/>
          <w:sz w:val="24"/>
          <w:szCs w:val="24"/>
        </w:rPr>
        <w:t>-20</w:t>
      </w:r>
      <w:r w:rsidR="001343FC" w:rsidRPr="001470D4">
        <w:rPr>
          <w:rFonts w:ascii="Times New Roman" w:hAnsi="Times New Roman" w:cs="Times New Roman"/>
          <w:sz w:val="24"/>
          <w:szCs w:val="24"/>
        </w:rPr>
        <w:t>22</w:t>
      </w:r>
      <w:r w:rsidR="00E80674" w:rsidRPr="001470D4">
        <w:rPr>
          <w:rFonts w:ascii="Times New Roman" w:hAnsi="Times New Roman" w:cs="Times New Roman"/>
          <w:sz w:val="24"/>
          <w:szCs w:val="24"/>
        </w:rPr>
        <w:t xml:space="preserve"> учебный год МБОУ «</w:t>
      </w:r>
      <w:r w:rsidR="00694504" w:rsidRPr="001470D4">
        <w:rPr>
          <w:rFonts w:ascii="Times New Roman" w:hAnsi="Times New Roman" w:cs="Times New Roman"/>
          <w:sz w:val="24"/>
          <w:szCs w:val="24"/>
        </w:rPr>
        <w:t>Петровскозаводская СОШ</w:t>
      </w:r>
      <w:r w:rsidR="000E2C46" w:rsidRPr="001470D4">
        <w:rPr>
          <w:rFonts w:ascii="Times New Roman" w:hAnsi="Times New Roman" w:cs="Times New Roman"/>
          <w:sz w:val="24"/>
          <w:szCs w:val="24"/>
        </w:rPr>
        <w:t>».</w:t>
      </w:r>
    </w:p>
    <w:p w:rsidR="00CA7E45" w:rsidRPr="001470D4" w:rsidRDefault="00CA7E45" w:rsidP="00B11D1A">
      <w:pPr>
        <w:pStyle w:val="a8"/>
        <w:ind w:left="360"/>
        <w:rPr>
          <w:rFonts w:ascii="Times New Roman" w:hAnsi="Times New Roman" w:cs="Times New Roman"/>
          <w:sz w:val="24"/>
          <w:szCs w:val="24"/>
        </w:rPr>
      </w:pPr>
      <w:r w:rsidRPr="001470D4">
        <w:rPr>
          <w:rFonts w:ascii="Times New Roman" w:hAnsi="Times New Roman" w:cs="Times New Roman"/>
          <w:sz w:val="24"/>
          <w:szCs w:val="24"/>
        </w:rPr>
        <w:t>На изучение предмета в соответствии с учебным планом МБОУ «Пет</w:t>
      </w:r>
      <w:r w:rsidR="00CA49B8" w:rsidRPr="001470D4">
        <w:rPr>
          <w:rFonts w:ascii="Times New Roman" w:hAnsi="Times New Roman" w:cs="Times New Roman"/>
          <w:sz w:val="24"/>
          <w:szCs w:val="24"/>
        </w:rPr>
        <w:t>ровскозаводская СОШ» отводится 6 часов</w:t>
      </w:r>
      <w:r w:rsidRPr="001470D4">
        <w:rPr>
          <w:rFonts w:ascii="Times New Roman" w:hAnsi="Times New Roman" w:cs="Times New Roman"/>
          <w:sz w:val="24"/>
          <w:szCs w:val="24"/>
        </w:rPr>
        <w:t xml:space="preserve"> в неделю. Общее количество учебных </w:t>
      </w:r>
      <w:r w:rsidR="00694504" w:rsidRPr="001470D4">
        <w:rPr>
          <w:rFonts w:ascii="Times New Roman" w:hAnsi="Times New Roman" w:cs="Times New Roman"/>
          <w:sz w:val="24"/>
          <w:szCs w:val="24"/>
        </w:rPr>
        <w:t>часов -</w:t>
      </w:r>
      <w:r w:rsidR="00CA49B8" w:rsidRPr="001470D4">
        <w:rPr>
          <w:rFonts w:ascii="Times New Roman" w:hAnsi="Times New Roman" w:cs="Times New Roman"/>
          <w:sz w:val="24"/>
          <w:szCs w:val="24"/>
        </w:rPr>
        <w:t xml:space="preserve"> 210</w:t>
      </w:r>
      <w:r w:rsidRPr="001470D4">
        <w:rPr>
          <w:rFonts w:ascii="Times New Roman" w:hAnsi="Times New Roman" w:cs="Times New Roman"/>
          <w:sz w:val="24"/>
          <w:szCs w:val="24"/>
        </w:rPr>
        <w:t>.</w:t>
      </w:r>
    </w:p>
    <w:p w:rsidR="00F24319" w:rsidRPr="001470D4" w:rsidRDefault="00F24319" w:rsidP="00B11D1A">
      <w:pPr>
        <w:pStyle w:val="a8"/>
        <w:rPr>
          <w:rFonts w:ascii="Times New Roman" w:hAnsi="Times New Roman" w:cs="Times New Roman"/>
          <w:sz w:val="24"/>
          <w:szCs w:val="24"/>
        </w:rPr>
      </w:pPr>
      <w:r w:rsidRPr="001470D4">
        <w:rPr>
          <w:rFonts w:ascii="Times New Roman" w:hAnsi="Times New Roman" w:cs="Times New Roman"/>
          <w:sz w:val="24"/>
          <w:szCs w:val="24"/>
        </w:rPr>
        <w:t>В случае совпадения уроков с праздничными днями предполагается выполнение программы:</w:t>
      </w:r>
    </w:p>
    <w:p w:rsidR="00F24319" w:rsidRPr="001470D4" w:rsidRDefault="00F24319" w:rsidP="00B11D1A">
      <w:pPr>
        <w:pStyle w:val="a8"/>
        <w:rPr>
          <w:rFonts w:ascii="Times New Roman" w:hAnsi="Times New Roman" w:cs="Times New Roman"/>
          <w:sz w:val="24"/>
          <w:szCs w:val="24"/>
        </w:rPr>
      </w:pPr>
      <w:r w:rsidRPr="001470D4">
        <w:rPr>
          <w:rFonts w:ascii="Times New Roman" w:hAnsi="Times New Roman" w:cs="Times New Roman"/>
          <w:sz w:val="24"/>
          <w:szCs w:val="24"/>
        </w:rPr>
        <w:t>1.За счет часов</w:t>
      </w:r>
      <w:r w:rsidR="00694504" w:rsidRPr="001470D4">
        <w:rPr>
          <w:rFonts w:ascii="Times New Roman" w:hAnsi="Times New Roman" w:cs="Times New Roman"/>
          <w:sz w:val="24"/>
          <w:szCs w:val="24"/>
        </w:rPr>
        <w:t>,</w:t>
      </w:r>
      <w:r w:rsidRPr="001470D4">
        <w:rPr>
          <w:rFonts w:ascii="Times New Roman" w:hAnsi="Times New Roman" w:cs="Times New Roman"/>
          <w:sz w:val="24"/>
          <w:szCs w:val="24"/>
        </w:rPr>
        <w:t xml:space="preserve"> выделенных на повторение материала;</w:t>
      </w:r>
    </w:p>
    <w:p w:rsidR="00F24319" w:rsidRPr="001470D4" w:rsidRDefault="00F24319" w:rsidP="00B11D1A">
      <w:pPr>
        <w:pStyle w:val="a8"/>
        <w:rPr>
          <w:rFonts w:ascii="Times New Roman" w:hAnsi="Times New Roman" w:cs="Times New Roman"/>
          <w:sz w:val="24"/>
          <w:szCs w:val="24"/>
        </w:rPr>
      </w:pPr>
      <w:r w:rsidRPr="001470D4">
        <w:rPr>
          <w:rFonts w:ascii="Times New Roman" w:hAnsi="Times New Roman" w:cs="Times New Roman"/>
          <w:sz w:val="24"/>
          <w:szCs w:val="24"/>
        </w:rPr>
        <w:t xml:space="preserve">2.За счет </w:t>
      </w:r>
      <w:r w:rsidR="00694504" w:rsidRPr="001470D4">
        <w:rPr>
          <w:rFonts w:ascii="Times New Roman" w:hAnsi="Times New Roman" w:cs="Times New Roman"/>
          <w:sz w:val="24"/>
          <w:szCs w:val="24"/>
        </w:rPr>
        <w:t>объединения уроков</w:t>
      </w:r>
      <w:r w:rsidRPr="001470D4">
        <w:rPr>
          <w:rFonts w:ascii="Times New Roman" w:hAnsi="Times New Roman" w:cs="Times New Roman"/>
          <w:sz w:val="24"/>
          <w:szCs w:val="24"/>
        </w:rPr>
        <w:t xml:space="preserve"> по одной теме</w:t>
      </w:r>
    </w:p>
    <w:p w:rsidR="00207C20" w:rsidRPr="001470D4" w:rsidRDefault="00694504" w:rsidP="00B11D1A">
      <w:pPr>
        <w:pStyle w:val="Textbody"/>
        <w:spacing w:after="0"/>
        <w:rPr>
          <w:rFonts w:ascii="Times New Roman" w:hAnsi="Times New Roman" w:cs="Times New Roman"/>
          <w:sz w:val="24"/>
        </w:rPr>
      </w:pPr>
      <w:r w:rsidRPr="001470D4">
        <w:rPr>
          <w:rFonts w:ascii="Times New Roman" w:hAnsi="Times New Roman" w:cs="Times New Roman"/>
          <w:b/>
          <w:sz w:val="24"/>
        </w:rPr>
        <w:t xml:space="preserve">      </w:t>
      </w:r>
      <w:r w:rsidRPr="001470D4">
        <w:rPr>
          <w:rFonts w:ascii="Times New Roman" w:hAnsi="Times New Roman" w:cs="Times New Roman"/>
          <w:sz w:val="24"/>
        </w:rPr>
        <w:t>Основные цели</w:t>
      </w:r>
      <w:r w:rsidR="00E80674" w:rsidRPr="001470D4">
        <w:rPr>
          <w:rFonts w:ascii="Times New Roman" w:hAnsi="Times New Roman" w:cs="Times New Roman"/>
          <w:sz w:val="24"/>
        </w:rPr>
        <w:t xml:space="preserve"> обучения</w:t>
      </w:r>
      <w:r w:rsidR="00207C20" w:rsidRPr="001470D4">
        <w:rPr>
          <w:rFonts w:ascii="Times New Roman" w:hAnsi="Times New Roman" w:cs="Times New Roman"/>
          <w:sz w:val="24"/>
        </w:rPr>
        <w:t>:</w:t>
      </w:r>
    </w:p>
    <w:p w:rsidR="00207C20" w:rsidRPr="001470D4" w:rsidRDefault="00207C20" w:rsidP="00B11D1A">
      <w:pPr>
        <w:pStyle w:val="Textbody"/>
        <w:spacing w:after="0"/>
        <w:jc w:val="both"/>
        <w:rPr>
          <w:rFonts w:ascii="Times New Roman" w:hAnsi="Times New Roman" w:cs="Times New Roman"/>
          <w:sz w:val="24"/>
        </w:rPr>
      </w:pPr>
      <w:r w:rsidRPr="001470D4">
        <w:rPr>
          <w:rFonts w:ascii="Times New Roman" w:hAnsi="Times New Roman" w:cs="Times New Roman"/>
          <w:b/>
          <w:sz w:val="24"/>
        </w:rPr>
        <w:t xml:space="preserve"> - </w:t>
      </w:r>
      <w:r w:rsidR="00E80674" w:rsidRPr="001470D4">
        <w:rPr>
          <w:rFonts w:ascii="Times New Roman" w:hAnsi="Times New Roman" w:cs="Times New Roman"/>
          <w:sz w:val="24"/>
        </w:rPr>
        <w:t>воспитание гражданственности и патриотизма, воспитание интереса и любви к русскому язык</w:t>
      </w:r>
    </w:p>
    <w:p w:rsidR="00207C20" w:rsidRPr="001470D4" w:rsidRDefault="00207C20" w:rsidP="00B11D1A">
      <w:pPr>
        <w:pStyle w:val="Textbody"/>
        <w:spacing w:after="0"/>
        <w:jc w:val="both"/>
        <w:rPr>
          <w:rFonts w:ascii="Times New Roman" w:hAnsi="Times New Roman" w:cs="Times New Roman"/>
          <w:sz w:val="24"/>
        </w:rPr>
      </w:pPr>
      <w:r w:rsidRPr="001470D4">
        <w:rPr>
          <w:rFonts w:ascii="Times New Roman" w:hAnsi="Times New Roman" w:cs="Times New Roman"/>
          <w:sz w:val="24"/>
        </w:rPr>
        <w:t xml:space="preserve"> - </w:t>
      </w:r>
      <w:r w:rsidR="00E80674" w:rsidRPr="001470D4">
        <w:rPr>
          <w:rFonts w:ascii="Times New Roman" w:hAnsi="Times New Roman" w:cs="Times New Roman"/>
          <w:sz w:val="24"/>
        </w:rPr>
        <w:t xml:space="preserve">совершенствование речемыслительной деятельности, коммуникативных умений и навыков, обеспечивающих свободное владение русским </w:t>
      </w:r>
      <w:r w:rsidRPr="001470D4">
        <w:rPr>
          <w:rFonts w:ascii="Times New Roman" w:hAnsi="Times New Roman" w:cs="Times New Roman"/>
          <w:sz w:val="24"/>
        </w:rPr>
        <w:t xml:space="preserve">     </w:t>
      </w:r>
      <w:r w:rsidR="00E80674" w:rsidRPr="001470D4">
        <w:rPr>
          <w:rFonts w:ascii="Times New Roman" w:hAnsi="Times New Roman" w:cs="Times New Roman"/>
          <w:sz w:val="24"/>
        </w:rPr>
        <w:t>литературным языком в разных сферах и ситуациях; обогащение словарного запаса;</w:t>
      </w:r>
    </w:p>
    <w:p w:rsidR="00E80674" w:rsidRPr="001470D4" w:rsidRDefault="00207C20" w:rsidP="00B11D1A">
      <w:pPr>
        <w:pStyle w:val="Textbody"/>
        <w:spacing w:after="0"/>
        <w:jc w:val="both"/>
        <w:rPr>
          <w:rFonts w:ascii="Times New Roman" w:hAnsi="Times New Roman" w:cs="Times New Roman"/>
          <w:sz w:val="24"/>
        </w:rPr>
      </w:pPr>
      <w:r w:rsidRPr="001470D4">
        <w:rPr>
          <w:rFonts w:ascii="Times New Roman" w:hAnsi="Times New Roman" w:cs="Times New Roman"/>
          <w:sz w:val="24"/>
        </w:rPr>
        <w:t xml:space="preserve">- </w:t>
      </w:r>
      <w:r w:rsidR="00E80674" w:rsidRPr="001470D4">
        <w:rPr>
          <w:rFonts w:ascii="Times New Roman" w:hAnsi="Times New Roman" w:cs="Times New Roman"/>
          <w:sz w:val="24"/>
        </w:rPr>
        <w:t xml:space="preserve">формирование умений </w:t>
      </w:r>
      <w:r w:rsidR="00694504" w:rsidRPr="001470D4">
        <w:rPr>
          <w:rFonts w:ascii="Times New Roman" w:hAnsi="Times New Roman" w:cs="Times New Roman"/>
          <w:sz w:val="24"/>
        </w:rPr>
        <w:t>опознавать,</w:t>
      </w:r>
      <w:r w:rsidR="00E80674" w:rsidRPr="001470D4">
        <w:rPr>
          <w:rFonts w:ascii="Times New Roman" w:hAnsi="Times New Roman" w:cs="Times New Roman"/>
          <w:sz w:val="24"/>
        </w:rPr>
        <w:t xml:space="preserve"> анализировать, классифицировать языковые факты, оценивать их с точки зрения нормативного соответствия </w:t>
      </w:r>
      <w:r w:rsidRPr="001470D4">
        <w:rPr>
          <w:rFonts w:ascii="Times New Roman" w:hAnsi="Times New Roman" w:cs="Times New Roman"/>
          <w:sz w:val="24"/>
        </w:rPr>
        <w:t xml:space="preserve">       </w:t>
      </w:r>
      <w:r w:rsidR="00E80674" w:rsidRPr="001470D4">
        <w:rPr>
          <w:rFonts w:ascii="Times New Roman" w:hAnsi="Times New Roman" w:cs="Times New Roman"/>
          <w:sz w:val="24"/>
        </w:rPr>
        <w:t>ситуации и сфере общения.</w:t>
      </w:r>
    </w:p>
    <w:p w:rsidR="00E80674" w:rsidRPr="001470D4" w:rsidRDefault="00E80674" w:rsidP="00B11D1A">
      <w:pPr>
        <w:pStyle w:val="Textbody"/>
        <w:spacing w:after="0"/>
        <w:ind w:left="360"/>
        <w:rPr>
          <w:rFonts w:ascii="Times New Roman" w:hAnsi="Times New Roman" w:cs="Times New Roman"/>
          <w:sz w:val="24"/>
        </w:rPr>
      </w:pPr>
      <w:r w:rsidRPr="001470D4">
        <w:rPr>
          <w:rFonts w:ascii="Times New Roman" w:hAnsi="Times New Roman" w:cs="Times New Roman"/>
          <w:sz w:val="24"/>
        </w:rPr>
        <w:t>Данные цели обусловливают решение следующих задач:</w:t>
      </w:r>
    </w:p>
    <w:p w:rsidR="00E80674" w:rsidRPr="001470D4" w:rsidRDefault="00207C20" w:rsidP="00B11D1A">
      <w:pPr>
        <w:pStyle w:val="Textbody"/>
        <w:spacing w:after="0"/>
        <w:jc w:val="both"/>
        <w:rPr>
          <w:rFonts w:ascii="Times New Roman" w:hAnsi="Times New Roman" w:cs="Times New Roman"/>
          <w:sz w:val="24"/>
        </w:rPr>
      </w:pPr>
      <w:r w:rsidRPr="001470D4">
        <w:rPr>
          <w:rFonts w:ascii="Times New Roman" w:hAnsi="Times New Roman" w:cs="Times New Roman"/>
          <w:sz w:val="24"/>
        </w:rPr>
        <w:t xml:space="preserve">- </w:t>
      </w:r>
      <w:r w:rsidR="00E80674" w:rsidRPr="001470D4">
        <w:rPr>
          <w:rFonts w:ascii="Times New Roman" w:hAnsi="Times New Roman" w:cs="Times New Roman"/>
          <w:sz w:val="24"/>
        </w:rPr>
        <w:t>развитие всех видов речевой д</w:t>
      </w:r>
      <w:r w:rsidR="00694504" w:rsidRPr="001470D4">
        <w:rPr>
          <w:rFonts w:ascii="Times New Roman" w:hAnsi="Times New Roman" w:cs="Times New Roman"/>
          <w:sz w:val="24"/>
        </w:rPr>
        <w:t xml:space="preserve">еятельности: </w:t>
      </w:r>
      <w:r w:rsidR="001343FC" w:rsidRPr="001470D4">
        <w:rPr>
          <w:rFonts w:ascii="Times New Roman" w:hAnsi="Times New Roman" w:cs="Times New Roman"/>
          <w:sz w:val="24"/>
        </w:rPr>
        <w:t>чтение, говорение</w:t>
      </w:r>
      <w:r w:rsidR="00E80674" w:rsidRPr="001470D4">
        <w:rPr>
          <w:rFonts w:ascii="Times New Roman" w:hAnsi="Times New Roman" w:cs="Times New Roman"/>
          <w:sz w:val="24"/>
        </w:rPr>
        <w:t xml:space="preserve"> и письмо;</w:t>
      </w:r>
    </w:p>
    <w:p w:rsidR="00E80674" w:rsidRPr="001470D4" w:rsidRDefault="00207C20" w:rsidP="00B11D1A">
      <w:pPr>
        <w:pStyle w:val="Textbody"/>
        <w:spacing w:after="0"/>
        <w:jc w:val="both"/>
        <w:rPr>
          <w:rFonts w:ascii="Times New Roman" w:hAnsi="Times New Roman" w:cs="Times New Roman"/>
          <w:sz w:val="24"/>
        </w:rPr>
      </w:pPr>
      <w:r w:rsidRPr="001470D4">
        <w:rPr>
          <w:rFonts w:ascii="Times New Roman" w:hAnsi="Times New Roman" w:cs="Times New Roman"/>
          <w:sz w:val="24"/>
        </w:rPr>
        <w:t xml:space="preserve">- </w:t>
      </w:r>
      <w:r w:rsidR="00E80674" w:rsidRPr="001470D4">
        <w:rPr>
          <w:rFonts w:ascii="Times New Roman" w:hAnsi="Times New Roman" w:cs="Times New Roman"/>
          <w:sz w:val="24"/>
        </w:rPr>
        <w:t xml:space="preserve">формирование </w:t>
      </w:r>
      <w:r w:rsidR="00694504" w:rsidRPr="001470D4">
        <w:rPr>
          <w:rFonts w:ascii="Times New Roman" w:hAnsi="Times New Roman" w:cs="Times New Roman"/>
          <w:sz w:val="24"/>
        </w:rPr>
        <w:t>обще учебных</w:t>
      </w:r>
      <w:r w:rsidR="00E80674" w:rsidRPr="001470D4">
        <w:rPr>
          <w:rFonts w:ascii="Times New Roman" w:hAnsi="Times New Roman" w:cs="Times New Roman"/>
          <w:sz w:val="24"/>
        </w:rPr>
        <w:t xml:space="preserve"> навыков: коммуникативных, интеллектуальных, информационных, организационных;</w:t>
      </w:r>
    </w:p>
    <w:p w:rsidR="00E80674" w:rsidRPr="001470D4" w:rsidRDefault="00207C20" w:rsidP="00B11D1A">
      <w:pPr>
        <w:pStyle w:val="Textbody"/>
        <w:spacing w:after="0"/>
        <w:jc w:val="both"/>
        <w:rPr>
          <w:rFonts w:ascii="Times New Roman" w:hAnsi="Times New Roman" w:cs="Times New Roman"/>
          <w:sz w:val="24"/>
        </w:rPr>
      </w:pPr>
      <w:r w:rsidRPr="001470D4">
        <w:rPr>
          <w:rFonts w:ascii="Times New Roman" w:hAnsi="Times New Roman" w:cs="Times New Roman"/>
          <w:sz w:val="24"/>
        </w:rPr>
        <w:t xml:space="preserve">- </w:t>
      </w:r>
      <w:r w:rsidR="00E80674" w:rsidRPr="001470D4">
        <w:rPr>
          <w:rFonts w:ascii="Times New Roman" w:hAnsi="Times New Roman" w:cs="Times New Roman"/>
          <w:sz w:val="24"/>
        </w:rPr>
        <w:t>формирование прочных орфографических и пунктуационных умений и навыков</w:t>
      </w:r>
    </w:p>
    <w:p w:rsidR="00E80674" w:rsidRPr="001470D4" w:rsidRDefault="00207C20" w:rsidP="00B11D1A">
      <w:pPr>
        <w:pStyle w:val="Textbody"/>
        <w:spacing w:after="0"/>
        <w:jc w:val="both"/>
        <w:rPr>
          <w:rFonts w:ascii="Times New Roman" w:hAnsi="Times New Roman" w:cs="Times New Roman"/>
          <w:sz w:val="24"/>
        </w:rPr>
      </w:pPr>
      <w:r w:rsidRPr="001470D4">
        <w:rPr>
          <w:rFonts w:ascii="Times New Roman" w:hAnsi="Times New Roman" w:cs="Times New Roman"/>
          <w:sz w:val="24"/>
        </w:rPr>
        <w:t xml:space="preserve">- </w:t>
      </w:r>
      <w:r w:rsidR="00E80674" w:rsidRPr="001470D4">
        <w:rPr>
          <w:rFonts w:ascii="Times New Roman" w:hAnsi="Times New Roman" w:cs="Times New Roman"/>
          <w:sz w:val="24"/>
        </w:rPr>
        <w:t>овладение нормами русского литературного языка и обогащение словарного запаса и грамматического строя речи учащихся</w:t>
      </w:r>
    </w:p>
    <w:p w:rsidR="00B962F7" w:rsidRPr="001470D4" w:rsidRDefault="00207C20" w:rsidP="00B11D1A">
      <w:pPr>
        <w:pStyle w:val="Textbody"/>
        <w:spacing w:after="0"/>
        <w:jc w:val="both"/>
        <w:rPr>
          <w:rFonts w:ascii="Times New Roman" w:hAnsi="Times New Roman" w:cs="Times New Roman"/>
          <w:sz w:val="24"/>
        </w:rPr>
      </w:pPr>
      <w:r w:rsidRPr="001470D4">
        <w:rPr>
          <w:rFonts w:ascii="Times New Roman" w:hAnsi="Times New Roman" w:cs="Times New Roman"/>
          <w:sz w:val="24"/>
        </w:rPr>
        <w:t xml:space="preserve">- </w:t>
      </w:r>
      <w:r w:rsidR="00694504" w:rsidRPr="001470D4">
        <w:rPr>
          <w:rFonts w:ascii="Times New Roman" w:hAnsi="Times New Roman" w:cs="Times New Roman"/>
          <w:sz w:val="24"/>
        </w:rPr>
        <w:t>формирование обще учебных</w:t>
      </w:r>
      <w:r w:rsidR="00E80674" w:rsidRPr="001470D4">
        <w:rPr>
          <w:rFonts w:ascii="Times New Roman" w:hAnsi="Times New Roman" w:cs="Times New Roman"/>
          <w:sz w:val="24"/>
        </w:rPr>
        <w:t xml:space="preserve"> умений (работа с книгой, со справочной литературой, соверш</w:t>
      </w:r>
      <w:r w:rsidR="00E84C29" w:rsidRPr="001470D4">
        <w:rPr>
          <w:rFonts w:ascii="Times New Roman" w:hAnsi="Times New Roman" w:cs="Times New Roman"/>
          <w:sz w:val="24"/>
        </w:rPr>
        <w:t xml:space="preserve">енствование навыков </w:t>
      </w:r>
      <w:r w:rsidR="00381F4F" w:rsidRPr="001470D4">
        <w:rPr>
          <w:rFonts w:ascii="Times New Roman" w:hAnsi="Times New Roman" w:cs="Times New Roman"/>
          <w:sz w:val="24"/>
        </w:rPr>
        <w:t>чтени</w:t>
      </w:r>
      <w:r w:rsidR="00381F4F">
        <w:rPr>
          <w:rFonts w:ascii="Times New Roman" w:hAnsi="Times New Roman" w:cs="Times New Roman"/>
          <w:sz w:val="24"/>
        </w:rPr>
        <w:t>я</w:t>
      </w:r>
      <w:r w:rsidR="00381F4F" w:rsidRPr="001470D4">
        <w:rPr>
          <w:rFonts w:ascii="Times New Roman" w:hAnsi="Times New Roman" w:cs="Times New Roman"/>
          <w:sz w:val="24"/>
        </w:rPr>
        <w:t>)</w:t>
      </w:r>
    </w:p>
    <w:p w:rsidR="00CA49B8" w:rsidRPr="001470D4" w:rsidRDefault="00CA49B8" w:rsidP="00B11D1A">
      <w:pPr>
        <w:pStyle w:val="Textbody"/>
        <w:spacing w:after="0"/>
        <w:jc w:val="both"/>
        <w:rPr>
          <w:rFonts w:ascii="Times New Roman" w:hAnsi="Times New Roman" w:cs="Times New Roman"/>
          <w:sz w:val="24"/>
        </w:rPr>
      </w:pPr>
    </w:p>
    <w:p w:rsidR="00207C20" w:rsidRPr="001470D4" w:rsidRDefault="00207C20" w:rsidP="00B11D1A">
      <w:pPr>
        <w:spacing w:after="0" w:line="240" w:lineRule="auto"/>
        <w:jc w:val="center"/>
        <w:rPr>
          <w:rFonts w:ascii="Times New Roman" w:hAnsi="Times New Roman" w:cs="Times New Roman"/>
          <w:sz w:val="24"/>
          <w:szCs w:val="24"/>
        </w:rPr>
      </w:pPr>
      <w:r w:rsidRPr="001470D4">
        <w:rPr>
          <w:rFonts w:ascii="Times New Roman" w:hAnsi="Times New Roman" w:cs="Times New Roman"/>
          <w:sz w:val="24"/>
          <w:szCs w:val="24"/>
        </w:rPr>
        <w:t>Планируемые результаты изучения учебного предмета</w:t>
      </w:r>
    </w:p>
    <w:p w:rsidR="00CA49B8" w:rsidRPr="001470D4" w:rsidRDefault="00CA49B8" w:rsidP="00B11D1A">
      <w:pPr>
        <w:spacing w:after="0" w:line="240" w:lineRule="auto"/>
        <w:jc w:val="center"/>
        <w:rPr>
          <w:rFonts w:ascii="Times New Roman" w:hAnsi="Times New Roman" w:cs="Times New Roman"/>
          <w:sz w:val="24"/>
          <w:szCs w:val="24"/>
        </w:rPr>
      </w:pPr>
    </w:p>
    <w:p w:rsidR="00CA49B8" w:rsidRPr="001470D4" w:rsidRDefault="00A71C02"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b/>
          <w:sz w:val="24"/>
          <w:szCs w:val="24"/>
        </w:rPr>
        <w:lastRenderedPageBreak/>
        <w:t xml:space="preserve"> </w:t>
      </w:r>
      <w:r w:rsidR="00CA49B8" w:rsidRPr="001470D4">
        <w:rPr>
          <w:rFonts w:ascii="Times New Roman" w:hAnsi="Times New Roman" w:cs="Times New Roman"/>
          <w:sz w:val="24"/>
          <w:szCs w:val="24"/>
        </w:rPr>
        <w:t>Личностными результатами освоения программы по русскому языку являются:</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2) 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3) 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Метапредметными результатами освоения программы по русскому языку являются:</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1) владение всеми видами речевой деятельности:</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 адекватное понимание информации устного и письменного сообщения;</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 владение разными видами чтения;</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 адекватное восприятие на слух текстов разных стилей и жанров;</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 способность извлекать информацию из разных источников, включая средства массовой информации, компакт-диски учебного назначения, ресурсы Интернета; свободно пользоваться словарями различных типов, справочной литературой;</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 овладение приемами отбора и систематизации материала на определенную тему; умение вести самостоятельный поиск информации, ее анализ и отбор;</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 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 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 умение воспроизводить прослушанный или прочитанный текст с разной степенью свернутости;</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 умение создавать устные и письменные тексты разных типов, стилей речи и жанров с учетом замысла, адресата и ситуации общения;</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 способность свободно, правильно излагать свои мысли в устной и письменной форме;</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 владение разными видами монолога и диалога;</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 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 способность участвовать в речевом общении, соблюдая нормы речевого этикета;</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 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 умение выступать перед аудиторией сверстников с небольшими сообщениями, докладами;</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lastRenderedPageBreak/>
        <w:t>2) 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3) коммуникативно 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Предметными результатами освоения программы по русскому языку являются:</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1) 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2) понимание места родного языка в системе гуманитарных наук и его роли в образовании в целом;</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3) усвоение основ научных знаний о родном языке; понимание взаимосвязи его уровней и единиц;</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4) 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5) 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грамматическими, орфографическими, пунктуационными), нормами речевого этикета; использование их в своей речевой практике при создании устных и письменных высказываний;</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6) 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rsidR="00CA49B8" w:rsidRPr="001470D4" w:rsidRDefault="00CA49B8" w:rsidP="00CA49B8">
      <w:pPr>
        <w:spacing w:after="0" w:line="240" w:lineRule="auto"/>
        <w:ind w:firstLine="709"/>
        <w:jc w:val="both"/>
        <w:rPr>
          <w:rFonts w:ascii="Times New Roman" w:hAnsi="Times New Roman" w:cs="Times New Roman"/>
          <w:sz w:val="24"/>
          <w:szCs w:val="24"/>
        </w:rPr>
      </w:pPr>
      <w:r w:rsidRPr="001470D4">
        <w:rPr>
          <w:rFonts w:ascii="Times New Roman" w:hAnsi="Times New Roman" w:cs="Times New Roman"/>
          <w:sz w:val="24"/>
          <w:szCs w:val="24"/>
        </w:rPr>
        <w:t>7) проведение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многоаспектного анализа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w:t>
      </w:r>
    </w:p>
    <w:p w:rsidR="00F24319" w:rsidRPr="001470D4" w:rsidRDefault="001343FC" w:rsidP="00B11D1A">
      <w:pPr>
        <w:spacing w:after="0" w:line="240" w:lineRule="auto"/>
        <w:ind w:firstLine="709"/>
        <w:jc w:val="center"/>
        <w:rPr>
          <w:rFonts w:ascii="Times New Roman" w:hAnsi="Times New Roman" w:cs="Times New Roman"/>
          <w:sz w:val="24"/>
          <w:szCs w:val="24"/>
        </w:rPr>
      </w:pPr>
      <w:r w:rsidRPr="001470D4">
        <w:rPr>
          <w:rFonts w:ascii="Times New Roman" w:hAnsi="Times New Roman" w:cs="Times New Roman"/>
          <w:sz w:val="24"/>
          <w:szCs w:val="24"/>
        </w:rPr>
        <w:t xml:space="preserve">Содержание </w:t>
      </w:r>
      <w:r w:rsidR="001470D4" w:rsidRPr="001470D4">
        <w:rPr>
          <w:rFonts w:ascii="Times New Roman" w:hAnsi="Times New Roman" w:cs="Times New Roman"/>
          <w:sz w:val="24"/>
          <w:szCs w:val="24"/>
        </w:rPr>
        <w:t xml:space="preserve">программы </w:t>
      </w:r>
      <w:r w:rsidRPr="001470D4">
        <w:rPr>
          <w:rFonts w:ascii="Times New Roman" w:hAnsi="Times New Roman" w:cs="Times New Roman"/>
          <w:sz w:val="24"/>
          <w:szCs w:val="24"/>
        </w:rPr>
        <w:t>учебного</w:t>
      </w:r>
      <w:r w:rsidR="00307D56" w:rsidRPr="001470D4">
        <w:rPr>
          <w:rFonts w:ascii="Times New Roman" w:hAnsi="Times New Roman" w:cs="Times New Roman"/>
          <w:sz w:val="24"/>
          <w:szCs w:val="24"/>
        </w:rPr>
        <w:t xml:space="preserve"> предмета</w:t>
      </w:r>
    </w:p>
    <w:p w:rsidR="00A71C02" w:rsidRPr="001470D4" w:rsidRDefault="00A71C02" w:rsidP="00B11D1A">
      <w:pPr>
        <w:spacing w:after="0" w:line="240" w:lineRule="auto"/>
        <w:ind w:firstLine="709"/>
        <w:jc w:val="both"/>
        <w:rPr>
          <w:rFonts w:ascii="Times New Roman" w:hAnsi="Times New Roman" w:cs="Times New Roman"/>
          <w:b/>
          <w:sz w:val="24"/>
          <w:szCs w:val="24"/>
        </w:rPr>
      </w:pPr>
    </w:p>
    <w:tbl>
      <w:tblPr>
        <w:tblStyle w:val="3"/>
        <w:tblW w:w="15242" w:type="dxa"/>
        <w:tblInd w:w="250" w:type="dxa"/>
        <w:tblLook w:val="04A0" w:firstRow="1" w:lastRow="0" w:firstColumn="1" w:lastColumn="0" w:noHBand="0" w:noVBand="1"/>
      </w:tblPr>
      <w:tblGrid>
        <w:gridCol w:w="900"/>
        <w:gridCol w:w="3637"/>
        <w:gridCol w:w="6236"/>
        <w:gridCol w:w="1419"/>
        <w:gridCol w:w="1455"/>
        <w:gridCol w:w="1595"/>
      </w:tblGrid>
      <w:tr w:rsidR="001343FC" w:rsidRPr="001470D4" w:rsidTr="00FE446F">
        <w:tc>
          <w:tcPr>
            <w:tcW w:w="900"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№п.</w:t>
            </w:r>
            <w:r w:rsidR="002860EF" w:rsidRPr="001470D4">
              <w:rPr>
                <w:rFonts w:ascii="Times New Roman" w:hAnsi="Times New Roman"/>
                <w:szCs w:val="24"/>
              </w:rPr>
              <w:t xml:space="preserve"> </w:t>
            </w:r>
            <w:r w:rsidRPr="001470D4">
              <w:rPr>
                <w:rFonts w:ascii="Times New Roman" w:hAnsi="Times New Roman"/>
                <w:szCs w:val="24"/>
              </w:rPr>
              <w:t>п.</w:t>
            </w:r>
          </w:p>
        </w:tc>
        <w:tc>
          <w:tcPr>
            <w:tcW w:w="3637"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Тема раздела</w:t>
            </w:r>
          </w:p>
        </w:tc>
        <w:tc>
          <w:tcPr>
            <w:tcW w:w="6236"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Краткое содержание учебной темы</w:t>
            </w:r>
          </w:p>
        </w:tc>
        <w:tc>
          <w:tcPr>
            <w:tcW w:w="1419"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Количество часов</w:t>
            </w:r>
            <w:r w:rsidR="002860EF" w:rsidRPr="001470D4">
              <w:rPr>
                <w:rFonts w:ascii="Times New Roman" w:hAnsi="Times New Roman"/>
                <w:szCs w:val="24"/>
              </w:rPr>
              <w:t xml:space="preserve"> учебных тем</w:t>
            </w:r>
          </w:p>
        </w:tc>
        <w:tc>
          <w:tcPr>
            <w:tcW w:w="1700" w:type="dxa"/>
          </w:tcPr>
          <w:p w:rsidR="001343FC" w:rsidRPr="001470D4" w:rsidRDefault="001343FC" w:rsidP="001343FC">
            <w:pPr>
              <w:jc w:val="both"/>
              <w:rPr>
                <w:rFonts w:ascii="Times New Roman" w:hAnsi="Times New Roman"/>
                <w:szCs w:val="24"/>
              </w:rPr>
            </w:pPr>
            <w:r w:rsidRPr="001470D4">
              <w:rPr>
                <w:rFonts w:ascii="Times New Roman" w:hAnsi="Times New Roman"/>
                <w:szCs w:val="24"/>
              </w:rPr>
              <w:t xml:space="preserve">Развитие речи </w:t>
            </w:r>
          </w:p>
          <w:p w:rsidR="001343FC" w:rsidRPr="001470D4" w:rsidRDefault="001343FC" w:rsidP="001343FC">
            <w:pPr>
              <w:jc w:val="both"/>
              <w:rPr>
                <w:rFonts w:ascii="Times New Roman" w:hAnsi="Times New Roman"/>
                <w:szCs w:val="24"/>
              </w:rPr>
            </w:pPr>
            <w:r w:rsidRPr="001470D4">
              <w:rPr>
                <w:rFonts w:ascii="Times New Roman" w:hAnsi="Times New Roman"/>
                <w:szCs w:val="24"/>
              </w:rPr>
              <w:t>(изложение, сочинение)</w:t>
            </w:r>
          </w:p>
        </w:tc>
        <w:tc>
          <w:tcPr>
            <w:tcW w:w="1350" w:type="dxa"/>
          </w:tcPr>
          <w:p w:rsidR="001343FC" w:rsidRPr="001470D4" w:rsidRDefault="001343FC" w:rsidP="00B11D1A">
            <w:pPr>
              <w:jc w:val="both"/>
              <w:rPr>
                <w:rFonts w:ascii="Times New Roman" w:hAnsi="Times New Roman"/>
                <w:szCs w:val="24"/>
              </w:rPr>
            </w:pPr>
            <w:r w:rsidRPr="001470D4">
              <w:rPr>
                <w:rFonts w:ascii="Times New Roman" w:hAnsi="Times New Roman"/>
                <w:szCs w:val="24"/>
              </w:rPr>
              <w:t>Контрольные и другие виды письменных проверочных работ</w:t>
            </w:r>
          </w:p>
        </w:tc>
      </w:tr>
      <w:tr w:rsidR="001343FC" w:rsidRPr="001470D4" w:rsidTr="00FE446F">
        <w:tc>
          <w:tcPr>
            <w:tcW w:w="900"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1</w:t>
            </w:r>
          </w:p>
        </w:tc>
        <w:tc>
          <w:tcPr>
            <w:tcW w:w="3637"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Язык. Речь. Общение</w:t>
            </w:r>
          </w:p>
        </w:tc>
        <w:tc>
          <w:tcPr>
            <w:tcW w:w="6236"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Роль языка в общении людей</w:t>
            </w:r>
          </w:p>
          <w:p w:rsidR="001343FC" w:rsidRPr="001470D4" w:rsidRDefault="001343FC" w:rsidP="00CA49B8">
            <w:pPr>
              <w:jc w:val="both"/>
              <w:rPr>
                <w:rFonts w:ascii="Times New Roman" w:hAnsi="Times New Roman"/>
                <w:b/>
                <w:szCs w:val="24"/>
              </w:rPr>
            </w:pPr>
            <w:r w:rsidRPr="001470D4">
              <w:rPr>
                <w:rFonts w:ascii="Times New Roman" w:hAnsi="Times New Roman"/>
                <w:szCs w:val="24"/>
              </w:rPr>
              <w:lastRenderedPageBreak/>
              <w:t>Развитие речи.</w:t>
            </w:r>
            <w:r w:rsidRPr="001470D4">
              <w:rPr>
                <w:rFonts w:ascii="Times New Roman" w:hAnsi="Times New Roman"/>
                <w:b/>
                <w:szCs w:val="24"/>
              </w:rPr>
              <w:t xml:space="preserve"> </w:t>
            </w:r>
            <w:r w:rsidRPr="001470D4">
              <w:rPr>
                <w:rFonts w:ascii="Times New Roman" w:hAnsi="Times New Roman"/>
                <w:szCs w:val="24"/>
              </w:rPr>
              <w:t>Сочинение-поздравление.</w:t>
            </w:r>
          </w:p>
        </w:tc>
        <w:tc>
          <w:tcPr>
            <w:tcW w:w="1419"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lastRenderedPageBreak/>
              <w:t>3</w:t>
            </w:r>
          </w:p>
        </w:tc>
        <w:tc>
          <w:tcPr>
            <w:tcW w:w="1700" w:type="dxa"/>
          </w:tcPr>
          <w:p w:rsidR="001343FC" w:rsidRPr="001470D4" w:rsidRDefault="001343FC" w:rsidP="00B11D1A">
            <w:pPr>
              <w:jc w:val="both"/>
              <w:rPr>
                <w:rFonts w:ascii="Times New Roman" w:hAnsi="Times New Roman"/>
                <w:szCs w:val="24"/>
              </w:rPr>
            </w:pPr>
            <w:r w:rsidRPr="001470D4">
              <w:rPr>
                <w:rFonts w:ascii="Times New Roman" w:hAnsi="Times New Roman"/>
                <w:szCs w:val="24"/>
              </w:rPr>
              <w:t>1</w:t>
            </w:r>
          </w:p>
        </w:tc>
        <w:tc>
          <w:tcPr>
            <w:tcW w:w="1350" w:type="dxa"/>
          </w:tcPr>
          <w:p w:rsidR="001343FC" w:rsidRPr="001470D4" w:rsidRDefault="001343FC" w:rsidP="00B11D1A">
            <w:pPr>
              <w:jc w:val="both"/>
              <w:rPr>
                <w:rFonts w:ascii="Times New Roman" w:hAnsi="Times New Roman"/>
                <w:szCs w:val="24"/>
              </w:rPr>
            </w:pPr>
            <w:r w:rsidRPr="001470D4">
              <w:rPr>
                <w:rFonts w:ascii="Times New Roman" w:hAnsi="Times New Roman"/>
                <w:szCs w:val="24"/>
              </w:rPr>
              <w:t>-</w:t>
            </w:r>
          </w:p>
        </w:tc>
      </w:tr>
      <w:tr w:rsidR="001343FC" w:rsidRPr="001470D4" w:rsidTr="00FE446F">
        <w:tc>
          <w:tcPr>
            <w:tcW w:w="900"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lastRenderedPageBreak/>
              <w:t>2</w:t>
            </w:r>
          </w:p>
        </w:tc>
        <w:tc>
          <w:tcPr>
            <w:tcW w:w="3637"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Повторение изученного в 5 классе</w:t>
            </w:r>
          </w:p>
        </w:tc>
        <w:tc>
          <w:tcPr>
            <w:tcW w:w="6236"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Фонетика. Орфоэпия. Морфемы в слове. Орфограммы в приставках и корнях слов. Части речи. Орфограммы в окончаниях слов. Словосочетание. Простое предложение. Знаки препинания Сложное предложение. Запятые в сложном предложении. Синтаксический разбор предложений. Прямая речь. Диалог. Диктант.</w:t>
            </w:r>
          </w:p>
          <w:p w:rsidR="001343FC" w:rsidRPr="001470D4" w:rsidRDefault="001343FC" w:rsidP="00B11D1A">
            <w:pPr>
              <w:jc w:val="both"/>
              <w:rPr>
                <w:rFonts w:ascii="Times New Roman" w:hAnsi="Times New Roman"/>
                <w:szCs w:val="24"/>
              </w:rPr>
            </w:pPr>
            <w:r w:rsidRPr="001470D4">
              <w:rPr>
                <w:rFonts w:ascii="Times New Roman" w:hAnsi="Times New Roman"/>
                <w:szCs w:val="24"/>
              </w:rPr>
              <w:t>Развитие речи. Сочинение «Интересная встреча».</w:t>
            </w:r>
          </w:p>
          <w:p w:rsidR="001343FC" w:rsidRPr="001470D4" w:rsidRDefault="00F761DE" w:rsidP="00B11D1A">
            <w:pPr>
              <w:jc w:val="both"/>
              <w:rPr>
                <w:rFonts w:ascii="Times New Roman" w:hAnsi="Times New Roman"/>
                <w:szCs w:val="24"/>
              </w:rPr>
            </w:pPr>
            <w:r w:rsidRPr="001470D4">
              <w:rPr>
                <w:rFonts w:ascii="Times New Roman" w:hAnsi="Times New Roman"/>
                <w:szCs w:val="24"/>
              </w:rPr>
              <w:t>Входная контрольная работа</w:t>
            </w:r>
          </w:p>
        </w:tc>
        <w:tc>
          <w:tcPr>
            <w:tcW w:w="1419" w:type="dxa"/>
            <w:noWrap/>
          </w:tcPr>
          <w:p w:rsidR="001343FC" w:rsidRPr="001470D4" w:rsidRDefault="00BF0DA3" w:rsidP="00B11D1A">
            <w:pPr>
              <w:jc w:val="both"/>
              <w:rPr>
                <w:rFonts w:ascii="Times New Roman" w:hAnsi="Times New Roman"/>
                <w:szCs w:val="24"/>
              </w:rPr>
            </w:pPr>
            <w:r w:rsidRPr="001470D4">
              <w:rPr>
                <w:rFonts w:ascii="Times New Roman" w:hAnsi="Times New Roman"/>
                <w:szCs w:val="24"/>
              </w:rPr>
              <w:t>5</w:t>
            </w:r>
          </w:p>
        </w:tc>
        <w:tc>
          <w:tcPr>
            <w:tcW w:w="1700" w:type="dxa"/>
          </w:tcPr>
          <w:p w:rsidR="001343FC" w:rsidRPr="001470D4" w:rsidRDefault="00BF0DA3" w:rsidP="00B11D1A">
            <w:pPr>
              <w:jc w:val="both"/>
              <w:rPr>
                <w:rFonts w:ascii="Times New Roman" w:hAnsi="Times New Roman"/>
                <w:szCs w:val="24"/>
              </w:rPr>
            </w:pPr>
            <w:r w:rsidRPr="001470D4">
              <w:rPr>
                <w:rFonts w:ascii="Times New Roman" w:hAnsi="Times New Roman"/>
                <w:szCs w:val="24"/>
              </w:rPr>
              <w:t>1</w:t>
            </w:r>
          </w:p>
        </w:tc>
        <w:tc>
          <w:tcPr>
            <w:tcW w:w="1350" w:type="dxa"/>
          </w:tcPr>
          <w:p w:rsidR="001343FC" w:rsidRPr="001470D4" w:rsidRDefault="00BF0DA3" w:rsidP="00B11D1A">
            <w:pPr>
              <w:jc w:val="both"/>
              <w:rPr>
                <w:rFonts w:ascii="Times New Roman" w:hAnsi="Times New Roman"/>
                <w:szCs w:val="24"/>
              </w:rPr>
            </w:pPr>
            <w:r w:rsidRPr="001470D4">
              <w:rPr>
                <w:rFonts w:ascii="Times New Roman" w:hAnsi="Times New Roman"/>
                <w:szCs w:val="24"/>
              </w:rPr>
              <w:t>2</w:t>
            </w:r>
          </w:p>
        </w:tc>
      </w:tr>
      <w:tr w:rsidR="001343FC" w:rsidRPr="001470D4" w:rsidTr="00FE446F">
        <w:tc>
          <w:tcPr>
            <w:tcW w:w="900"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3</w:t>
            </w:r>
          </w:p>
        </w:tc>
        <w:tc>
          <w:tcPr>
            <w:tcW w:w="3637"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Текст</w:t>
            </w:r>
          </w:p>
        </w:tc>
        <w:tc>
          <w:tcPr>
            <w:tcW w:w="6236" w:type="dxa"/>
            <w:noWrap/>
          </w:tcPr>
          <w:p w:rsidR="001343FC" w:rsidRPr="001470D4" w:rsidRDefault="001343FC" w:rsidP="0002082C">
            <w:pPr>
              <w:jc w:val="both"/>
              <w:rPr>
                <w:rFonts w:ascii="Times New Roman" w:hAnsi="Times New Roman"/>
                <w:b/>
                <w:szCs w:val="24"/>
              </w:rPr>
            </w:pPr>
            <w:r w:rsidRPr="001470D4">
              <w:rPr>
                <w:rFonts w:ascii="Times New Roman" w:hAnsi="Times New Roman"/>
                <w:szCs w:val="24"/>
              </w:rPr>
              <w:t xml:space="preserve"> Анализ диктанта. Текст, его особенности. Тема и основная мысль текста. Заглавие текста. Начальные и конечные предложения текста. Ключевые слова. Основные признаки текста. Текст и стили речи. Официально-деловой стиль речи.</w:t>
            </w:r>
          </w:p>
          <w:p w:rsidR="001343FC" w:rsidRPr="001470D4" w:rsidRDefault="001343FC" w:rsidP="00B11D1A">
            <w:pPr>
              <w:jc w:val="both"/>
              <w:rPr>
                <w:rFonts w:ascii="Times New Roman" w:hAnsi="Times New Roman"/>
                <w:szCs w:val="24"/>
              </w:rPr>
            </w:pPr>
            <w:r w:rsidRPr="001470D4">
              <w:rPr>
                <w:rFonts w:ascii="Times New Roman" w:hAnsi="Times New Roman"/>
                <w:szCs w:val="24"/>
              </w:rPr>
              <w:t>Развитие речи. Сочинение-рассказ.</w:t>
            </w:r>
          </w:p>
        </w:tc>
        <w:tc>
          <w:tcPr>
            <w:tcW w:w="1419"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3</w:t>
            </w:r>
          </w:p>
        </w:tc>
        <w:tc>
          <w:tcPr>
            <w:tcW w:w="1700" w:type="dxa"/>
          </w:tcPr>
          <w:p w:rsidR="001343FC" w:rsidRPr="001470D4" w:rsidRDefault="001343FC" w:rsidP="00B11D1A">
            <w:pPr>
              <w:jc w:val="both"/>
              <w:rPr>
                <w:rFonts w:ascii="Times New Roman" w:hAnsi="Times New Roman"/>
                <w:szCs w:val="24"/>
              </w:rPr>
            </w:pPr>
            <w:r w:rsidRPr="001470D4">
              <w:rPr>
                <w:rFonts w:ascii="Times New Roman" w:hAnsi="Times New Roman"/>
                <w:szCs w:val="24"/>
              </w:rPr>
              <w:t>1</w:t>
            </w:r>
          </w:p>
        </w:tc>
        <w:tc>
          <w:tcPr>
            <w:tcW w:w="1350" w:type="dxa"/>
          </w:tcPr>
          <w:p w:rsidR="001343FC" w:rsidRPr="001470D4" w:rsidRDefault="001343FC" w:rsidP="00B11D1A">
            <w:pPr>
              <w:jc w:val="both"/>
              <w:rPr>
                <w:rFonts w:ascii="Times New Roman" w:hAnsi="Times New Roman"/>
                <w:szCs w:val="24"/>
              </w:rPr>
            </w:pPr>
            <w:r w:rsidRPr="001470D4">
              <w:rPr>
                <w:rFonts w:ascii="Times New Roman" w:hAnsi="Times New Roman"/>
                <w:szCs w:val="24"/>
              </w:rPr>
              <w:t>-</w:t>
            </w:r>
          </w:p>
        </w:tc>
      </w:tr>
      <w:tr w:rsidR="001343FC" w:rsidRPr="001470D4" w:rsidTr="00FE446F">
        <w:tc>
          <w:tcPr>
            <w:tcW w:w="900"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4</w:t>
            </w:r>
          </w:p>
        </w:tc>
        <w:tc>
          <w:tcPr>
            <w:tcW w:w="3637"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Лексика. Культура речи</w:t>
            </w:r>
          </w:p>
        </w:tc>
        <w:tc>
          <w:tcPr>
            <w:tcW w:w="6236" w:type="dxa"/>
            <w:noWrap/>
          </w:tcPr>
          <w:p w:rsidR="00BF0DA3" w:rsidRPr="001470D4" w:rsidRDefault="001343FC" w:rsidP="00B11D1A">
            <w:pPr>
              <w:jc w:val="both"/>
              <w:rPr>
                <w:rFonts w:ascii="Times New Roman" w:hAnsi="Times New Roman"/>
                <w:szCs w:val="24"/>
              </w:rPr>
            </w:pPr>
            <w:r w:rsidRPr="001470D4">
              <w:rPr>
                <w:rFonts w:ascii="Times New Roman" w:hAnsi="Times New Roman"/>
                <w:szCs w:val="24"/>
              </w:rPr>
              <w:t xml:space="preserve">Слово и его лексическое значение. Общеупотребительные слова. Профессионализмы. Диалектизмы. Исконно русские и заимствованные слова. Новые слова (неологизмы). Устаревшие слова (архаизмы, историзмы). Словари. </w:t>
            </w:r>
          </w:p>
          <w:p w:rsidR="00BF0DA3" w:rsidRPr="001470D4" w:rsidRDefault="00F761DE" w:rsidP="00B11D1A">
            <w:pPr>
              <w:jc w:val="both"/>
              <w:rPr>
                <w:rFonts w:ascii="Times New Roman" w:hAnsi="Times New Roman"/>
                <w:szCs w:val="24"/>
              </w:rPr>
            </w:pPr>
            <w:r w:rsidRPr="001470D4">
              <w:rPr>
                <w:rFonts w:ascii="Times New Roman" w:hAnsi="Times New Roman"/>
                <w:szCs w:val="24"/>
              </w:rPr>
              <w:t>Контрольная работа</w:t>
            </w:r>
            <w:r w:rsidR="00BF0DA3" w:rsidRPr="001470D4">
              <w:rPr>
                <w:rFonts w:ascii="Times New Roman" w:hAnsi="Times New Roman"/>
                <w:szCs w:val="24"/>
              </w:rPr>
              <w:t xml:space="preserve"> по разделу «Лексика»</w:t>
            </w:r>
          </w:p>
          <w:p w:rsidR="001343FC" w:rsidRPr="001470D4" w:rsidRDefault="001343FC" w:rsidP="00B11D1A">
            <w:pPr>
              <w:jc w:val="both"/>
              <w:rPr>
                <w:rFonts w:ascii="Times New Roman" w:hAnsi="Times New Roman"/>
                <w:szCs w:val="24"/>
              </w:rPr>
            </w:pPr>
            <w:r w:rsidRPr="001470D4">
              <w:rPr>
                <w:rFonts w:ascii="Times New Roman" w:hAnsi="Times New Roman"/>
                <w:szCs w:val="24"/>
              </w:rPr>
              <w:t>Развитие речи. Собирание материалов к сочинению. Устное описание картины А.М.</w:t>
            </w:r>
            <w:r w:rsidR="001470D4" w:rsidRPr="001470D4">
              <w:rPr>
                <w:rFonts w:ascii="Times New Roman" w:hAnsi="Times New Roman"/>
                <w:szCs w:val="24"/>
              </w:rPr>
              <w:t xml:space="preserve">  </w:t>
            </w:r>
            <w:r w:rsidRPr="001470D4">
              <w:rPr>
                <w:rFonts w:ascii="Times New Roman" w:hAnsi="Times New Roman"/>
                <w:szCs w:val="24"/>
              </w:rPr>
              <w:t>Герасимова «Мокрая терраса».</w:t>
            </w:r>
          </w:p>
          <w:p w:rsidR="001343FC" w:rsidRPr="001470D4" w:rsidRDefault="001343FC" w:rsidP="00B11D1A">
            <w:pPr>
              <w:jc w:val="both"/>
              <w:rPr>
                <w:rFonts w:ascii="Times New Roman" w:hAnsi="Times New Roman"/>
                <w:color w:val="000000" w:themeColor="text1"/>
                <w:szCs w:val="24"/>
              </w:rPr>
            </w:pPr>
            <w:r w:rsidRPr="001470D4">
              <w:rPr>
                <w:rFonts w:ascii="Times New Roman" w:hAnsi="Times New Roman"/>
                <w:szCs w:val="24"/>
              </w:rPr>
              <w:t>Развитие речи</w:t>
            </w:r>
            <w:r w:rsidRPr="001470D4">
              <w:rPr>
                <w:rFonts w:ascii="Times New Roman" w:hAnsi="Times New Roman"/>
                <w:b/>
                <w:szCs w:val="24"/>
              </w:rPr>
              <w:t xml:space="preserve">. </w:t>
            </w:r>
            <w:r w:rsidRPr="001470D4">
              <w:rPr>
                <w:rFonts w:ascii="Times New Roman" w:hAnsi="Times New Roman"/>
                <w:szCs w:val="24"/>
              </w:rPr>
              <w:t>Сжатое изложение.</w:t>
            </w:r>
          </w:p>
          <w:p w:rsidR="001343FC" w:rsidRPr="001470D4" w:rsidRDefault="001343FC" w:rsidP="00B11D1A">
            <w:pPr>
              <w:jc w:val="both"/>
              <w:rPr>
                <w:rFonts w:ascii="Times New Roman" w:hAnsi="Times New Roman"/>
                <w:b/>
                <w:szCs w:val="24"/>
              </w:rPr>
            </w:pPr>
          </w:p>
        </w:tc>
        <w:tc>
          <w:tcPr>
            <w:tcW w:w="1419" w:type="dxa"/>
            <w:noWrap/>
          </w:tcPr>
          <w:p w:rsidR="001343FC" w:rsidRPr="001470D4" w:rsidRDefault="00BF0DA3" w:rsidP="00B11D1A">
            <w:pPr>
              <w:jc w:val="both"/>
              <w:rPr>
                <w:rFonts w:ascii="Times New Roman" w:hAnsi="Times New Roman"/>
                <w:szCs w:val="24"/>
              </w:rPr>
            </w:pPr>
            <w:r w:rsidRPr="001470D4">
              <w:rPr>
                <w:rFonts w:ascii="Times New Roman" w:hAnsi="Times New Roman"/>
                <w:szCs w:val="24"/>
              </w:rPr>
              <w:t>8</w:t>
            </w:r>
          </w:p>
        </w:tc>
        <w:tc>
          <w:tcPr>
            <w:tcW w:w="1700" w:type="dxa"/>
          </w:tcPr>
          <w:p w:rsidR="001343FC" w:rsidRPr="001470D4" w:rsidRDefault="001343FC" w:rsidP="00B11D1A">
            <w:pPr>
              <w:jc w:val="both"/>
              <w:rPr>
                <w:rFonts w:ascii="Times New Roman" w:hAnsi="Times New Roman"/>
                <w:szCs w:val="24"/>
              </w:rPr>
            </w:pPr>
            <w:r w:rsidRPr="001470D4">
              <w:rPr>
                <w:rFonts w:ascii="Times New Roman" w:hAnsi="Times New Roman"/>
                <w:szCs w:val="24"/>
              </w:rPr>
              <w:t>2</w:t>
            </w:r>
          </w:p>
        </w:tc>
        <w:tc>
          <w:tcPr>
            <w:tcW w:w="1350" w:type="dxa"/>
          </w:tcPr>
          <w:p w:rsidR="001343FC" w:rsidRPr="001470D4" w:rsidRDefault="00BF0DA3" w:rsidP="00B11D1A">
            <w:pPr>
              <w:jc w:val="both"/>
              <w:rPr>
                <w:rFonts w:ascii="Times New Roman" w:hAnsi="Times New Roman"/>
                <w:szCs w:val="24"/>
              </w:rPr>
            </w:pPr>
            <w:r w:rsidRPr="001470D4">
              <w:rPr>
                <w:rFonts w:ascii="Times New Roman" w:hAnsi="Times New Roman"/>
                <w:szCs w:val="24"/>
              </w:rPr>
              <w:t>1</w:t>
            </w:r>
          </w:p>
        </w:tc>
      </w:tr>
      <w:tr w:rsidR="001343FC" w:rsidRPr="001470D4" w:rsidTr="00FE446F">
        <w:tc>
          <w:tcPr>
            <w:tcW w:w="900"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5</w:t>
            </w:r>
          </w:p>
        </w:tc>
        <w:tc>
          <w:tcPr>
            <w:tcW w:w="3637"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Фразеология. Культура речи</w:t>
            </w:r>
          </w:p>
        </w:tc>
        <w:tc>
          <w:tcPr>
            <w:tcW w:w="6236" w:type="dxa"/>
            <w:noWrap/>
          </w:tcPr>
          <w:p w:rsidR="001343FC" w:rsidRPr="001470D4" w:rsidRDefault="001343FC" w:rsidP="00B11D1A">
            <w:pPr>
              <w:jc w:val="left"/>
              <w:rPr>
                <w:rFonts w:ascii="Times New Roman" w:hAnsi="Times New Roman"/>
                <w:szCs w:val="24"/>
              </w:rPr>
            </w:pPr>
            <w:r w:rsidRPr="001470D4">
              <w:rPr>
                <w:rFonts w:ascii="Times New Roman" w:hAnsi="Times New Roman"/>
                <w:szCs w:val="24"/>
              </w:rPr>
              <w:t>Фразеологизмы. Источники фразеологизмов</w:t>
            </w:r>
          </w:p>
          <w:p w:rsidR="001343FC" w:rsidRPr="001470D4" w:rsidRDefault="001343FC" w:rsidP="00B11D1A">
            <w:pPr>
              <w:jc w:val="left"/>
              <w:rPr>
                <w:rFonts w:ascii="Times New Roman" w:hAnsi="Times New Roman"/>
                <w:szCs w:val="24"/>
              </w:rPr>
            </w:pPr>
            <w:r w:rsidRPr="001470D4">
              <w:rPr>
                <w:rFonts w:ascii="Times New Roman" w:hAnsi="Times New Roman"/>
                <w:szCs w:val="24"/>
              </w:rPr>
              <w:t>Развитие речи. Составление сообщения о возникновении фразеологизмов.</w:t>
            </w:r>
          </w:p>
          <w:p w:rsidR="001343FC" w:rsidRPr="001470D4" w:rsidRDefault="001343FC" w:rsidP="00B11D1A">
            <w:pPr>
              <w:jc w:val="left"/>
              <w:rPr>
                <w:rFonts w:ascii="Times New Roman" w:hAnsi="Times New Roman"/>
                <w:b/>
                <w:szCs w:val="24"/>
              </w:rPr>
            </w:pPr>
            <w:r w:rsidRPr="001470D4">
              <w:rPr>
                <w:rStyle w:val="FontStyle49"/>
                <w:sz w:val="24"/>
                <w:szCs w:val="24"/>
              </w:rPr>
              <w:t>Контрольная работа</w:t>
            </w:r>
            <w:r w:rsidRPr="001470D4">
              <w:rPr>
                <w:rStyle w:val="FontStyle49"/>
                <w:b/>
                <w:sz w:val="24"/>
                <w:szCs w:val="24"/>
              </w:rPr>
              <w:t xml:space="preserve"> </w:t>
            </w:r>
            <w:r w:rsidRPr="001470D4">
              <w:rPr>
                <w:rStyle w:val="FontStyle49"/>
                <w:sz w:val="24"/>
                <w:szCs w:val="24"/>
              </w:rPr>
              <w:t>по разделу «Лексика. Фразеология»</w:t>
            </w:r>
          </w:p>
        </w:tc>
        <w:tc>
          <w:tcPr>
            <w:tcW w:w="1419"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2</w:t>
            </w:r>
          </w:p>
        </w:tc>
        <w:tc>
          <w:tcPr>
            <w:tcW w:w="1700" w:type="dxa"/>
          </w:tcPr>
          <w:p w:rsidR="001343FC" w:rsidRPr="001470D4" w:rsidRDefault="001343FC" w:rsidP="00B11D1A">
            <w:pPr>
              <w:jc w:val="both"/>
              <w:rPr>
                <w:rFonts w:ascii="Times New Roman" w:hAnsi="Times New Roman"/>
                <w:szCs w:val="24"/>
              </w:rPr>
            </w:pPr>
            <w:r w:rsidRPr="001470D4">
              <w:rPr>
                <w:rFonts w:ascii="Times New Roman" w:hAnsi="Times New Roman"/>
                <w:szCs w:val="24"/>
              </w:rPr>
              <w:t>1</w:t>
            </w:r>
          </w:p>
        </w:tc>
        <w:tc>
          <w:tcPr>
            <w:tcW w:w="1350" w:type="dxa"/>
          </w:tcPr>
          <w:p w:rsidR="001343FC" w:rsidRPr="001470D4" w:rsidRDefault="001343FC" w:rsidP="00B11D1A">
            <w:pPr>
              <w:jc w:val="both"/>
              <w:rPr>
                <w:rFonts w:ascii="Times New Roman" w:hAnsi="Times New Roman"/>
                <w:szCs w:val="24"/>
              </w:rPr>
            </w:pPr>
            <w:r w:rsidRPr="001470D4">
              <w:rPr>
                <w:rFonts w:ascii="Times New Roman" w:hAnsi="Times New Roman"/>
                <w:szCs w:val="24"/>
              </w:rPr>
              <w:t>1</w:t>
            </w:r>
          </w:p>
        </w:tc>
      </w:tr>
      <w:tr w:rsidR="001343FC" w:rsidRPr="001470D4" w:rsidTr="00FE446F">
        <w:tc>
          <w:tcPr>
            <w:tcW w:w="900"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6</w:t>
            </w:r>
          </w:p>
        </w:tc>
        <w:tc>
          <w:tcPr>
            <w:tcW w:w="3637"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Словообразование. Орфография. Культура речи</w:t>
            </w:r>
          </w:p>
        </w:tc>
        <w:tc>
          <w:tcPr>
            <w:tcW w:w="6236"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 xml:space="preserve">Анализ контрольной работы. Морфемика и словообразование. Основные способы словообразования в русском языке. Словообразовательная цепочка и гнездо. Этимология слов. Чередование гласных а-о в корнях –кас- </w:t>
            </w:r>
            <w:r w:rsidRPr="001470D4">
              <w:rPr>
                <w:rFonts w:ascii="Times New Roman" w:hAnsi="Times New Roman"/>
                <w:szCs w:val="24"/>
              </w:rPr>
              <w:lastRenderedPageBreak/>
              <w:t>- -кос-, -лаг- -  -лож-. Чередование гласных а-о в корне  –гар- - -гор-. Повторение и закрепление темы «Чередование гласных в корнях слов». Чередование гласных а-о в корне  –зар- - -зор-. Гласные ы-и после приставок. Повторение и закрепление правил написание орфограмм в корне слова. Чередование гласных в приставках пре-при. Соединительные О и Е в сложных словах. Сложносокращенные слова. Морфемный и словообразовательный разбор слова. Повторение и обобщение изученного по теме «Словообразование».</w:t>
            </w:r>
          </w:p>
          <w:p w:rsidR="001343FC" w:rsidRPr="0098146A" w:rsidRDefault="001343FC" w:rsidP="00B11D1A">
            <w:pPr>
              <w:jc w:val="both"/>
              <w:rPr>
                <w:rFonts w:ascii="Times New Roman" w:hAnsi="Times New Roman"/>
                <w:szCs w:val="24"/>
              </w:rPr>
            </w:pPr>
            <w:r w:rsidRPr="001470D4">
              <w:rPr>
                <w:rFonts w:ascii="Times New Roman" w:hAnsi="Times New Roman"/>
                <w:szCs w:val="24"/>
              </w:rPr>
              <w:t>Развитие речи.</w:t>
            </w:r>
            <w:r w:rsidRPr="001470D4">
              <w:rPr>
                <w:rFonts w:ascii="Times New Roman" w:hAnsi="Times New Roman"/>
                <w:b/>
                <w:szCs w:val="24"/>
              </w:rPr>
              <w:t xml:space="preserve"> </w:t>
            </w:r>
            <w:r w:rsidR="0098146A" w:rsidRPr="0098146A">
              <w:rPr>
                <w:rFonts w:ascii="Times New Roman" w:hAnsi="Times New Roman"/>
                <w:szCs w:val="24"/>
              </w:rPr>
              <w:t>Сочинение-описание природы по картине</w:t>
            </w:r>
          </w:p>
          <w:p w:rsidR="001343FC" w:rsidRDefault="001343FC" w:rsidP="00B11D1A">
            <w:pPr>
              <w:jc w:val="both"/>
              <w:rPr>
                <w:rFonts w:ascii="Times New Roman" w:hAnsi="Times New Roman"/>
                <w:szCs w:val="24"/>
              </w:rPr>
            </w:pPr>
            <w:r w:rsidRPr="001470D4">
              <w:rPr>
                <w:rFonts w:ascii="Times New Roman" w:hAnsi="Times New Roman"/>
                <w:szCs w:val="24"/>
              </w:rPr>
              <w:t>Развитие речи</w:t>
            </w:r>
            <w:r w:rsidRPr="001470D4">
              <w:rPr>
                <w:rFonts w:ascii="Times New Roman" w:hAnsi="Times New Roman"/>
                <w:b/>
                <w:szCs w:val="24"/>
              </w:rPr>
              <w:t xml:space="preserve">. </w:t>
            </w:r>
            <w:r w:rsidRPr="001470D4">
              <w:rPr>
                <w:rFonts w:ascii="Times New Roman" w:hAnsi="Times New Roman"/>
                <w:szCs w:val="24"/>
              </w:rPr>
              <w:t>Систематизация материалов к сочинению. Сложный план.</w:t>
            </w:r>
          </w:p>
          <w:p w:rsidR="000479E3" w:rsidRDefault="000479E3" w:rsidP="00B11D1A">
            <w:pPr>
              <w:jc w:val="both"/>
              <w:rPr>
                <w:rFonts w:ascii="Times New Roman" w:hAnsi="Times New Roman"/>
                <w:szCs w:val="24"/>
              </w:rPr>
            </w:pPr>
            <w:r w:rsidRPr="000479E3">
              <w:rPr>
                <w:rFonts w:ascii="Times New Roman" w:hAnsi="Times New Roman"/>
                <w:szCs w:val="24"/>
              </w:rPr>
              <w:t>Проект. Как можно по-разному рассказать о ландыше.</w:t>
            </w:r>
          </w:p>
          <w:p w:rsidR="000479E3" w:rsidRPr="001470D4" w:rsidRDefault="000479E3" w:rsidP="00B11D1A">
            <w:pPr>
              <w:jc w:val="both"/>
              <w:rPr>
                <w:rFonts w:ascii="Times New Roman" w:hAnsi="Times New Roman"/>
                <w:szCs w:val="24"/>
              </w:rPr>
            </w:pPr>
            <w:r w:rsidRPr="000479E3">
              <w:rPr>
                <w:rFonts w:ascii="Times New Roman" w:hAnsi="Times New Roman"/>
                <w:szCs w:val="24"/>
              </w:rPr>
              <w:t>Проект. Большое гнездо (развитие словарного фонда)</w:t>
            </w:r>
          </w:p>
          <w:p w:rsidR="001343FC" w:rsidRPr="001470D4" w:rsidRDefault="001343FC" w:rsidP="00B11D1A">
            <w:pPr>
              <w:jc w:val="both"/>
              <w:rPr>
                <w:rFonts w:ascii="Times New Roman" w:hAnsi="Times New Roman"/>
                <w:szCs w:val="24"/>
              </w:rPr>
            </w:pPr>
            <w:r w:rsidRPr="001470D4">
              <w:rPr>
                <w:rFonts w:ascii="Times New Roman" w:hAnsi="Times New Roman"/>
                <w:szCs w:val="24"/>
              </w:rPr>
              <w:t>Развитие речи. Сочинение-описание помещения.</w:t>
            </w:r>
          </w:p>
          <w:p w:rsidR="001343FC" w:rsidRPr="001470D4" w:rsidRDefault="001343FC" w:rsidP="00B11D1A">
            <w:pPr>
              <w:jc w:val="both"/>
              <w:rPr>
                <w:rFonts w:ascii="Times New Roman" w:hAnsi="Times New Roman"/>
                <w:szCs w:val="24"/>
              </w:rPr>
            </w:pPr>
            <w:r w:rsidRPr="001470D4">
              <w:rPr>
                <w:rFonts w:ascii="Times New Roman" w:hAnsi="Times New Roman"/>
                <w:szCs w:val="24"/>
              </w:rPr>
              <w:t>Развитие речи Устное описание картины Т.Н. Яблонской «Утро».</w:t>
            </w:r>
          </w:p>
          <w:p w:rsidR="001343FC" w:rsidRPr="001470D4" w:rsidRDefault="001343FC" w:rsidP="00B11D1A">
            <w:pPr>
              <w:jc w:val="both"/>
              <w:rPr>
                <w:rFonts w:ascii="Times New Roman" w:hAnsi="Times New Roman"/>
                <w:szCs w:val="24"/>
              </w:rPr>
            </w:pPr>
            <w:r w:rsidRPr="001470D4">
              <w:rPr>
                <w:rFonts w:ascii="Times New Roman" w:hAnsi="Times New Roman"/>
                <w:szCs w:val="24"/>
              </w:rPr>
              <w:t>Контрольная работа</w:t>
            </w:r>
            <w:r w:rsidRPr="001470D4">
              <w:rPr>
                <w:rFonts w:ascii="Times New Roman" w:hAnsi="Times New Roman"/>
                <w:b/>
                <w:szCs w:val="24"/>
              </w:rPr>
              <w:t xml:space="preserve"> </w:t>
            </w:r>
            <w:r w:rsidRPr="001470D4">
              <w:rPr>
                <w:rFonts w:ascii="Times New Roman" w:hAnsi="Times New Roman"/>
                <w:szCs w:val="24"/>
              </w:rPr>
              <w:t>по разделам «Морфемика», «Орфография». Анализ диктанта. Повторение и закрепление изученного.</w:t>
            </w:r>
          </w:p>
          <w:p w:rsidR="001343FC" w:rsidRPr="001470D4" w:rsidRDefault="001343FC" w:rsidP="00B11D1A">
            <w:pPr>
              <w:jc w:val="both"/>
              <w:rPr>
                <w:rFonts w:ascii="Times New Roman" w:hAnsi="Times New Roman"/>
                <w:szCs w:val="24"/>
              </w:rPr>
            </w:pPr>
            <w:r w:rsidRPr="001470D4">
              <w:rPr>
                <w:rFonts w:ascii="Times New Roman" w:hAnsi="Times New Roman"/>
                <w:szCs w:val="24"/>
              </w:rPr>
              <w:t>Контрольный диктант по теме «Словообразование». Анализ диктанта.</w:t>
            </w:r>
          </w:p>
        </w:tc>
        <w:tc>
          <w:tcPr>
            <w:tcW w:w="1419"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lastRenderedPageBreak/>
              <w:t>28</w:t>
            </w:r>
          </w:p>
        </w:tc>
        <w:tc>
          <w:tcPr>
            <w:tcW w:w="1700" w:type="dxa"/>
          </w:tcPr>
          <w:p w:rsidR="001343FC" w:rsidRPr="001470D4" w:rsidRDefault="001343FC" w:rsidP="00B11D1A">
            <w:pPr>
              <w:jc w:val="both"/>
              <w:rPr>
                <w:rFonts w:ascii="Times New Roman" w:hAnsi="Times New Roman"/>
                <w:szCs w:val="24"/>
              </w:rPr>
            </w:pPr>
            <w:r w:rsidRPr="001470D4">
              <w:rPr>
                <w:rFonts w:ascii="Times New Roman" w:hAnsi="Times New Roman"/>
                <w:szCs w:val="24"/>
              </w:rPr>
              <w:t>4</w:t>
            </w:r>
          </w:p>
        </w:tc>
        <w:tc>
          <w:tcPr>
            <w:tcW w:w="1350" w:type="dxa"/>
          </w:tcPr>
          <w:p w:rsidR="001343FC" w:rsidRPr="001470D4" w:rsidRDefault="001343FC" w:rsidP="00B11D1A">
            <w:pPr>
              <w:jc w:val="both"/>
              <w:rPr>
                <w:rFonts w:ascii="Times New Roman" w:hAnsi="Times New Roman"/>
                <w:szCs w:val="24"/>
              </w:rPr>
            </w:pPr>
            <w:r w:rsidRPr="001470D4">
              <w:rPr>
                <w:rFonts w:ascii="Times New Roman" w:hAnsi="Times New Roman"/>
                <w:szCs w:val="24"/>
              </w:rPr>
              <w:t>2</w:t>
            </w:r>
          </w:p>
        </w:tc>
      </w:tr>
      <w:tr w:rsidR="001343FC" w:rsidRPr="001470D4" w:rsidTr="00FE446F">
        <w:tc>
          <w:tcPr>
            <w:tcW w:w="900"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lastRenderedPageBreak/>
              <w:t>7</w:t>
            </w:r>
          </w:p>
        </w:tc>
        <w:tc>
          <w:tcPr>
            <w:tcW w:w="3637"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 xml:space="preserve">Морфология. Орфография. Культура речи </w:t>
            </w:r>
          </w:p>
          <w:p w:rsidR="001343FC" w:rsidRPr="001470D4" w:rsidRDefault="001343FC" w:rsidP="00B11D1A">
            <w:pPr>
              <w:jc w:val="both"/>
              <w:rPr>
                <w:rFonts w:ascii="Times New Roman" w:hAnsi="Times New Roman"/>
                <w:szCs w:val="24"/>
              </w:rPr>
            </w:pPr>
            <w:r w:rsidRPr="001470D4">
              <w:rPr>
                <w:rFonts w:ascii="Times New Roman" w:hAnsi="Times New Roman"/>
                <w:szCs w:val="24"/>
              </w:rPr>
              <w:t>Имя существительное</w:t>
            </w:r>
          </w:p>
        </w:tc>
        <w:tc>
          <w:tcPr>
            <w:tcW w:w="6236" w:type="dxa"/>
            <w:noWrap/>
          </w:tcPr>
          <w:p w:rsidR="001343FC" w:rsidRPr="001470D4" w:rsidRDefault="001343FC" w:rsidP="00CE2758">
            <w:pPr>
              <w:tabs>
                <w:tab w:val="left" w:pos="1350"/>
              </w:tabs>
              <w:jc w:val="both"/>
              <w:rPr>
                <w:rFonts w:ascii="Times New Roman" w:hAnsi="Times New Roman"/>
                <w:szCs w:val="24"/>
              </w:rPr>
            </w:pPr>
            <w:r w:rsidRPr="001470D4">
              <w:rPr>
                <w:rFonts w:ascii="Times New Roman" w:hAnsi="Times New Roman"/>
                <w:szCs w:val="24"/>
              </w:rPr>
              <w:t>Повторение изученного в 5 классе. Имя существительное как часть речи. Разносклоняемые имена существительные. Правописание гласной е в суффиксе –ен- имен существительных на –мя. Несклоняемые имена существительные. Род несклоняемых имен существительных. Имена существительные общего рода. Морфологический разбор имени существительного. Правописание НЕ с именами существительными. Правописание Ч и Щ в суффиксах имен существительных –чик и –щик. Правописание гласных Е-И в суффиксах имен существительных –ек и –ик.</w:t>
            </w:r>
          </w:p>
          <w:p w:rsidR="001343FC" w:rsidRPr="001470D4" w:rsidRDefault="001343FC" w:rsidP="00CE2758">
            <w:pPr>
              <w:tabs>
                <w:tab w:val="left" w:pos="1350"/>
              </w:tabs>
              <w:jc w:val="both"/>
              <w:rPr>
                <w:rFonts w:ascii="Times New Roman" w:hAnsi="Times New Roman"/>
                <w:szCs w:val="24"/>
              </w:rPr>
            </w:pPr>
            <w:r w:rsidRPr="001470D4">
              <w:rPr>
                <w:rFonts w:ascii="Times New Roman" w:hAnsi="Times New Roman"/>
                <w:szCs w:val="24"/>
              </w:rPr>
              <w:lastRenderedPageBreak/>
              <w:t xml:space="preserve">Правописание гласных О-Е после шипящих в суффиксах имен существительных. Повторение изученного по теме «Имя существительное».  </w:t>
            </w:r>
          </w:p>
          <w:p w:rsidR="001343FC" w:rsidRPr="001470D4" w:rsidRDefault="001343FC" w:rsidP="00B11D1A">
            <w:pPr>
              <w:jc w:val="both"/>
              <w:rPr>
                <w:rFonts w:ascii="Times New Roman" w:hAnsi="Times New Roman"/>
                <w:szCs w:val="24"/>
              </w:rPr>
            </w:pPr>
            <w:r w:rsidRPr="001470D4">
              <w:rPr>
                <w:rFonts w:ascii="Times New Roman" w:hAnsi="Times New Roman"/>
                <w:szCs w:val="24"/>
              </w:rPr>
              <w:t>Развитие речи</w:t>
            </w:r>
            <w:r w:rsidRPr="001470D4">
              <w:rPr>
                <w:rFonts w:ascii="Times New Roman" w:hAnsi="Times New Roman"/>
                <w:b/>
                <w:szCs w:val="24"/>
              </w:rPr>
              <w:t>.</w:t>
            </w:r>
            <w:r w:rsidRPr="001470D4">
              <w:rPr>
                <w:rFonts w:ascii="Times New Roman" w:hAnsi="Times New Roman"/>
                <w:szCs w:val="24"/>
              </w:rPr>
              <w:t xml:space="preserve"> Составление письма другу.</w:t>
            </w:r>
          </w:p>
          <w:p w:rsidR="001343FC" w:rsidRPr="001470D4" w:rsidRDefault="001343FC" w:rsidP="00B11D1A">
            <w:pPr>
              <w:jc w:val="both"/>
              <w:rPr>
                <w:rFonts w:ascii="Times New Roman" w:hAnsi="Times New Roman"/>
                <w:szCs w:val="24"/>
              </w:rPr>
            </w:pPr>
            <w:r w:rsidRPr="001470D4">
              <w:rPr>
                <w:rFonts w:ascii="Times New Roman" w:hAnsi="Times New Roman"/>
                <w:szCs w:val="24"/>
              </w:rPr>
              <w:t>Развитие речи</w:t>
            </w:r>
            <w:r w:rsidRPr="001470D4">
              <w:rPr>
                <w:rFonts w:ascii="Times New Roman" w:hAnsi="Times New Roman"/>
                <w:b/>
                <w:szCs w:val="24"/>
              </w:rPr>
              <w:t xml:space="preserve">. </w:t>
            </w:r>
            <w:r w:rsidRPr="001470D4">
              <w:rPr>
                <w:rFonts w:ascii="Times New Roman" w:hAnsi="Times New Roman"/>
                <w:szCs w:val="24"/>
              </w:rPr>
              <w:t>Составление устного публичного выступления о происхождении имен.</w:t>
            </w:r>
          </w:p>
          <w:p w:rsidR="001343FC" w:rsidRPr="001470D4" w:rsidRDefault="001343FC" w:rsidP="00B11D1A">
            <w:pPr>
              <w:jc w:val="both"/>
              <w:rPr>
                <w:rFonts w:ascii="Times New Roman" w:hAnsi="Times New Roman"/>
                <w:szCs w:val="24"/>
              </w:rPr>
            </w:pPr>
            <w:r w:rsidRPr="001470D4">
              <w:rPr>
                <w:rFonts w:ascii="Times New Roman" w:hAnsi="Times New Roman"/>
                <w:szCs w:val="24"/>
              </w:rPr>
              <w:t>Развитие речи. Сочинение-описание по личным впечатлениям.</w:t>
            </w:r>
          </w:p>
          <w:p w:rsidR="001343FC" w:rsidRPr="001470D4" w:rsidRDefault="001343FC" w:rsidP="00B11D1A">
            <w:pPr>
              <w:jc w:val="both"/>
              <w:rPr>
                <w:rFonts w:ascii="Times New Roman" w:hAnsi="Times New Roman"/>
                <w:b/>
                <w:szCs w:val="24"/>
              </w:rPr>
            </w:pPr>
            <w:r w:rsidRPr="001470D4">
              <w:rPr>
                <w:rFonts w:ascii="Times New Roman" w:hAnsi="Times New Roman"/>
                <w:szCs w:val="24"/>
              </w:rPr>
              <w:t>Контрольная работа</w:t>
            </w:r>
            <w:r w:rsidRPr="001470D4">
              <w:rPr>
                <w:rFonts w:ascii="Times New Roman" w:hAnsi="Times New Roman"/>
                <w:b/>
                <w:szCs w:val="24"/>
              </w:rPr>
              <w:t xml:space="preserve"> </w:t>
            </w:r>
            <w:r w:rsidRPr="001470D4">
              <w:rPr>
                <w:rFonts w:ascii="Times New Roman" w:hAnsi="Times New Roman"/>
                <w:szCs w:val="24"/>
              </w:rPr>
              <w:t>по разделу</w:t>
            </w:r>
            <w:r w:rsidRPr="001470D4">
              <w:rPr>
                <w:rFonts w:ascii="Times New Roman" w:hAnsi="Times New Roman"/>
                <w:b/>
                <w:szCs w:val="24"/>
              </w:rPr>
              <w:t xml:space="preserve"> </w:t>
            </w:r>
            <w:r w:rsidRPr="001470D4">
              <w:rPr>
                <w:rFonts w:ascii="Times New Roman" w:hAnsi="Times New Roman"/>
                <w:szCs w:val="24"/>
              </w:rPr>
              <w:t>«Имя существительное». Анализ диктанта</w:t>
            </w:r>
          </w:p>
        </w:tc>
        <w:tc>
          <w:tcPr>
            <w:tcW w:w="1419"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lastRenderedPageBreak/>
              <w:t>20</w:t>
            </w:r>
          </w:p>
        </w:tc>
        <w:tc>
          <w:tcPr>
            <w:tcW w:w="1700" w:type="dxa"/>
          </w:tcPr>
          <w:p w:rsidR="001343FC" w:rsidRPr="001470D4" w:rsidRDefault="001343FC" w:rsidP="00B11D1A">
            <w:pPr>
              <w:jc w:val="both"/>
              <w:rPr>
                <w:rFonts w:ascii="Times New Roman" w:hAnsi="Times New Roman"/>
                <w:szCs w:val="24"/>
              </w:rPr>
            </w:pPr>
            <w:r w:rsidRPr="001470D4">
              <w:rPr>
                <w:rFonts w:ascii="Times New Roman" w:hAnsi="Times New Roman"/>
                <w:szCs w:val="24"/>
              </w:rPr>
              <w:t>3</w:t>
            </w:r>
          </w:p>
        </w:tc>
        <w:tc>
          <w:tcPr>
            <w:tcW w:w="1350" w:type="dxa"/>
          </w:tcPr>
          <w:p w:rsidR="001343FC" w:rsidRPr="001470D4" w:rsidRDefault="001343FC" w:rsidP="00B11D1A">
            <w:pPr>
              <w:jc w:val="both"/>
              <w:rPr>
                <w:rFonts w:ascii="Times New Roman" w:hAnsi="Times New Roman"/>
                <w:szCs w:val="24"/>
              </w:rPr>
            </w:pPr>
            <w:r w:rsidRPr="001470D4">
              <w:rPr>
                <w:rFonts w:ascii="Times New Roman" w:hAnsi="Times New Roman"/>
                <w:szCs w:val="24"/>
              </w:rPr>
              <w:t>1</w:t>
            </w:r>
          </w:p>
        </w:tc>
      </w:tr>
      <w:tr w:rsidR="001343FC" w:rsidRPr="001470D4" w:rsidTr="00FE446F">
        <w:trPr>
          <w:trHeight w:val="2000"/>
        </w:trPr>
        <w:tc>
          <w:tcPr>
            <w:tcW w:w="900"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lastRenderedPageBreak/>
              <w:t>8</w:t>
            </w:r>
          </w:p>
        </w:tc>
        <w:tc>
          <w:tcPr>
            <w:tcW w:w="3637"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Имя прилагательное</w:t>
            </w:r>
          </w:p>
        </w:tc>
        <w:tc>
          <w:tcPr>
            <w:tcW w:w="6236" w:type="dxa"/>
            <w:noWrap/>
          </w:tcPr>
          <w:p w:rsidR="001343FC" w:rsidRPr="001470D4" w:rsidRDefault="001343FC" w:rsidP="00B11D1A">
            <w:pPr>
              <w:tabs>
                <w:tab w:val="left" w:pos="1350"/>
              </w:tabs>
              <w:jc w:val="both"/>
              <w:rPr>
                <w:rFonts w:ascii="Times New Roman" w:hAnsi="Times New Roman"/>
                <w:szCs w:val="24"/>
              </w:rPr>
            </w:pPr>
            <w:r w:rsidRPr="001470D4">
              <w:rPr>
                <w:rFonts w:ascii="Times New Roman" w:hAnsi="Times New Roman"/>
                <w:szCs w:val="24"/>
              </w:rPr>
              <w:t>Повторение изученного в 5 классе по теме «Имя прилагательное». Разряды имен прилагательных по значению. Качественные имена прилагательные. Степени сравнения имен прилагательных. Образование сравнительной степени имен прилагательных. Образование превосходной степени имен прилагательных. Относительные прилагательные. Притяжательные прилагательные. Морфологический разбор имени прилагательного. Слитное и раздельное написание НЕ с прилагательными. Буквы о и е после шипящих и ц в суффиксах прилагательных. Одна и две буквы н в суффиксах прилагательных. Правописание н-нн в суффиксах прилагательных. Различение на письме суффиксов прилагательных –к- и –ск-. Дефисное и слитное написание сложных прилагательных. Повторение и обобщение изученного по теме «Имя прилагательное».</w:t>
            </w:r>
          </w:p>
          <w:p w:rsidR="001343FC" w:rsidRPr="001470D4" w:rsidRDefault="001343FC" w:rsidP="00B11D1A">
            <w:pPr>
              <w:jc w:val="left"/>
              <w:rPr>
                <w:rFonts w:ascii="Times New Roman" w:hAnsi="Times New Roman"/>
                <w:szCs w:val="24"/>
              </w:rPr>
            </w:pPr>
            <w:r w:rsidRPr="001470D4">
              <w:rPr>
                <w:rFonts w:ascii="Times New Roman" w:hAnsi="Times New Roman"/>
                <w:szCs w:val="24"/>
              </w:rPr>
              <w:t>Развитие речи</w:t>
            </w:r>
            <w:r w:rsidRPr="001470D4">
              <w:rPr>
                <w:rFonts w:ascii="Times New Roman" w:hAnsi="Times New Roman"/>
                <w:b/>
                <w:szCs w:val="24"/>
              </w:rPr>
              <w:t>.</w:t>
            </w:r>
            <w:r w:rsidRPr="001470D4">
              <w:rPr>
                <w:rFonts w:ascii="Times New Roman" w:hAnsi="Times New Roman"/>
                <w:szCs w:val="24"/>
              </w:rPr>
              <w:t xml:space="preserve"> Описание природы.</w:t>
            </w:r>
          </w:p>
          <w:p w:rsidR="001343FC" w:rsidRPr="001470D4" w:rsidRDefault="001343FC" w:rsidP="00B11D1A">
            <w:pPr>
              <w:jc w:val="left"/>
              <w:rPr>
                <w:rStyle w:val="FontStyle65"/>
                <w:i w:val="0"/>
                <w:sz w:val="24"/>
                <w:szCs w:val="24"/>
              </w:rPr>
            </w:pPr>
            <w:r w:rsidRPr="001470D4">
              <w:rPr>
                <w:rStyle w:val="FontStyle65"/>
                <w:i w:val="0"/>
                <w:sz w:val="24"/>
                <w:szCs w:val="24"/>
              </w:rPr>
              <w:t>Развитие речи.</w:t>
            </w:r>
            <w:r w:rsidRPr="001470D4">
              <w:rPr>
                <w:rFonts w:ascii="Times New Roman" w:hAnsi="Times New Roman"/>
                <w:szCs w:val="24"/>
              </w:rPr>
              <w:t xml:space="preserve"> </w:t>
            </w:r>
            <w:r w:rsidRPr="001470D4">
              <w:rPr>
                <w:rStyle w:val="FontStyle65"/>
                <w:i w:val="0"/>
                <w:sz w:val="24"/>
                <w:szCs w:val="24"/>
              </w:rPr>
              <w:t>Выборочное изложение.</w:t>
            </w:r>
          </w:p>
          <w:p w:rsidR="001343FC" w:rsidRPr="001470D4" w:rsidRDefault="001343FC" w:rsidP="00B11D1A">
            <w:pPr>
              <w:jc w:val="left"/>
              <w:rPr>
                <w:rStyle w:val="FontStyle65"/>
                <w:b/>
                <w:i w:val="0"/>
                <w:sz w:val="24"/>
                <w:szCs w:val="24"/>
              </w:rPr>
            </w:pPr>
            <w:r w:rsidRPr="001470D4">
              <w:rPr>
                <w:rStyle w:val="FontStyle65"/>
                <w:i w:val="0"/>
                <w:sz w:val="24"/>
                <w:szCs w:val="24"/>
              </w:rPr>
              <w:t>Развитие речи</w:t>
            </w:r>
            <w:r w:rsidRPr="001470D4">
              <w:rPr>
                <w:rStyle w:val="FontStyle65"/>
                <w:b/>
                <w:i w:val="0"/>
                <w:sz w:val="24"/>
                <w:szCs w:val="24"/>
              </w:rPr>
              <w:t xml:space="preserve">. </w:t>
            </w:r>
            <w:r w:rsidRPr="001470D4">
              <w:rPr>
                <w:rStyle w:val="FontStyle65"/>
                <w:i w:val="0"/>
                <w:sz w:val="24"/>
                <w:szCs w:val="24"/>
              </w:rPr>
              <w:t>Описание игрушки.</w:t>
            </w:r>
          </w:p>
          <w:p w:rsidR="001343FC" w:rsidRPr="001470D4" w:rsidRDefault="001343FC" w:rsidP="00B11D1A">
            <w:pPr>
              <w:jc w:val="left"/>
              <w:rPr>
                <w:rFonts w:ascii="Times New Roman" w:hAnsi="Times New Roman"/>
                <w:b/>
                <w:iCs/>
                <w:szCs w:val="24"/>
              </w:rPr>
            </w:pPr>
            <w:r w:rsidRPr="001470D4">
              <w:rPr>
                <w:rFonts w:ascii="Times New Roman" w:hAnsi="Times New Roman"/>
                <w:szCs w:val="24"/>
              </w:rPr>
              <w:t>Контрольная работа</w:t>
            </w:r>
            <w:r w:rsidRPr="001470D4">
              <w:rPr>
                <w:rFonts w:ascii="Times New Roman" w:hAnsi="Times New Roman"/>
                <w:b/>
                <w:szCs w:val="24"/>
              </w:rPr>
              <w:t xml:space="preserve"> </w:t>
            </w:r>
            <w:r w:rsidRPr="001470D4">
              <w:rPr>
                <w:rFonts w:ascii="Times New Roman" w:hAnsi="Times New Roman"/>
                <w:szCs w:val="24"/>
              </w:rPr>
              <w:t>по разделу «Имя прилагательное</w:t>
            </w:r>
            <w:r w:rsidRPr="001470D4">
              <w:rPr>
                <w:rFonts w:ascii="Times New Roman" w:hAnsi="Times New Roman"/>
                <w:b/>
                <w:szCs w:val="24"/>
              </w:rPr>
              <w:t xml:space="preserve">». </w:t>
            </w:r>
            <w:r w:rsidRPr="001470D4">
              <w:rPr>
                <w:rFonts w:ascii="Times New Roman" w:hAnsi="Times New Roman"/>
                <w:szCs w:val="24"/>
              </w:rPr>
              <w:t>Анализ диктанта</w:t>
            </w:r>
          </w:p>
        </w:tc>
        <w:tc>
          <w:tcPr>
            <w:tcW w:w="1419"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21</w:t>
            </w:r>
          </w:p>
        </w:tc>
        <w:tc>
          <w:tcPr>
            <w:tcW w:w="1700" w:type="dxa"/>
          </w:tcPr>
          <w:p w:rsidR="001343FC" w:rsidRPr="001470D4" w:rsidRDefault="001343FC" w:rsidP="00B11D1A">
            <w:pPr>
              <w:jc w:val="both"/>
              <w:rPr>
                <w:rFonts w:ascii="Times New Roman" w:hAnsi="Times New Roman"/>
                <w:szCs w:val="24"/>
              </w:rPr>
            </w:pPr>
            <w:r w:rsidRPr="001470D4">
              <w:rPr>
                <w:rFonts w:ascii="Times New Roman" w:hAnsi="Times New Roman"/>
                <w:szCs w:val="24"/>
              </w:rPr>
              <w:t>3</w:t>
            </w:r>
          </w:p>
        </w:tc>
        <w:tc>
          <w:tcPr>
            <w:tcW w:w="1350" w:type="dxa"/>
          </w:tcPr>
          <w:p w:rsidR="001343FC" w:rsidRPr="001470D4" w:rsidRDefault="001343FC" w:rsidP="00B11D1A">
            <w:pPr>
              <w:jc w:val="both"/>
              <w:rPr>
                <w:rFonts w:ascii="Times New Roman" w:hAnsi="Times New Roman"/>
                <w:szCs w:val="24"/>
              </w:rPr>
            </w:pPr>
            <w:r w:rsidRPr="001470D4">
              <w:rPr>
                <w:rFonts w:ascii="Times New Roman" w:hAnsi="Times New Roman"/>
                <w:szCs w:val="24"/>
              </w:rPr>
              <w:t>1</w:t>
            </w:r>
          </w:p>
        </w:tc>
      </w:tr>
      <w:tr w:rsidR="001343FC" w:rsidRPr="001470D4" w:rsidTr="00FE446F">
        <w:tc>
          <w:tcPr>
            <w:tcW w:w="900"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9</w:t>
            </w:r>
          </w:p>
        </w:tc>
        <w:tc>
          <w:tcPr>
            <w:tcW w:w="3637"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Имя числительное</w:t>
            </w:r>
          </w:p>
        </w:tc>
        <w:tc>
          <w:tcPr>
            <w:tcW w:w="6236" w:type="dxa"/>
            <w:noWrap/>
          </w:tcPr>
          <w:p w:rsidR="001343FC" w:rsidRDefault="001343FC" w:rsidP="00B11D1A">
            <w:pPr>
              <w:tabs>
                <w:tab w:val="left" w:pos="1350"/>
              </w:tabs>
              <w:jc w:val="both"/>
              <w:rPr>
                <w:rFonts w:ascii="Times New Roman" w:hAnsi="Times New Roman"/>
                <w:szCs w:val="24"/>
              </w:rPr>
            </w:pPr>
            <w:r w:rsidRPr="001470D4">
              <w:rPr>
                <w:rFonts w:ascii="Times New Roman" w:hAnsi="Times New Roman"/>
                <w:szCs w:val="24"/>
              </w:rPr>
              <w:t xml:space="preserve">Имя числительное как часть речи. Простые и составные числительные. Мягкий знак на конце и в середине числительных. Порядковые числительные. Разряды </w:t>
            </w:r>
            <w:r w:rsidRPr="001470D4">
              <w:rPr>
                <w:rFonts w:ascii="Times New Roman" w:hAnsi="Times New Roman"/>
                <w:szCs w:val="24"/>
              </w:rPr>
              <w:lastRenderedPageBreak/>
              <w:t>количественных числительных. Числительные, обозначающие целые числа. Дробные числительные. Собирательные числительные. Склонение количественных числительных. Морфологический разбор имени числительного. Повторение изученного по теме «Имя числительное».</w:t>
            </w:r>
          </w:p>
          <w:p w:rsidR="000479E3" w:rsidRPr="001470D4" w:rsidRDefault="000479E3" w:rsidP="00B11D1A">
            <w:pPr>
              <w:tabs>
                <w:tab w:val="left" w:pos="1350"/>
              </w:tabs>
              <w:jc w:val="both"/>
              <w:rPr>
                <w:rFonts w:ascii="Times New Roman" w:hAnsi="Times New Roman"/>
                <w:szCs w:val="24"/>
              </w:rPr>
            </w:pPr>
            <w:r>
              <w:rPr>
                <w:rFonts w:ascii="Times New Roman" w:hAnsi="Times New Roman"/>
                <w:szCs w:val="24"/>
              </w:rPr>
              <w:t xml:space="preserve">Проект. </w:t>
            </w:r>
            <w:r w:rsidRPr="000479E3">
              <w:rPr>
                <w:rFonts w:ascii="Times New Roman" w:hAnsi="Times New Roman"/>
                <w:szCs w:val="24"/>
              </w:rPr>
              <w:t>Когда слагаемые не равны сумме (образование слов)</w:t>
            </w:r>
          </w:p>
          <w:p w:rsidR="001343FC" w:rsidRPr="001470D4" w:rsidRDefault="001343FC" w:rsidP="00B11D1A">
            <w:pPr>
              <w:jc w:val="both"/>
              <w:rPr>
                <w:rFonts w:ascii="Times New Roman" w:hAnsi="Times New Roman"/>
                <w:szCs w:val="24"/>
              </w:rPr>
            </w:pPr>
            <w:r w:rsidRPr="001470D4">
              <w:rPr>
                <w:rFonts w:ascii="Times New Roman" w:hAnsi="Times New Roman"/>
                <w:szCs w:val="24"/>
              </w:rPr>
              <w:t>Развитие речи. Составление юмористического рассказа.</w:t>
            </w:r>
          </w:p>
          <w:p w:rsidR="001343FC" w:rsidRPr="001470D4" w:rsidRDefault="001343FC" w:rsidP="00A67FDB">
            <w:pPr>
              <w:pStyle w:val="Style6"/>
              <w:widowControl/>
              <w:ind w:left="5" w:hanging="5"/>
              <w:jc w:val="both"/>
              <w:rPr>
                <w:rStyle w:val="FontStyle65"/>
                <w:i w:val="0"/>
                <w:sz w:val="24"/>
                <w:szCs w:val="24"/>
              </w:rPr>
            </w:pPr>
            <w:r w:rsidRPr="001470D4">
              <w:rPr>
                <w:rStyle w:val="FontStyle65"/>
                <w:i w:val="0"/>
                <w:sz w:val="24"/>
                <w:szCs w:val="24"/>
              </w:rPr>
              <w:t>Развитие речи.</w:t>
            </w:r>
            <w:r w:rsidRPr="001470D4">
              <w:rPr>
                <w:rFonts w:ascii="Times New Roman" w:hAnsi="Times New Roman"/>
              </w:rPr>
              <w:t xml:space="preserve"> </w:t>
            </w:r>
            <w:r w:rsidRPr="001470D4">
              <w:rPr>
                <w:rStyle w:val="FontStyle65"/>
                <w:i w:val="0"/>
                <w:sz w:val="24"/>
                <w:szCs w:val="24"/>
              </w:rPr>
              <w:t>Публичное выступление на тему «Береги природу!».</w:t>
            </w:r>
          </w:p>
          <w:p w:rsidR="001343FC" w:rsidRPr="001470D4" w:rsidRDefault="001343FC" w:rsidP="00A67FDB">
            <w:pPr>
              <w:pStyle w:val="Style6"/>
              <w:widowControl/>
              <w:ind w:left="5" w:hanging="5"/>
              <w:jc w:val="both"/>
              <w:rPr>
                <w:rFonts w:ascii="Times New Roman" w:hAnsi="Times New Roman"/>
              </w:rPr>
            </w:pPr>
            <w:r w:rsidRPr="001470D4">
              <w:rPr>
                <w:rFonts w:ascii="Times New Roman" w:hAnsi="Times New Roman"/>
              </w:rPr>
              <w:t>Контрольная работа по теме «Имя числительное». Анализ диктанта.</w:t>
            </w:r>
          </w:p>
        </w:tc>
        <w:tc>
          <w:tcPr>
            <w:tcW w:w="1419"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lastRenderedPageBreak/>
              <w:t>1</w:t>
            </w:r>
            <w:r w:rsidR="00D86C14" w:rsidRPr="001470D4">
              <w:rPr>
                <w:rFonts w:ascii="Times New Roman" w:hAnsi="Times New Roman"/>
                <w:szCs w:val="24"/>
              </w:rPr>
              <w:t>5</w:t>
            </w:r>
          </w:p>
        </w:tc>
        <w:tc>
          <w:tcPr>
            <w:tcW w:w="1700" w:type="dxa"/>
          </w:tcPr>
          <w:p w:rsidR="001343FC" w:rsidRPr="001470D4" w:rsidRDefault="00D86C14" w:rsidP="00B11D1A">
            <w:pPr>
              <w:jc w:val="both"/>
              <w:rPr>
                <w:rFonts w:ascii="Times New Roman" w:hAnsi="Times New Roman"/>
                <w:szCs w:val="24"/>
              </w:rPr>
            </w:pPr>
            <w:r w:rsidRPr="001470D4">
              <w:rPr>
                <w:rFonts w:ascii="Times New Roman" w:hAnsi="Times New Roman"/>
                <w:szCs w:val="24"/>
              </w:rPr>
              <w:t>2</w:t>
            </w:r>
          </w:p>
        </w:tc>
        <w:tc>
          <w:tcPr>
            <w:tcW w:w="1350" w:type="dxa"/>
          </w:tcPr>
          <w:p w:rsidR="001343FC" w:rsidRPr="001470D4" w:rsidRDefault="00D86C14" w:rsidP="00B11D1A">
            <w:pPr>
              <w:jc w:val="both"/>
              <w:rPr>
                <w:rFonts w:ascii="Times New Roman" w:hAnsi="Times New Roman"/>
                <w:szCs w:val="24"/>
              </w:rPr>
            </w:pPr>
            <w:r w:rsidRPr="001470D4">
              <w:rPr>
                <w:rFonts w:ascii="Times New Roman" w:hAnsi="Times New Roman"/>
                <w:szCs w:val="24"/>
              </w:rPr>
              <w:t>1</w:t>
            </w:r>
          </w:p>
        </w:tc>
      </w:tr>
      <w:tr w:rsidR="001343FC" w:rsidRPr="001470D4" w:rsidTr="00FE446F">
        <w:tc>
          <w:tcPr>
            <w:tcW w:w="900"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lastRenderedPageBreak/>
              <w:t>10</w:t>
            </w:r>
          </w:p>
        </w:tc>
        <w:tc>
          <w:tcPr>
            <w:tcW w:w="3637"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Местоимение</w:t>
            </w:r>
          </w:p>
        </w:tc>
        <w:tc>
          <w:tcPr>
            <w:tcW w:w="6236" w:type="dxa"/>
            <w:noWrap/>
          </w:tcPr>
          <w:p w:rsidR="001343FC" w:rsidRPr="001470D4" w:rsidRDefault="001343FC" w:rsidP="00B11D1A">
            <w:pPr>
              <w:tabs>
                <w:tab w:val="left" w:pos="1350"/>
              </w:tabs>
              <w:jc w:val="both"/>
              <w:rPr>
                <w:rFonts w:ascii="Times New Roman" w:hAnsi="Times New Roman"/>
                <w:szCs w:val="24"/>
              </w:rPr>
            </w:pPr>
            <w:r w:rsidRPr="001470D4">
              <w:rPr>
                <w:rFonts w:ascii="Times New Roman" w:hAnsi="Times New Roman"/>
                <w:szCs w:val="24"/>
              </w:rPr>
              <w:t>Местоимение как часть речи. Личные местоимения. Возвратное местоимение себя.</w:t>
            </w:r>
          </w:p>
          <w:p w:rsidR="001343FC" w:rsidRPr="001470D4" w:rsidRDefault="001343FC" w:rsidP="00B11D1A">
            <w:pPr>
              <w:tabs>
                <w:tab w:val="left" w:pos="1350"/>
              </w:tabs>
              <w:jc w:val="both"/>
              <w:rPr>
                <w:rFonts w:ascii="Times New Roman" w:hAnsi="Times New Roman"/>
                <w:szCs w:val="24"/>
              </w:rPr>
            </w:pPr>
            <w:r w:rsidRPr="001470D4">
              <w:rPr>
                <w:rFonts w:ascii="Times New Roman" w:hAnsi="Times New Roman"/>
                <w:szCs w:val="24"/>
              </w:rPr>
              <w:t>Вопросительные местоимения. Относительные местоимения. Неопределенные местоимения. Отрицательные местоимения. Притяжательные местоимения. Указательные местоимения. Определительные местоимения. Местоимения и другие части речи. Морфологический разбор местоимения. Повторение и обобщение изученного по теме «Местоимение».</w:t>
            </w:r>
          </w:p>
          <w:p w:rsidR="001343FC" w:rsidRPr="001470D4" w:rsidRDefault="001343FC" w:rsidP="00B11D1A">
            <w:pPr>
              <w:tabs>
                <w:tab w:val="left" w:pos="1350"/>
              </w:tabs>
              <w:jc w:val="both"/>
              <w:rPr>
                <w:rFonts w:ascii="Times New Roman" w:hAnsi="Times New Roman"/>
                <w:szCs w:val="24"/>
              </w:rPr>
            </w:pPr>
            <w:r w:rsidRPr="001470D4">
              <w:rPr>
                <w:rFonts w:ascii="Times New Roman" w:hAnsi="Times New Roman"/>
                <w:szCs w:val="24"/>
              </w:rPr>
              <w:t>Развитие речи. Рассказ по рисункам.</w:t>
            </w:r>
          </w:p>
          <w:p w:rsidR="001343FC" w:rsidRPr="001470D4" w:rsidRDefault="001343FC" w:rsidP="00B11D1A">
            <w:pPr>
              <w:tabs>
                <w:tab w:val="left" w:pos="1350"/>
              </w:tabs>
              <w:jc w:val="both"/>
              <w:rPr>
                <w:rFonts w:ascii="Times New Roman" w:hAnsi="Times New Roman"/>
                <w:szCs w:val="24"/>
              </w:rPr>
            </w:pPr>
            <w:r w:rsidRPr="001470D4">
              <w:rPr>
                <w:rFonts w:ascii="Times New Roman" w:hAnsi="Times New Roman"/>
                <w:szCs w:val="24"/>
              </w:rPr>
              <w:t>Развитие речи. Рассуждение. Сочинение-рассуждение.</w:t>
            </w:r>
          </w:p>
          <w:p w:rsidR="005B03D7" w:rsidRPr="001470D4" w:rsidRDefault="001343FC" w:rsidP="00D86C14">
            <w:pPr>
              <w:tabs>
                <w:tab w:val="left" w:pos="1350"/>
              </w:tabs>
              <w:jc w:val="both"/>
              <w:rPr>
                <w:rFonts w:ascii="Times New Roman" w:hAnsi="Times New Roman"/>
                <w:szCs w:val="24"/>
              </w:rPr>
            </w:pPr>
            <w:r w:rsidRPr="001470D4">
              <w:rPr>
                <w:rFonts w:ascii="Times New Roman" w:hAnsi="Times New Roman"/>
                <w:szCs w:val="24"/>
              </w:rPr>
              <w:t xml:space="preserve">Развитие речи. </w:t>
            </w:r>
            <w:r w:rsidR="005B03D7" w:rsidRPr="001470D4">
              <w:rPr>
                <w:rFonts w:ascii="Times New Roman" w:hAnsi="Times New Roman"/>
                <w:szCs w:val="24"/>
              </w:rPr>
              <w:t xml:space="preserve">Сочинение </w:t>
            </w:r>
            <w:r w:rsidR="003E63DA">
              <w:rPr>
                <w:rFonts w:ascii="Times New Roman" w:hAnsi="Times New Roman"/>
                <w:szCs w:val="24"/>
              </w:rPr>
              <w:t xml:space="preserve">-повествование: </w:t>
            </w:r>
            <w:r w:rsidR="005B03D7" w:rsidRPr="001470D4">
              <w:rPr>
                <w:rFonts w:ascii="Times New Roman" w:hAnsi="Times New Roman"/>
                <w:szCs w:val="24"/>
              </w:rPr>
              <w:t>«</w:t>
            </w:r>
            <w:r w:rsidRPr="001470D4">
              <w:rPr>
                <w:rFonts w:ascii="Times New Roman" w:hAnsi="Times New Roman"/>
                <w:szCs w:val="24"/>
              </w:rPr>
              <w:t>Рассказ старого учебника»</w:t>
            </w:r>
            <w:r w:rsidR="00D86C14" w:rsidRPr="001470D4">
              <w:rPr>
                <w:rFonts w:ascii="Times New Roman" w:hAnsi="Times New Roman"/>
                <w:szCs w:val="24"/>
              </w:rPr>
              <w:t xml:space="preserve"> </w:t>
            </w:r>
          </w:p>
          <w:p w:rsidR="001343FC" w:rsidRPr="001470D4" w:rsidRDefault="001343FC" w:rsidP="00B11D1A">
            <w:pPr>
              <w:tabs>
                <w:tab w:val="left" w:pos="1350"/>
              </w:tabs>
              <w:jc w:val="both"/>
              <w:rPr>
                <w:rFonts w:ascii="Times New Roman" w:hAnsi="Times New Roman"/>
                <w:szCs w:val="24"/>
              </w:rPr>
            </w:pPr>
            <w:r w:rsidRPr="001470D4">
              <w:rPr>
                <w:rFonts w:ascii="Times New Roman" w:hAnsi="Times New Roman"/>
                <w:szCs w:val="24"/>
              </w:rPr>
              <w:t>Контрольный диктант с грамматическим заданием по теме «Местоимение». Анализ ошибок, допущенных в диктанте. Закрепление изученного.</w:t>
            </w:r>
          </w:p>
          <w:p w:rsidR="001343FC" w:rsidRPr="001470D4" w:rsidRDefault="001343FC" w:rsidP="00B11D1A">
            <w:pPr>
              <w:tabs>
                <w:tab w:val="left" w:pos="1350"/>
              </w:tabs>
              <w:jc w:val="both"/>
              <w:rPr>
                <w:rFonts w:ascii="Times New Roman" w:hAnsi="Times New Roman"/>
                <w:szCs w:val="24"/>
              </w:rPr>
            </w:pPr>
          </w:p>
        </w:tc>
        <w:tc>
          <w:tcPr>
            <w:tcW w:w="1419"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2</w:t>
            </w:r>
            <w:r w:rsidR="005B03D7" w:rsidRPr="001470D4">
              <w:rPr>
                <w:rFonts w:ascii="Times New Roman" w:hAnsi="Times New Roman"/>
                <w:szCs w:val="24"/>
              </w:rPr>
              <w:t>2</w:t>
            </w:r>
          </w:p>
        </w:tc>
        <w:tc>
          <w:tcPr>
            <w:tcW w:w="1700" w:type="dxa"/>
          </w:tcPr>
          <w:p w:rsidR="001343FC" w:rsidRPr="001470D4" w:rsidRDefault="00D86C14" w:rsidP="00B11D1A">
            <w:pPr>
              <w:jc w:val="both"/>
              <w:rPr>
                <w:rFonts w:ascii="Times New Roman" w:hAnsi="Times New Roman"/>
                <w:szCs w:val="24"/>
              </w:rPr>
            </w:pPr>
            <w:r w:rsidRPr="001470D4">
              <w:rPr>
                <w:rFonts w:ascii="Times New Roman" w:hAnsi="Times New Roman"/>
                <w:szCs w:val="24"/>
              </w:rPr>
              <w:t>3</w:t>
            </w:r>
          </w:p>
        </w:tc>
        <w:tc>
          <w:tcPr>
            <w:tcW w:w="1350" w:type="dxa"/>
          </w:tcPr>
          <w:p w:rsidR="001343FC" w:rsidRPr="001470D4" w:rsidRDefault="005B03D7" w:rsidP="00B11D1A">
            <w:pPr>
              <w:jc w:val="both"/>
              <w:rPr>
                <w:rFonts w:ascii="Times New Roman" w:hAnsi="Times New Roman"/>
                <w:szCs w:val="24"/>
              </w:rPr>
            </w:pPr>
            <w:r w:rsidRPr="001470D4">
              <w:rPr>
                <w:rFonts w:ascii="Times New Roman" w:hAnsi="Times New Roman"/>
                <w:szCs w:val="24"/>
              </w:rPr>
              <w:t>1</w:t>
            </w:r>
          </w:p>
        </w:tc>
      </w:tr>
      <w:tr w:rsidR="001343FC" w:rsidRPr="001470D4" w:rsidTr="00FE446F">
        <w:tc>
          <w:tcPr>
            <w:tcW w:w="900"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11</w:t>
            </w:r>
          </w:p>
        </w:tc>
        <w:tc>
          <w:tcPr>
            <w:tcW w:w="3637"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Глагол</w:t>
            </w:r>
          </w:p>
        </w:tc>
        <w:tc>
          <w:tcPr>
            <w:tcW w:w="6236" w:type="dxa"/>
            <w:noWrap/>
          </w:tcPr>
          <w:p w:rsidR="001343FC" w:rsidRPr="001470D4" w:rsidRDefault="001343FC" w:rsidP="00B11D1A">
            <w:pPr>
              <w:tabs>
                <w:tab w:val="left" w:pos="1350"/>
              </w:tabs>
              <w:jc w:val="both"/>
              <w:rPr>
                <w:rFonts w:ascii="Times New Roman" w:hAnsi="Times New Roman"/>
                <w:szCs w:val="24"/>
              </w:rPr>
            </w:pPr>
            <w:r w:rsidRPr="001470D4">
              <w:rPr>
                <w:rFonts w:ascii="Times New Roman" w:hAnsi="Times New Roman"/>
                <w:szCs w:val="24"/>
              </w:rPr>
              <w:t xml:space="preserve">Глагол как часть речи. Повторение изученного в 5 классе. Повторение изученного. Способы </w:t>
            </w:r>
            <w:r w:rsidR="005B03D7" w:rsidRPr="001470D4">
              <w:rPr>
                <w:rFonts w:ascii="Times New Roman" w:hAnsi="Times New Roman"/>
                <w:szCs w:val="24"/>
              </w:rPr>
              <w:t>образования глаголов</w:t>
            </w:r>
            <w:r w:rsidRPr="001470D4">
              <w:rPr>
                <w:rFonts w:ascii="Times New Roman" w:hAnsi="Times New Roman"/>
                <w:szCs w:val="24"/>
              </w:rPr>
              <w:t xml:space="preserve">. Разноспрягаемые глаголы. Глаголы переходные и </w:t>
            </w:r>
            <w:r w:rsidRPr="001470D4">
              <w:rPr>
                <w:rFonts w:ascii="Times New Roman" w:hAnsi="Times New Roman"/>
                <w:szCs w:val="24"/>
              </w:rPr>
              <w:lastRenderedPageBreak/>
              <w:t>непереходные. Наклонение глагола. Изъявительное наклонение. Условное наклонение. Повелительное наклонение. Употребление наклонений. Безличные глаголы. Морфологический разбор глагола. Диктант. Правописание гласных в суффиксах глаголов. Повторение и обобщение изученного по теме «Глагол».</w:t>
            </w:r>
          </w:p>
          <w:p w:rsidR="001343FC" w:rsidRPr="001470D4" w:rsidRDefault="001343FC" w:rsidP="00B11D1A">
            <w:pPr>
              <w:tabs>
                <w:tab w:val="left" w:pos="1350"/>
              </w:tabs>
              <w:jc w:val="both"/>
              <w:rPr>
                <w:rFonts w:ascii="Times New Roman" w:hAnsi="Times New Roman"/>
                <w:szCs w:val="24"/>
              </w:rPr>
            </w:pPr>
            <w:r w:rsidRPr="001470D4">
              <w:rPr>
                <w:rFonts w:ascii="Times New Roman" w:hAnsi="Times New Roman"/>
                <w:szCs w:val="24"/>
              </w:rPr>
              <w:t>Развитие речи.  Подготовка к сочинению.</w:t>
            </w:r>
          </w:p>
          <w:p w:rsidR="001343FC" w:rsidRPr="001470D4" w:rsidRDefault="001343FC" w:rsidP="00B11D1A">
            <w:pPr>
              <w:tabs>
                <w:tab w:val="left" w:pos="1350"/>
              </w:tabs>
              <w:jc w:val="both"/>
              <w:rPr>
                <w:rFonts w:ascii="Times New Roman" w:hAnsi="Times New Roman"/>
                <w:szCs w:val="24"/>
              </w:rPr>
            </w:pPr>
            <w:r w:rsidRPr="001470D4">
              <w:rPr>
                <w:rFonts w:ascii="Times New Roman" w:hAnsi="Times New Roman"/>
                <w:szCs w:val="24"/>
              </w:rPr>
              <w:t>Развитие речи. Сочинение-рассказ по данному началу.</w:t>
            </w:r>
          </w:p>
          <w:p w:rsidR="001343FC" w:rsidRPr="001470D4" w:rsidRDefault="001343FC" w:rsidP="00B11D1A">
            <w:pPr>
              <w:tabs>
                <w:tab w:val="left" w:pos="1350"/>
              </w:tabs>
              <w:jc w:val="both"/>
              <w:rPr>
                <w:rFonts w:ascii="Times New Roman" w:hAnsi="Times New Roman"/>
                <w:szCs w:val="24"/>
              </w:rPr>
            </w:pPr>
            <w:r w:rsidRPr="001470D4">
              <w:rPr>
                <w:rFonts w:ascii="Times New Roman" w:hAnsi="Times New Roman"/>
                <w:szCs w:val="24"/>
              </w:rPr>
              <w:t>Развитие речи. Подготовка к изложению.</w:t>
            </w:r>
          </w:p>
          <w:p w:rsidR="001343FC" w:rsidRPr="001470D4" w:rsidRDefault="001343FC" w:rsidP="00B11D1A">
            <w:pPr>
              <w:tabs>
                <w:tab w:val="left" w:pos="1350"/>
              </w:tabs>
              <w:jc w:val="both"/>
              <w:rPr>
                <w:rFonts w:ascii="Times New Roman" w:hAnsi="Times New Roman"/>
                <w:szCs w:val="24"/>
              </w:rPr>
            </w:pPr>
            <w:r w:rsidRPr="001470D4">
              <w:rPr>
                <w:rFonts w:ascii="Times New Roman" w:hAnsi="Times New Roman"/>
                <w:szCs w:val="24"/>
              </w:rPr>
              <w:t xml:space="preserve">Развитие речи. </w:t>
            </w:r>
            <w:r w:rsidR="005B03D7" w:rsidRPr="001470D4">
              <w:rPr>
                <w:rFonts w:ascii="Times New Roman" w:hAnsi="Times New Roman"/>
                <w:szCs w:val="24"/>
              </w:rPr>
              <w:t>Изложение с</w:t>
            </w:r>
            <w:r w:rsidRPr="001470D4">
              <w:rPr>
                <w:rFonts w:ascii="Times New Roman" w:hAnsi="Times New Roman"/>
                <w:szCs w:val="24"/>
              </w:rPr>
              <w:t xml:space="preserve"> элементами сочинения «Однажды на экскурсии»</w:t>
            </w:r>
          </w:p>
          <w:p w:rsidR="001343FC" w:rsidRPr="001470D4" w:rsidRDefault="001343FC" w:rsidP="00B11D1A">
            <w:pPr>
              <w:tabs>
                <w:tab w:val="left" w:pos="1350"/>
              </w:tabs>
              <w:jc w:val="both"/>
              <w:rPr>
                <w:rFonts w:ascii="Times New Roman" w:hAnsi="Times New Roman"/>
                <w:szCs w:val="24"/>
              </w:rPr>
            </w:pPr>
            <w:r w:rsidRPr="001470D4">
              <w:rPr>
                <w:rFonts w:ascii="Times New Roman" w:hAnsi="Times New Roman"/>
                <w:szCs w:val="24"/>
              </w:rPr>
              <w:t>Развитие речи. Сочинение по рисункам.</w:t>
            </w:r>
          </w:p>
          <w:p w:rsidR="001343FC" w:rsidRDefault="001343FC" w:rsidP="00B11D1A">
            <w:pPr>
              <w:tabs>
                <w:tab w:val="left" w:pos="1350"/>
              </w:tabs>
              <w:jc w:val="both"/>
              <w:rPr>
                <w:rFonts w:ascii="Times New Roman" w:hAnsi="Times New Roman"/>
                <w:szCs w:val="24"/>
              </w:rPr>
            </w:pPr>
            <w:r w:rsidRPr="001470D4">
              <w:rPr>
                <w:rFonts w:ascii="Times New Roman" w:hAnsi="Times New Roman"/>
                <w:szCs w:val="24"/>
              </w:rPr>
              <w:t>Развитие речи. Рассказ на основе услышанного.</w:t>
            </w:r>
          </w:p>
          <w:p w:rsidR="00B15174" w:rsidRPr="001470D4" w:rsidRDefault="00B15174" w:rsidP="00B11D1A">
            <w:pPr>
              <w:tabs>
                <w:tab w:val="left" w:pos="1350"/>
              </w:tabs>
              <w:jc w:val="both"/>
              <w:rPr>
                <w:rFonts w:ascii="Times New Roman" w:hAnsi="Times New Roman"/>
                <w:szCs w:val="24"/>
              </w:rPr>
            </w:pPr>
            <w:r>
              <w:rPr>
                <w:rFonts w:ascii="Times New Roman" w:hAnsi="Times New Roman"/>
                <w:szCs w:val="24"/>
              </w:rPr>
              <w:t>Промежуточная контрольная работа</w:t>
            </w:r>
          </w:p>
          <w:p w:rsidR="001343FC" w:rsidRPr="001470D4" w:rsidRDefault="001343FC" w:rsidP="00631133">
            <w:pPr>
              <w:tabs>
                <w:tab w:val="left" w:pos="1350"/>
              </w:tabs>
              <w:jc w:val="both"/>
              <w:rPr>
                <w:rFonts w:ascii="Times New Roman" w:hAnsi="Times New Roman"/>
                <w:szCs w:val="24"/>
              </w:rPr>
            </w:pPr>
            <w:r w:rsidRPr="001470D4">
              <w:rPr>
                <w:rFonts w:ascii="Times New Roman" w:hAnsi="Times New Roman"/>
                <w:szCs w:val="24"/>
              </w:rPr>
              <w:t>Контрольный диктант с грамматическим заданием по теме «Глагол». Анализ ошибок, допущенных в диктанте. Закрепление изученного</w:t>
            </w:r>
          </w:p>
        </w:tc>
        <w:tc>
          <w:tcPr>
            <w:tcW w:w="1419" w:type="dxa"/>
            <w:noWrap/>
          </w:tcPr>
          <w:p w:rsidR="001343FC" w:rsidRPr="001470D4" w:rsidRDefault="005B03D7" w:rsidP="00B11D1A">
            <w:pPr>
              <w:jc w:val="both"/>
              <w:rPr>
                <w:rFonts w:ascii="Times New Roman" w:hAnsi="Times New Roman"/>
                <w:szCs w:val="24"/>
              </w:rPr>
            </w:pPr>
            <w:r w:rsidRPr="001470D4">
              <w:rPr>
                <w:rFonts w:ascii="Times New Roman" w:hAnsi="Times New Roman"/>
                <w:szCs w:val="24"/>
              </w:rPr>
              <w:lastRenderedPageBreak/>
              <w:t>2</w:t>
            </w:r>
            <w:r w:rsidR="00A64F87">
              <w:rPr>
                <w:rFonts w:ascii="Times New Roman" w:hAnsi="Times New Roman"/>
                <w:szCs w:val="24"/>
              </w:rPr>
              <w:t>8</w:t>
            </w:r>
          </w:p>
        </w:tc>
        <w:tc>
          <w:tcPr>
            <w:tcW w:w="1700" w:type="dxa"/>
          </w:tcPr>
          <w:p w:rsidR="001343FC" w:rsidRPr="001470D4" w:rsidRDefault="005B03D7" w:rsidP="00B11D1A">
            <w:pPr>
              <w:jc w:val="both"/>
              <w:rPr>
                <w:rFonts w:ascii="Times New Roman" w:hAnsi="Times New Roman"/>
                <w:szCs w:val="24"/>
              </w:rPr>
            </w:pPr>
            <w:r w:rsidRPr="001470D4">
              <w:rPr>
                <w:rFonts w:ascii="Times New Roman" w:hAnsi="Times New Roman"/>
                <w:szCs w:val="24"/>
              </w:rPr>
              <w:t>6</w:t>
            </w:r>
          </w:p>
        </w:tc>
        <w:tc>
          <w:tcPr>
            <w:tcW w:w="1350" w:type="dxa"/>
          </w:tcPr>
          <w:p w:rsidR="001343FC" w:rsidRPr="001470D4" w:rsidRDefault="00F62E9E" w:rsidP="00B11D1A">
            <w:pPr>
              <w:jc w:val="both"/>
              <w:rPr>
                <w:rFonts w:ascii="Times New Roman" w:hAnsi="Times New Roman"/>
                <w:szCs w:val="24"/>
              </w:rPr>
            </w:pPr>
            <w:r>
              <w:rPr>
                <w:rFonts w:ascii="Times New Roman" w:hAnsi="Times New Roman"/>
                <w:szCs w:val="24"/>
              </w:rPr>
              <w:t>2</w:t>
            </w:r>
          </w:p>
        </w:tc>
      </w:tr>
      <w:tr w:rsidR="001343FC" w:rsidRPr="001470D4" w:rsidTr="00FE446F">
        <w:tc>
          <w:tcPr>
            <w:tcW w:w="900"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lastRenderedPageBreak/>
              <w:t>12</w:t>
            </w:r>
          </w:p>
        </w:tc>
        <w:tc>
          <w:tcPr>
            <w:tcW w:w="3637" w:type="dxa"/>
            <w:noWrap/>
          </w:tcPr>
          <w:p w:rsidR="001343FC" w:rsidRPr="001470D4" w:rsidRDefault="002860EF" w:rsidP="00B11D1A">
            <w:pPr>
              <w:jc w:val="both"/>
              <w:rPr>
                <w:rFonts w:ascii="Times New Roman" w:hAnsi="Times New Roman"/>
                <w:szCs w:val="24"/>
              </w:rPr>
            </w:pPr>
            <w:r w:rsidRPr="001470D4">
              <w:rPr>
                <w:rFonts w:ascii="Times New Roman" w:hAnsi="Times New Roman"/>
                <w:szCs w:val="24"/>
              </w:rPr>
              <w:t xml:space="preserve">Повторение, </w:t>
            </w:r>
            <w:r w:rsidR="001343FC" w:rsidRPr="001470D4">
              <w:rPr>
                <w:rFonts w:ascii="Times New Roman" w:hAnsi="Times New Roman"/>
                <w:szCs w:val="24"/>
              </w:rPr>
              <w:t>систематизация изученного в 6 классе</w:t>
            </w:r>
          </w:p>
        </w:tc>
        <w:tc>
          <w:tcPr>
            <w:tcW w:w="6236" w:type="dxa"/>
            <w:noWrap/>
          </w:tcPr>
          <w:p w:rsidR="001343FC" w:rsidRPr="001470D4" w:rsidRDefault="001343FC" w:rsidP="00B11D1A">
            <w:pPr>
              <w:tabs>
                <w:tab w:val="left" w:pos="1350"/>
              </w:tabs>
              <w:jc w:val="both"/>
              <w:rPr>
                <w:rFonts w:ascii="Times New Roman" w:hAnsi="Times New Roman"/>
                <w:szCs w:val="24"/>
              </w:rPr>
            </w:pPr>
            <w:r w:rsidRPr="001470D4">
              <w:rPr>
                <w:rFonts w:ascii="Times New Roman" w:hAnsi="Times New Roman"/>
                <w:szCs w:val="24"/>
              </w:rPr>
              <w:t>Разделы науки о языке. Орфограммы в корне. Орфограммы в суффиксах. Орфограммы в окончаниях. Пунктуация в простом и сложном предложении. Лексика и фразеология. Словообразование. Морфология. Синтаксис. Итоговый урок.</w:t>
            </w:r>
          </w:p>
          <w:p w:rsidR="001343FC" w:rsidRPr="001470D4" w:rsidRDefault="001343FC" w:rsidP="00B11D1A">
            <w:pPr>
              <w:tabs>
                <w:tab w:val="left" w:pos="1350"/>
              </w:tabs>
              <w:jc w:val="both"/>
              <w:rPr>
                <w:rFonts w:ascii="Times New Roman" w:hAnsi="Times New Roman"/>
                <w:szCs w:val="24"/>
              </w:rPr>
            </w:pPr>
            <w:r w:rsidRPr="001470D4">
              <w:rPr>
                <w:rFonts w:ascii="Times New Roman" w:hAnsi="Times New Roman"/>
                <w:szCs w:val="24"/>
              </w:rPr>
              <w:t>Проект «Из истории слова»</w:t>
            </w:r>
          </w:p>
          <w:p w:rsidR="001343FC" w:rsidRPr="001470D4" w:rsidRDefault="001343FC" w:rsidP="00B11D1A">
            <w:pPr>
              <w:tabs>
                <w:tab w:val="left" w:pos="1350"/>
              </w:tabs>
              <w:jc w:val="both"/>
              <w:rPr>
                <w:rFonts w:ascii="Times New Roman" w:hAnsi="Times New Roman"/>
                <w:szCs w:val="24"/>
              </w:rPr>
            </w:pPr>
            <w:r w:rsidRPr="001470D4">
              <w:rPr>
                <w:rFonts w:ascii="Times New Roman" w:hAnsi="Times New Roman"/>
                <w:szCs w:val="24"/>
              </w:rPr>
              <w:t>Развитие речи. Рассказ о происхождении фамилии</w:t>
            </w:r>
          </w:p>
          <w:p w:rsidR="001343FC" w:rsidRPr="001470D4" w:rsidRDefault="001343FC" w:rsidP="00B11D1A">
            <w:pPr>
              <w:tabs>
                <w:tab w:val="left" w:pos="1350"/>
              </w:tabs>
              <w:jc w:val="both"/>
              <w:rPr>
                <w:rFonts w:ascii="Times New Roman" w:hAnsi="Times New Roman"/>
                <w:szCs w:val="24"/>
              </w:rPr>
            </w:pPr>
            <w:r w:rsidRPr="001470D4">
              <w:rPr>
                <w:rFonts w:ascii="Times New Roman" w:hAnsi="Times New Roman"/>
                <w:szCs w:val="24"/>
              </w:rPr>
              <w:t>Контрольный словарный диктант</w:t>
            </w:r>
          </w:p>
          <w:p w:rsidR="001343FC" w:rsidRPr="001470D4" w:rsidRDefault="001343FC" w:rsidP="00B11D1A">
            <w:pPr>
              <w:tabs>
                <w:tab w:val="left" w:pos="1350"/>
              </w:tabs>
              <w:jc w:val="both"/>
              <w:rPr>
                <w:rFonts w:ascii="Times New Roman" w:hAnsi="Times New Roman"/>
                <w:szCs w:val="24"/>
              </w:rPr>
            </w:pPr>
            <w:r w:rsidRPr="001470D4">
              <w:rPr>
                <w:rFonts w:ascii="Times New Roman" w:hAnsi="Times New Roman"/>
                <w:szCs w:val="24"/>
              </w:rPr>
              <w:t xml:space="preserve"> </w:t>
            </w:r>
            <w:r w:rsidR="00B15174">
              <w:rPr>
                <w:rFonts w:ascii="Times New Roman" w:hAnsi="Times New Roman"/>
                <w:szCs w:val="24"/>
              </w:rPr>
              <w:t>К</w:t>
            </w:r>
            <w:r w:rsidRPr="001470D4">
              <w:rPr>
                <w:rFonts w:ascii="Times New Roman" w:hAnsi="Times New Roman"/>
                <w:szCs w:val="24"/>
              </w:rPr>
              <w:t>онтрольная работа</w:t>
            </w:r>
            <w:r w:rsidR="00B15174">
              <w:rPr>
                <w:rFonts w:ascii="Times New Roman" w:hAnsi="Times New Roman"/>
                <w:szCs w:val="24"/>
              </w:rPr>
              <w:t xml:space="preserve"> за курс 6 класса</w:t>
            </w:r>
          </w:p>
        </w:tc>
        <w:tc>
          <w:tcPr>
            <w:tcW w:w="1419" w:type="dxa"/>
            <w:noWrap/>
          </w:tcPr>
          <w:p w:rsidR="001343FC" w:rsidRPr="001470D4" w:rsidRDefault="001343FC" w:rsidP="00B11D1A">
            <w:pPr>
              <w:jc w:val="both"/>
              <w:rPr>
                <w:rFonts w:ascii="Times New Roman" w:hAnsi="Times New Roman"/>
                <w:szCs w:val="24"/>
              </w:rPr>
            </w:pPr>
            <w:r w:rsidRPr="001470D4">
              <w:rPr>
                <w:rFonts w:ascii="Times New Roman" w:hAnsi="Times New Roman"/>
                <w:szCs w:val="24"/>
              </w:rPr>
              <w:t>1</w:t>
            </w:r>
            <w:r w:rsidR="005B03D7" w:rsidRPr="001470D4">
              <w:rPr>
                <w:rFonts w:ascii="Times New Roman" w:hAnsi="Times New Roman"/>
                <w:szCs w:val="24"/>
              </w:rPr>
              <w:t>4</w:t>
            </w:r>
          </w:p>
        </w:tc>
        <w:tc>
          <w:tcPr>
            <w:tcW w:w="1700" w:type="dxa"/>
          </w:tcPr>
          <w:p w:rsidR="001343FC" w:rsidRPr="001470D4" w:rsidRDefault="005B03D7" w:rsidP="00B11D1A">
            <w:pPr>
              <w:jc w:val="both"/>
              <w:rPr>
                <w:rFonts w:ascii="Times New Roman" w:hAnsi="Times New Roman"/>
                <w:szCs w:val="24"/>
              </w:rPr>
            </w:pPr>
            <w:r w:rsidRPr="001470D4">
              <w:rPr>
                <w:rFonts w:ascii="Times New Roman" w:hAnsi="Times New Roman"/>
                <w:szCs w:val="24"/>
              </w:rPr>
              <w:t>1</w:t>
            </w:r>
          </w:p>
        </w:tc>
        <w:tc>
          <w:tcPr>
            <w:tcW w:w="1350" w:type="dxa"/>
          </w:tcPr>
          <w:p w:rsidR="001343FC" w:rsidRPr="001470D4" w:rsidRDefault="005B03D7" w:rsidP="00B11D1A">
            <w:pPr>
              <w:jc w:val="both"/>
              <w:rPr>
                <w:rFonts w:ascii="Times New Roman" w:hAnsi="Times New Roman"/>
                <w:szCs w:val="24"/>
              </w:rPr>
            </w:pPr>
            <w:r w:rsidRPr="001470D4">
              <w:rPr>
                <w:rFonts w:ascii="Times New Roman" w:hAnsi="Times New Roman"/>
                <w:szCs w:val="24"/>
              </w:rPr>
              <w:t>1</w:t>
            </w:r>
          </w:p>
        </w:tc>
      </w:tr>
      <w:tr w:rsidR="001343FC" w:rsidRPr="001470D4" w:rsidTr="00FE446F">
        <w:tc>
          <w:tcPr>
            <w:tcW w:w="900" w:type="dxa"/>
            <w:noWrap/>
          </w:tcPr>
          <w:p w:rsidR="001343FC" w:rsidRPr="001470D4" w:rsidRDefault="001343FC" w:rsidP="00B11D1A">
            <w:pPr>
              <w:tabs>
                <w:tab w:val="left" w:pos="1350"/>
              </w:tabs>
              <w:rPr>
                <w:rFonts w:ascii="Times New Roman" w:hAnsi="Times New Roman"/>
                <w:szCs w:val="24"/>
              </w:rPr>
            </w:pPr>
          </w:p>
        </w:tc>
        <w:tc>
          <w:tcPr>
            <w:tcW w:w="3637" w:type="dxa"/>
            <w:noWrap/>
          </w:tcPr>
          <w:p w:rsidR="001343FC" w:rsidRPr="001470D4" w:rsidRDefault="001343FC" w:rsidP="00B11D1A">
            <w:pPr>
              <w:tabs>
                <w:tab w:val="left" w:pos="1350"/>
              </w:tabs>
              <w:rPr>
                <w:rFonts w:ascii="Times New Roman" w:hAnsi="Times New Roman"/>
                <w:szCs w:val="24"/>
              </w:rPr>
            </w:pPr>
          </w:p>
        </w:tc>
        <w:tc>
          <w:tcPr>
            <w:tcW w:w="6236" w:type="dxa"/>
            <w:noWrap/>
          </w:tcPr>
          <w:p w:rsidR="001343FC" w:rsidRPr="001470D4" w:rsidRDefault="001343FC" w:rsidP="00B11D1A">
            <w:pPr>
              <w:tabs>
                <w:tab w:val="left" w:pos="1350"/>
              </w:tabs>
              <w:jc w:val="left"/>
              <w:rPr>
                <w:rFonts w:ascii="Times New Roman" w:hAnsi="Times New Roman"/>
                <w:szCs w:val="24"/>
              </w:rPr>
            </w:pPr>
            <w:r w:rsidRPr="001470D4">
              <w:rPr>
                <w:rFonts w:ascii="Times New Roman" w:hAnsi="Times New Roman"/>
                <w:szCs w:val="24"/>
              </w:rPr>
              <w:t>Итого</w:t>
            </w:r>
            <w:r w:rsidR="001470D4" w:rsidRPr="001470D4">
              <w:rPr>
                <w:rFonts w:ascii="Times New Roman" w:hAnsi="Times New Roman"/>
                <w:szCs w:val="24"/>
              </w:rPr>
              <w:t>: 210ч.</w:t>
            </w:r>
          </w:p>
        </w:tc>
        <w:tc>
          <w:tcPr>
            <w:tcW w:w="1419" w:type="dxa"/>
            <w:noWrap/>
          </w:tcPr>
          <w:p w:rsidR="001343FC" w:rsidRPr="001470D4" w:rsidRDefault="001470D4" w:rsidP="00B11D1A">
            <w:pPr>
              <w:jc w:val="both"/>
              <w:rPr>
                <w:rFonts w:ascii="Times New Roman" w:hAnsi="Times New Roman"/>
                <w:szCs w:val="24"/>
              </w:rPr>
            </w:pPr>
            <w:r w:rsidRPr="001470D4">
              <w:rPr>
                <w:rFonts w:ascii="Times New Roman" w:hAnsi="Times New Roman"/>
                <w:szCs w:val="24"/>
              </w:rPr>
              <w:t>1</w:t>
            </w:r>
            <w:r w:rsidR="00A64F87">
              <w:rPr>
                <w:rFonts w:ascii="Times New Roman" w:hAnsi="Times New Roman"/>
                <w:szCs w:val="24"/>
              </w:rPr>
              <w:t>69</w:t>
            </w:r>
          </w:p>
        </w:tc>
        <w:tc>
          <w:tcPr>
            <w:tcW w:w="1700" w:type="dxa"/>
          </w:tcPr>
          <w:p w:rsidR="001343FC" w:rsidRPr="001470D4" w:rsidRDefault="001470D4" w:rsidP="00B11D1A">
            <w:pPr>
              <w:jc w:val="both"/>
              <w:rPr>
                <w:rFonts w:ascii="Times New Roman" w:hAnsi="Times New Roman"/>
                <w:szCs w:val="24"/>
              </w:rPr>
            </w:pPr>
            <w:r w:rsidRPr="001470D4">
              <w:rPr>
                <w:rFonts w:ascii="Times New Roman" w:hAnsi="Times New Roman"/>
                <w:szCs w:val="24"/>
              </w:rPr>
              <w:t>28</w:t>
            </w:r>
          </w:p>
        </w:tc>
        <w:tc>
          <w:tcPr>
            <w:tcW w:w="1350" w:type="dxa"/>
          </w:tcPr>
          <w:p w:rsidR="001343FC" w:rsidRPr="001470D4" w:rsidRDefault="001470D4" w:rsidP="00B11D1A">
            <w:pPr>
              <w:jc w:val="both"/>
              <w:rPr>
                <w:rFonts w:ascii="Times New Roman" w:hAnsi="Times New Roman"/>
                <w:szCs w:val="24"/>
              </w:rPr>
            </w:pPr>
            <w:r w:rsidRPr="001470D4">
              <w:rPr>
                <w:rFonts w:ascii="Times New Roman" w:hAnsi="Times New Roman"/>
                <w:szCs w:val="24"/>
              </w:rPr>
              <w:t>1</w:t>
            </w:r>
            <w:r w:rsidR="00A64F87">
              <w:rPr>
                <w:rFonts w:ascii="Times New Roman" w:hAnsi="Times New Roman"/>
                <w:szCs w:val="24"/>
              </w:rPr>
              <w:t>3</w:t>
            </w:r>
          </w:p>
        </w:tc>
      </w:tr>
    </w:tbl>
    <w:tbl>
      <w:tblPr>
        <w:tblStyle w:val="a9"/>
        <w:tblpPr w:leftFromText="180" w:rightFromText="180" w:vertAnchor="text" w:horzAnchor="margin" w:tblpX="534" w:tblpY="-686"/>
        <w:tblW w:w="14786" w:type="dxa"/>
        <w:tblLook w:val="04A0" w:firstRow="1" w:lastRow="0" w:firstColumn="1" w:lastColumn="0" w:noHBand="0" w:noVBand="1"/>
      </w:tblPr>
      <w:tblGrid>
        <w:gridCol w:w="1178"/>
        <w:gridCol w:w="798"/>
        <w:gridCol w:w="948"/>
        <w:gridCol w:w="4916"/>
        <w:gridCol w:w="4093"/>
        <w:gridCol w:w="2853"/>
      </w:tblGrid>
      <w:tr w:rsidR="00682E54" w:rsidRPr="001470D4" w:rsidTr="00B204A9">
        <w:trPr>
          <w:trHeight w:val="416"/>
        </w:trPr>
        <w:tc>
          <w:tcPr>
            <w:tcW w:w="14786" w:type="dxa"/>
            <w:gridSpan w:val="6"/>
            <w:tcBorders>
              <w:top w:val="nil"/>
              <w:left w:val="nil"/>
              <w:bottom w:val="nil"/>
              <w:right w:val="nil"/>
            </w:tcBorders>
          </w:tcPr>
          <w:p w:rsidR="00872F4D" w:rsidRPr="001470D4" w:rsidRDefault="00872F4D" w:rsidP="00F544E2">
            <w:pPr>
              <w:jc w:val="center"/>
              <w:rPr>
                <w:rFonts w:ascii="Times New Roman" w:eastAsia="BatangChe" w:hAnsi="Times New Roman"/>
                <w:szCs w:val="24"/>
              </w:rPr>
            </w:pPr>
          </w:p>
          <w:p w:rsidR="00B204A9" w:rsidRDefault="00B204A9" w:rsidP="00F544E2">
            <w:pPr>
              <w:jc w:val="center"/>
              <w:rPr>
                <w:rFonts w:ascii="Times New Roman" w:eastAsia="BatangChe" w:hAnsi="Times New Roman"/>
                <w:szCs w:val="24"/>
              </w:rPr>
            </w:pPr>
          </w:p>
          <w:p w:rsidR="00B204A9" w:rsidRDefault="00B204A9" w:rsidP="00F544E2">
            <w:pPr>
              <w:jc w:val="center"/>
              <w:rPr>
                <w:rFonts w:ascii="Times New Roman" w:eastAsia="BatangChe" w:hAnsi="Times New Roman"/>
                <w:szCs w:val="24"/>
              </w:rPr>
            </w:pPr>
          </w:p>
          <w:p w:rsidR="00B204A9" w:rsidRDefault="00B204A9" w:rsidP="00F544E2">
            <w:pPr>
              <w:jc w:val="center"/>
              <w:rPr>
                <w:rFonts w:ascii="Times New Roman" w:eastAsia="BatangChe" w:hAnsi="Times New Roman"/>
                <w:szCs w:val="24"/>
              </w:rPr>
            </w:pPr>
            <w:r w:rsidRPr="00B204A9">
              <w:rPr>
                <w:rFonts w:ascii="Times New Roman" w:eastAsia="BatangChe" w:hAnsi="Times New Roman"/>
                <w:szCs w:val="24"/>
              </w:rPr>
              <w:t>Тематическое планирование с учётом рабочей программы воспитания</w:t>
            </w:r>
          </w:p>
          <w:p w:rsidR="00B204A9" w:rsidRDefault="00B204A9" w:rsidP="0038248B">
            <w:pPr>
              <w:rPr>
                <w:rFonts w:ascii="Times New Roman" w:eastAsia="BatangChe" w:hAnsi="Times New Roman"/>
                <w:szCs w:val="24"/>
              </w:rPr>
            </w:pPr>
          </w:p>
          <w:tbl>
            <w:tblPr>
              <w:tblStyle w:val="a9"/>
              <w:tblW w:w="14879" w:type="dxa"/>
              <w:tblLook w:val="04A0" w:firstRow="1" w:lastRow="0" w:firstColumn="1" w:lastColumn="0" w:noHBand="0" w:noVBand="1"/>
            </w:tblPr>
            <w:tblGrid>
              <w:gridCol w:w="828"/>
              <w:gridCol w:w="4459"/>
              <w:gridCol w:w="7926"/>
              <w:gridCol w:w="1347"/>
            </w:tblGrid>
            <w:tr w:rsidR="00B204A9" w:rsidRPr="00D83595" w:rsidTr="0038248B">
              <w:tc>
                <w:tcPr>
                  <w:tcW w:w="842" w:type="dxa"/>
                </w:tcPr>
                <w:p w:rsidR="00B204A9" w:rsidRPr="00D83595" w:rsidRDefault="00B204A9" w:rsidP="00A53547">
                  <w:pPr>
                    <w:framePr w:hSpace="180" w:wrap="around" w:vAnchor="text" w:hAnchor="margin" w:x="534" w:y="-686"/>
                    <w:spacing w:after="160" w:line="259" w:lineRule="auto"/>
                    <w:jc w:val="center"/>
                    <w:rPr>
                      <w:rFonts w:ascii="Times New Roman" w:hAnsi="Times New Roman"/>
                      <w:szCs w:val="24"/>
                    </w:rPr>
                  </w:pPr>
                  <w:r w:rsidRPr="00D83595">
                    <w:rPr>
                      <w:rFonts w:ascii="Times New Roman" w:hAnsi="Times New Roman"/>
                      <w:szCs w:val="24"/>
                    </w:rPr>
                    <w:t>№п/п</w:t>
                  </w:r>
                </w:p>
              </w:tc>
              <w:tc>
                <w:tcPr>
                  <w:tcW w:w="4558" w:type="dxa"/>
                </w:tcPr>
                <w:p w:rsidR="00B204A9" w:rsidRPr="00D83595" w:rsidRDefault="00B204A9" w:rsidP="00A53547">
                  <w:pPr>
                    <w:framePr w:hSpace="180" w:wrap="around" w:vAnchor="text" w:hAnchor="margin" w:x="534" w:y="-686"/>
                    <w:spacing w:after="160" w:line="259" w:lineRule="auto"/>
                    <w:jc w:val="center"/>
                    <w:rPr>
                      <w:rFonts w:ascii="Times New Roman" w:hAnsi="Times New Roman"/>
                      <w:szCs w:val="24"/>
                    </w:rPr>
                  </w:pPr>
                  <w:r w:rsidRPr="00D83595">
                    <w:rPr>
                      <w:rFonts w:ascii="Times New Roman" w:hAnsi="Times New Roman"/>
                      <w:szCs w:val="24"/>
                    </w:rPr>
                    <w:t>тема раздела</w:t>
                  </w:r>
                </w:p>
              </w:tc>
              <w:tc>
                <w:tcPr>
                  <w:tcW w:w="8106" w:type="dxa"/>
                </w:tcPr>
                <w:p w:rsidR="00B204A9" w:rsidRPr="00D83595" w:rsidRDefault="00B204A9" w:rsidP="00A53547">
                  <w:pPr>
                    <w:framePr w:hSpace="180" w:wrap="around" w:vAnchor="text" w:hAnchor="margin" w:x="534" w:y="-686"/>
                    <w:spacing w:after="160" w:line="259" w:lineRule="auto"/>
                    <w:jc w:val="center"/>
                    <w:rPr>
                      <w:rFonts w:ascii="Times New Roman" w:hAnsi="Times New Roman"/>
                      <w:szCs w:val="24"/>
                    </w:rPr>
                  </w:pPr>
                  <w:r w:rsidRPr="00D83595">
                    <w:rPr>
                      <w:rFonts w:ascii="Times New Roman" w:hAnsi="Times New Roman"/>
                      <w:szCs w:val="24"/>
                    </w:rPr>
                    <w:t>модуль воспитательной программы «Школьный урок»</w:t>
                  </w:r>
                </w:p>
              </w:tc>
              <w:tc>
                <w:tcPr>
                  <w:tcW w:w="1373" w:type="dxa"/>
                </w:tcPr>
                <w:p w:rsidR="00B204A9" w:rsidRPr="00D83595" w:rsidRDefault="00B204A9" w:rsidP="00A53547">
                  <w:pPr>
                    <w:framePr w:hSpace="180" w:wrap="around" w:vAnchor="text" w:hAnchor="margin" w:x="534" w:y="-686"/>
                    <w:spacing w:after="160" w:line="259" w:lineRule="auto"/>
                    <w:jc w:val="center"/>
                    <w:rPr>
                      <w:rFonts w:ascii="Times New Roman" w:hAnsi="Times New Roman"/>
                      <w:szCs w:val="24"/>
                    </w:rPr>
                  </w:pPr>
                  <w:r w:rsidRPr="00D83595">
                    <w:rPr>
                      <w:rFonts w:ascii="Times New Roman" w:hAnsi="Times New Roman"/>
                      <w:szCs w:val="24"/>
                    </w:rPr>
                    <w:t>количество часов</w:t>
                  </w:r>
                </w:p>
              </w:tc>
            </w:tr>
            <w:tr w:rsidR="00B204A9" w:rsidRPr="00D83595" w:rsidTr="0038248B">
              <w:tc>
                <w:tcPr>
                  <w:tcW w:w="842" w:type="dxa"/>
                </w:tcPr>
                <w:p w:rsidR="00B204A9" w:rsidRPr="00D83595" w:rsidRDefault="00B204A9" w:rsidP="00A53547">
                  <w:pPr>
                    <w:framePr w:hSpace="180" w:wrap="around" w:vAnchor="text" w:hAnchor="margin" w:x="534" w:y="-686"/>
                    <w:spacing w:after="160" w:line="259" w:lineRule="auto"/>
                    <w:jc w:val="center"/>
                    <w:rPr>
                      <w:rFonts w:ascii="Times New Roman" w:hAnsi="Times New Roman"/>
                      <w:szCs w:val="24"/>
                    </w:rPr>
                  </w:pPr>
                  <w:r w:rsidRPr="00D83595">
                    <w:rPr>
                      <w:rFonts w:ascii="Times New Roman" w:hAnsi="Times New Roman"/>
                      <w:szCs w:val="24"/>
                    </w:rPr>
                    <w:t>1</w:t>
                  </w:r>
                </w:p>
              </w:tc>
              <w:tc>
                <w:tcPr>
                  <w:tcW w:w="4558" w:type="dxa"/>
                </w:tcPr>
                <w:p w:rsidR="00B204A9" w:rsidRPr="00D83595" w:rsidRDefault="00B204A9" w:rsidP="00A53547">
                  <w:pPr>
                    <w:framePr w:hSpace="180" w:wrap="around" w:vAnchor="text" w:hAnchor="margin" w:x="534" w:y="-686"/>
                    <w:spacing w:after="160" w:line="259" w:lineRule="auto"/>
                    <w:rPr>
                      <w:rFonts w:ascii="Times New Roman" w:hAnsi="Times New Roman"/>
                      <w:szCs w:val="24"/>
                    </w:rPr>
                  </w:pPr>
                  <w:r w:rsidRPr="00B24D2C">
                    <w:rPr>
                      <w:rFonts w:ascii="Times New Roman" w:hAnsi="Times New Roman"/>
                      <w:szCs w:val="24"/>
                    </w:rPr>
                    <w:t>Язык. Речь. Общение</w:t>
                  </w:r>
                </w:p>
              </w:tc>
              <w:tc>
                <w:tcPr>
                  <w:tcW w:w="8106" w:type="dxa"/>
                </w:tcPr>
                <w:p w:rsidR="00B204A9" w:rsidRPr="00D83595" w:rsidRDefault="0038248B" w:rsidP="00A53547">
                  <w:pPr>
                    <w:framePr w:hSpace="180" w:wrap="around" w:vAnchor="text" w:hAnchor="margin" w:x="534" w:y="-686"/>
                    <w:spacing w:after="160" w:line="259" w:lineRule="auto"/>
                    <w:rPr>
                      <w:rFonts w:ascii="Times New Roman" w:hAnsi="Times New Roman"/>
                      <w:szCs w:val="24"/>
                    </w:rPr>
                  </w:pPr>
                  <w:r w:rsidRPr="0038248B">
                    <w:rPr>
                      <w:rFonts w:ascii="Times New Roman" w:hAnsi="Times New Roman"/>
                      <w:szCs w:val="24"/>
                    </w:rPr>
                    <w:t>Осознание роли русского языка в умени</w:t>
                  </w:r>
                  <w:r>
                    <w:rPr>
                      <w:rFonts w:ascii="Times New Roman" w:hAnsi="Times New Roman"/>
                      <w:szCs w:val="24"/>
                    </w:rPr>
                    <w:t xml:space="preserve">и общаться, добиваться успеха в процессе коммуникации. </w:t>
                  </w:r>
                  <w:r w:rsidRPr="0038248B">
                    <w:rPr>
                      <w:rFonts w:ascii="Times New Roman" w:hAnsi="Times New Roman"/>
                      <w:szCs w:val="24"/>
                    </w:rPr>
                    <w:t>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их познавательной деятельности чере</w:t>
                  </w:r>
                  <w:r>
                    <w:rPr>
                      <w:rFonts w:ascii="Times New Roman" w:hAnsi="Times New Roman"/>
                      <w:szCs w:val="24"/>
                    </w:rPr>
                    <w:t>з  урок «День Знаний» 1 сентября.</w:t>
                  </w:r>
                </w:p>
              </w:tc>
              <w:tc>
                <w:tcPr>
                  <w:tcW w:w="1373" w:type="dxa"/>
                </w:tcPr>
                <w:p w:rsidR="00B204A9" w:rsidRPr="00D83595" w:rsidRDefault="00B204A9" w:rsidP="00A53547">
                  <w:pPr>
                    <w:framePr w:hSpace="180" w:wrap="around" w:vAnchor="text" w:hAnchor="margin" w:x="534" w:y="-686"/>
                    <w:spacing w:after="160" w:line="259" w:lineRule="auto"/>
                    <w:jc w:val="center"/>
                    <w:rPr>
                      <w:rFonts w:ascii="Times New Roman" w:hAnsi="Times New Roman"/>
                      <w:szCs w:val="24"/>
                    </w:rPr>
                  </w:pPr>
                  <w:r>
                    <w:rPr>
                      <w:rFonts w:ascii="Times New Roman" w:hAnsi="Times New Roman"/>
                      <w:szCs w:val="24"/>
                    </w:rPr>
                    <w:t>4</w:t>
                  </w:r>
                </w:p>
              </w:tc>
            </w:tr>
            <w:tr w:rsidR="00B204A9" w:rsidRPr="00D83595" w:rsidTr="0038248B">
              <w:tc>
                <w:tcPr>
                  <w:tcW w:w="842" w:type="dxa"/>
                </w:tcPr>
                <w:p w:rsidR="00B204A9" w:rsidRPr="00D83595" w:rsidRDefault="00B204A9" w:rsidP="00A53547">
                  <w:pPr>
                    <w:framePr w:hSpace="180" w:wrap="around" w:vAnchor="text" w:hAnchor="margin" w:x="534" w:y="-686"/>
                    <w:spacing w:after="160" w:line="259" w:lineRule="auto"/>
                    <w:jc w:val="center"/>
                    <w:rPr>
                      <w:rFonts w:ascii="Times New Roman" w:hAnsi="Times New Roman"/>
                      <w:szCs w:val="24"/>
                    </w:rPr>
                  </w:pPr>
                  <w:r w:rsidRPr="00D83595">
                    <w:rPr>
                      <w:rFonts w:ascii="Times New Roman" w:hAnsi="Times New Roman"/>
                      <w:szCs w:val="24"/>
                    </w:rPr>
                    <w:t>2</w:t>
                  </w:r>
                </w:p>
              </w:tc>
              <w:tc>
                <w:tcPr>
                  <w:tcW w:w="4558" w:type="dxa"/>
                </w:tcPr>
                <w:p w:rsidR="00B204A9" w:rsidRPr="00D83595" w:rsidRDefault="00B204A9" w:rsidP="00A53547">
                  <w:pPr>
                    <w:framePr w:hSpace="180" w:wrap="around" w:vAnchor="text" w:hAnchor="margin" w:x="534" w:y="-686"/>
                    <w:spacing w:after="160" w:line="259" w:lineRule="auto"/>
                    <w:rPr>
                      <w:rFonts w:ascii="Times New Roman" w:hAnsi="Times New Roman"/>
                      <w:szCs w:val="24"/>
                    </w:rPr>
                  </w:pPr>
                  <w:r w:rsidRPr="00B24D2C">
                    <w:rPr>
                      <w:rFonts w:ascii="Times New Roman" w:hAnsi="Times New Roman"/>
                      <w:szCs w:val="24"/>
                    </w:rPr>
                    <w:t>Повторение изученного в 5 классе</w:t>
                  </w:r>
                </w:p>
              </w:tc>
              <w:tc>
                <w:tcPr>
                  <w:tcW w:w="8106" w:type="dxa"/>
                </w:tcPr>
                <w:p w:rsidR="00B204A9" w:rsidRPr="00D83595" w:rsidRDefault="0038248B" w:rsidP="00A53547">
                  <w:pPr>
                    <w:framePr w:hSpace="180" w:wrap="around" w:vAnchor="text" w:hAnchor="margin" w:x="534" w:y="-686"/>
                    <w:spacing w:after="160" w:line="259" w:lineRule="auto"/>
                    <w:rPr>
                      <w:rFonts w:ascii="Times New Roman" w:hAnsi="Times New Roman"/>
                      <w:szCs w:val="24"/>
                    </w:rPr>
                  </w:pPr>
                  <w:r w:rsidRPr="0038248B">
                    <w:rPr>
                      <w:rFonts w:ascii="Times New Roman" w:hAnsi="Times New Roman"/>
                      <w:szCs w:val="24"/>
                    </w:rPr>
                    <w:t>Формирование отношения к русскому языку как основе</w:t>
                  </w:r>
                  <w:r>
                    <w:rPr>
                      <w:rFonts w:ascii="Times New Roman" w:hAnsi="Times New Roman"/>
                      <w:szCs w:val="24"/>
                    </w:rPr>
                    <w:t xml:space="preserve"> развития мышления и средству обучения в ш</w:t>
                  </w:r>
                  <w:r w:rsidR="00A53547">
                    <w:rPr>
                      <w:rFonts w:ascii="Times New Roman" w:hAnsi="Times New Roman"/>
                      <w:szCs w:val="24"/>
                    </w:rPr>
                    <w:t>коле через у</w:t>
                  </w:r>
                  <w:r w:rsidR="00B204A9" w:rsidRPr="00D83595">
                    <w:rPr>
                      <w:rFonts w:ascii="Times New Roman" w:hAnsi="Times New Roman"/>
                      <w:szCs w:val="24"/>
                    </w:rPr>
                    <w:t>роки в рамках «Недели безопасности»</w:t>
                  </w:r>
                  <w:r w:rsidR="00A53547">
                    <w:rPr>
                      <w:rFonts w:ascii="Times New Roman" w:hAnsi="Times New Roman"/>
                      <w:szCs w:val="24"/>
                    </w:rPr>
                    <w:t xml:space="preserve">, </w:t>
                  </w:r>
                  <w:r>
                    <w:rPr>
                      <w:rFonts w:ascii="Times New Roman" w:hAnsi="Times New Roman"/>
                      <w:szCs w:val="24"/>
                    </w:rPr>
                    <w:t xml:space="preserve"> </w:t>
                  </w:r>
                  <w:r w:rsidR="00A53547">
                    <w:rPr>
                      <w:rFonts w:ascii="Times New Roman" w:hAnsi="Times New Roman"/>
                      <w:szCs w:val="24"/>
                    </w:rPr>
                    <w:t xml:space="preserve">Всероссийского </w:t>
                  </w:r>
                  <w:r w:rsidR="00B204A9" w:rsidRPr="00D83595">
                    <w:rPr>
                      <w:rFonts w:ascii="Times New Roman" w:hAnsi="Times New Roman"/>
                      <w:szCs w:val="24"/>
                    </w:rPr>
                    <w:t xml:space="preserve"> урок</w:t>
                  </w:r>
                  <w:r w:rsidR="00A53547">
                    <w:rPr>
                      <w:rFonts w:ascii="Times New Roman" w:hAnsi="Times New Roman"/>
                      <w:szCs w:val="24"/>
                    </w:rPr>
                    <w:t xml:space="preserve">а </w:t>
                  </w:r>
                  <w:r w:rsidR="00B204A9" w:rsidRPr="00D83595">
                    <w:rPr>
                      <w:rFonts w:ascii="Times New Roman" w:hAnsi="Times New Roman"/>
                      <w:szCs w:val="24"/>
                    </w:rPr>
                    <w:t xml:space="preserve"> МЧС</w:t>
                  </w:r>
                  <w:r w:rsidR="00A53547">
                    <w:rPr>
                      <w:rFonts w:ascii="Times New Roman" w:hAnsi="Times New Roman"/>
                      <w:szCs w:val="24"/>
                    </w:rPr>
                    <w:t xml:space="preserve">, </w:t>
                  </w:r>
                  <w:r w:rsidR="00B204A9" w:rsidRPr="00D83595">
                    <w:rPr>
                      <w:rFonts w:ascii="Times New Roman" w:hAnsi="Times New Roman"/>
                      <w:szCs w:val="24"/>
                    </w:rPr>
                    <w:t xml:space="preserve"> урок</w:t>
                  </w:r>
                  <w:r w:rsidR="00A53547">
                    <w:rPr>
                      <w:rFonts w:ascii="Times New Roman" w:hAnsi="Times New Roman"/>
                      <w:szCs w:val="24"/>
                    </w:rPr>
                    <w:t>а</w:t>
                  </w:r>
                  <w:r w:rsidR="00B204A9" w:rsidRPr="00D83595">
                    <w:rPr>
                      <w:rFonts w:ascii="Times New Roman" w:hAnsi="Times New Roman"/>
                      <w:szCs w:val="24"/>
                    </w:rPr>
                    <w:t xml:space="preserve"> подготовки детей к действиям в условиях различного рода экстремальных и опасных ситуаций, в том числе массового пребывания людей, адаптации после летних каникул.</w:t>
                  </w:r>
                </w:p>
              </w:tc>
              <w:tc>
                <w:tcPr>
                  <w:tcW w:w="1373" w:type="dxa"/>
                </w:tcPr>
                <w:p w:rsidR="00B204A9" w:rsidRPr="00D83595" w:rsidRDefault="00B204A9" w:rsidP="00A53547">
                  <w:pPr>
                    <w:framePr w:hSpace="180" w:wrap="around" w:vAnchor="text" w:hAnchor="margin" w:x="534" w:y="-686"/>
                    <w:spacing w:after="160" w:line="259" w:lineRule="auto"/>
                    <w:jc w:val="center"/>
                    <w:rPr>
                      <w:rFonts w:ascii="Times New Roman" w:hAnsi="Times New Roman"/>
                      <w:szCs w:val="24"/>
                    </w:rPr>
                  </w:pPr>
                  <w:r>
                    <w:rPr>
                      <w:rFonts w:ascii="Times New Roman" w:hAnsi="Times New Roman"/>
                      <w:szCs w:val="24"/>
                    </w:rPr>
                    <w:t>8</w:t>
                  </w:r>
                </w:p>
              </w:tc>
            </w:tr>
            <w:tr w:rsidR="00B204A9" w:rsidRPr="00D83595" w:rsidTr="0038248B">
              <w:tc>
                <w:tcPr>
                  <w:tcW w:w="842" w:type="dxa"/>
                </w:tcPr>
                <w:p w:rsidR="00B204A9" w:rsidRPr="00D83595" w:rsidRDefault="00B204A9" w:rsidP="00A53547">
                  <w:pPr>
                    <w:framePr w:hSpace="180" w:wrap="around" w:vAnchor="text" w:hAnchor="margin" w:x="534" w:y="-686"/>
                    <w:spacing w:after="160" w:line="259" w:lineRule="auto"/>
                    <w:jc w:val="center"/>
                    <w:rPr>
                      <w:rFonts w:ascii="Times New Roman" w:hAnsi="Times New Roman"/>
                      <w:szCs w:val="24"/>
                    </w:rPr>
                  </w:pPr>
                  <w:r w:rsidRPr="00D83595">
                    <w:rPr>
                      <w:rFonts w:ascii="Times New Roman" w:hAnsi="Times New Roman"/>
                      <w:szCs w:val="24"/>
                    </w:rPr>
                    <w:t>3</w:t>
                  </w:r>
                </w:p>
              </w:tc>
              <w:tc>
                <w:tcPr>
                  <w:tcW w:w="4558" w:type="dxa"/>
                </w:tcPr>
                <w:p w:rsidR="00B204A9" w:rsidRPr="00D83595" w:rsidRDefault="00B204A9" w:rsidP="00A53547">
                  <w:pPr>
                    <w:framePr w:hSpace="180" w:wrap="around" w:vAnchor="text" w:hAnchor="margin" w:x="534" w:y="-686"/>
                    <w:spacing w:after="160" w:line="259" w:lineRule="auto"/>
                    <w:rPr>
                      <w:rFonts w:ascii="Times New Roman" w:hAnsi="Times New Roman"/>
                      <w:szCs w:val="24"/>
                    </w:rPr>
                  </w:pPr>
                  <w:r w:rsidRPr="00B24D2C">
                    <w:rPr>
                      <w:rFonts w:ascii="Times New Roman" w:hAnsi="Times New Roman"/>
                      <w:szCs w:val="24"/>
                    </w:rPr>
                    <w:t>Текст</w:t>
                  </w:r>
                </w:p>
              </w:tc>
              <w:tc>
                <w:tcPr>
                  <w:tcW w:w="8106" w:type="dxa"/>
                </w:tcPr>
                <w:p w:rsidR="00B204A9" w:rsidRPr="00D83595" w:rsidRDefault="0038248B" w:rsidP="00A53547">
                  <w:pPr>
                    <w:framePr w:hSpace="180" w:wrap="around" w:vAnchor="text" w:hAnchor="margin" w:x="534" w:y="-686"/>
                    <w:spacing w:after="160" w:line="259" w:lineRule="auto"/>
                    <w:rPr>
                      <w:rFonts w:ascii="Times New Roman" w:hAnsi="Times New Roman"/>
                      <w:szCs w:val="24"/>
                    </w:rPr>
                  </w:pPr>
                  <w:r w:rsidRPr="0038248B">
                    <w:rPr>
                      <w:rFonts w:ascii="Times New Roman" w:hAnsi="Times New Roman"/>
                      <w:szCs w:val="24"/>
                    </w:rPr>
                    <w:t>Создание условий для развития лично</w:t>
                  </w:r>
                  <w:r>
                    <w:rPr>
                      <w:rFonts w:ascii="Times New Roman" w:hAnsi="Times New Roman"/>
                      <w:szCs w:val="24"/>
                    </w:rPr>
                    <w:t xml:space="preserve">сти, ее духовно-нравственного и </w:t>
                  </w:r>
                  <w:r w:rsidRPr="0038248B">
                    <w:rPr>
                      <w:rFonts w:ascii="Times New Roman" w:hAnsi="Times New Roman"/>
                      <w:szCs w:val="24"/>
                    </w:rPr>
                    <w:t>эм</w:t>
                  </w:r>
                  <w:r>
                    <w:rPr>
                      <w:rFonts w:ascii="Times New Roman" w:hAnsi="Times New Roman"/>
                      <w:szCs w:val="24"/>
                    </w:rPr>
                    <w:t xml:space="preserve">оционального совершенствования, </w:t>
                  </w:r>
                  <w:r>
                    <w:t xml:space="preserve"> </w:t>
                  </w:r>
                  <w:r w:rsidRPr="0038248B">
                    <w:rPr>
                      <w:rFonts w:ascii="Times New Roman" w:hAnsi="Times New Roman"/>
                      <w:szCs w:val="24"/>
                    </w:rPr>
                    <w:t xml:space="preserve">через уроки согласно Календарю образовательных событий, на 2021-2022 год: </w:t>
                  </w:r>
                  <w:r>
                    <w:t xml:space="preserve"> </w:t>
                  </w:r>
                  <w:r w:rsidRPr="0038248B">
                    <w:rPr>
                      <w:rFonts w:ascii="Times New Roman" w:hAnsi="Times New Roman"/>
                      <w:szCs w:val="24"/>
                    </w:rPr>
                    <w:t>Международный день</w:t>
                  </w:r>
                  <w:r>
                    <w:rPr>
                      <w:rFonts w:ascii="Times New Roman" w:hAnsi="Times New Roman"/>
                      <w:szCs w:val="24"/>
                    </w:rPr>
                    <w:t xml:space="preserve"> грамотности.</w:t>
                  </w:r>
                </w:p>
              </w:tc>
              <w:tc>
                <w:tcPr>
                  <w:tcW w:w="1373" w:type="dxa"/>
                </w:tcPr>
                <w:p w:rsidR="00B204A9" w:rsidRPr="00D83595" w:rsidRDefault="00B204A9" w:rsidP="00A53547">
                  <w:pPr>
                    <w:framePr w:hSpace="180" w:wrap="around" w:vAnchor="text" w:hAnchor="margin" w:x="534" w:y="-686"/>
                    <w:spacing w:after="160" w:line="259" w:lineRule="auto"/>
                    <w:jc w:val="center"/>
                    <w:rPr>
                      <w:rFonts w:ascii="Times New Roman" w:hAnsi="Times New Roman"/>
                      <w:szCs w:val="24"/>
                    </w:rPr>
                  </w:pPr>
                  <w:r>
                    <w:rPr>
                      <w:rFonts w:ascii="Times New Roman" w:hAnsi="Times New Roman"/>
                      <w:szCs w:val="24"/>
                    </w:rPr>
                    <w:t>4</w:t>
                  </w:r>
                </w:p>
              </w:tc>
            </w:tr>
            <w:tr w:rsidR="00B204A9" w:rsidRPr="00D83595" w:rsidTr="0038248B">
              <w:tc>
                <w:tcPr>
                  <w:tcW w:w="842" w:type="dxa"/>
                </w:tcPr>
                <w:p w:rsidR="00B204A9" w:rsidRPr="00D83595" w:rsidRDefault="00B204A9" w:rsidP="00A53547">
                  <w:pPr>
                    <w:framePr w:hSpace="180" w:wrap="around" w:vAnchor="text" w:hAnchor="margin" w:x="534" w:y="-686"/>
                    <w:spacing w:after="160" w:line="259" w:lineRule="auto"/>
                    <w:jc w:val="center"/>
                    <w:rPr>
                      <w:rFonts w:ascii="Times New Roman" w:hAnsi="Times New Roman"/>
                      <w:szCs w:val="24"/>
                    </w:rPr>
                  </w:pPr>
                  <w:r w:rsidRPr="00D83595">
                    <w:rPr>
                      <w:rFonts w:ascii="Times New Roman" w:hAnsi="Times New Roman"/>
                      <w:szCs w:val="24"/>
                    </w:rPr>
                    <w:t>4</w:t>
                  </w:r>
                </w:p>
              </w:tc>
              <w:tc>
                <w:tcPr>
                  <w:tcW w:w="4558" w:type="dxa"/>
                </w:tcPr>
                <w:p w:rsidR="00B204A9" w:rsidRPr="00D83595" w:rsidRDefault="00B204A9" w:rsidP="00A53547">
                  <w:pPr>
                    <w:framePr w:hSpace="180" w:wrap="around" w:vAnchor="text" w:hAnchor="margin" w:x="534" w:y="-686"/>
                    <w:spacing w:after="160" w:line="259" w:lineRule="auto"/>
                    <w:rPr>
                      <w:rFonts w:ascii="Times New Roman" w:hAnsi="Times New Roman"/>
                      <w:szCs w:val="24"/>
                    </w:rPr>
                  </w:pPr>
                  <w:r w:rsidRPr="00B24D2C">
                    <w:rPr>
                      <w:rFonts w:ascii="Times New Roman" w:hAnsi="Times New Roman"/>
                      <w:szCs w:val="24"/>
                    </w:rPr>
                    <w:t>Лексика. Культура речи</w:t>
                  </w:r>
                </w:p>
              </w:tc>
              <w:tc>
                <w:tcPr>
                  <w:tcW w:w="8106" w:type="dxa"/>
                </w:tcPr>
                <w:p w:rsidR="00B204A9" w:rsidRPr="00D83595" w:rsidRDefault="0038248B" w:rsidP="00A53547">
                  <w:pPr>
                    <w:framePr w:hSpace="180" w:wrap="around" w:vAnchor="text" w:hAnchor="margin" w:x="534" w:y="-686"/>
                    <w:spacing w:after="160" w:line="259" w:lineRule="auto"/>
                    <w:rPr>
                      <w:rFonts w:ascii="Times New Roman" w:hAnsi="Times New Roman"/>
                      <w:szCs w:val="24"/>
                    </w:rPr>
                  </w:pPr>
                  <w:r w:rsidRPr="0038248B">
                    <w:rPr>
                      <w:rFonts w:ascii="Times New Roman" w:hAnsi="Times New Roman"/>
                      <w:szCs w:val="24"/>
                    </w:rPr>
                    <w:t xml:space="preserve">Обогащение словарного запаса с целью овладения обучающимися ключевыми компетенциями, составляющими основу дальнейшего успешного образования и ориентации </w:t>
                  </w:r>
                  <w:r>
                    <w:rPr>
                      <w:rFonts w:ascii="Times New Roman" w:hAnsi="Times New Roman"/>
                      <w:szCs w:val="24"/>
                    </w:rPr>
                    <w:t xml:space="preserve">в мире профессий </w:t>
                  </w:r>
                  <w:r w:rsidRPr="0038248B">
                    <w:rPr>
                      <w:rFonts w:ascii="Times New Roman" w:hAnsi="Times New Roman"/>
                      <w:szCs w:val="24"/>
                    </w:rPr>
                    <w:t>через уроки согласно Календарю образовательных событий, на 2021-2022 год: День слова</w:t>
                  </w:r>
                  <w:r w:rsidR="00402995">
                    <w:rPr>
                      <w:rFonts w:ascii="Times New Roman" w:hAnsi="Times New Roman"/>
                      <w:szCs w:val="24"/>
                    </w:rPr>
                    <w:t>ря, Международный день учителя</w:t>
                  </w:r>
                </w:p>
              </w:tc>
              <w:tc>
                <w:tcPr>
                  <w:tcW w:w="1373" w:type="dxa"/>
                </w:tcPr>
                <w:p w:rsidR="00B204A9" w:rsidRPr="00D83595" w:rsidRDefault="00B204A9" w:rsidP="00A53547">
                  <w:pPr>
                    <w:framePr w:hSpace="180" w:wrap="around" w:vAnchor="text" w:hAnchor="margin" w:x="534" w:y="-686"/>
                    <w:spacing w:after="160" w:line="259" w:lineRule="auto"/>
                    <w:jc w:val="center"/>
                    <w:rPr>
                      <w:rFonts w:ascii="Times New Roman" w:hAnsi="Times New Roman"/>
                      <w:szCs w:val="24"/>
                    </w:rPr>
                  </w:pPr>
                  <w:r>
                    <w:rPr>
                      <w:rFonts w:ascii="Times New Roman" w:hAnsi="Times New Roman"/>
                      <w:szCs w:val="24"/>
                    </w:rPr>
                    <w:t>11</w:t>
                  </w:r>
                </w:p>
              </w:tc>
            </w:tr>
            <w:tr w:rsidR="00B204A9" w:rsidRPr="00D83595" w:rsidTr="0038248B">
              <w:tc>
                <w:tcPr>
                  <w:tcW w:w="842" w:type="dxa"/>
                </w:tcPr>
                <w:p w:rsidR="00B204A9" w:rsidRPr="00D83595" w:rsidRDefault="00B204A9" w:rsidP="00A53547">
                  <w:pPr>
                    <w:framePr w:hSpace="180" w:wrap="around" w:vAnchor="text" w:hAnchor="margin" w:x="534" w:y="-686"/>
                    <w:spacing w:after="160" w:line="259" w:lineRule="auto"/>
                    <w:jc w:val="center"/>
                    <w:rPr>
                      <w:rFonts w:ascii="Times New Roman" w:hAnsi="Times New Roman"/>
                      <w:szCs w:val="24"/>
                    </w:rPr>
                  </w:pPr>
                  <w:r w:rsidRPr="00D83595">
                    <w:rPr>
                      <w:rFonts w:ascii="Times New Roman" w:hAnsi="Times New Roman"/>
                      <w:szCs w:val="24"/>
                    </w:rPr>
                    <w:t>5</w:t>
                  </w:r>
                </w:p>
              </w:tc>
              <w:tc>
                <w:tcPr>
                  <w:tcW w:w="4558" w:type="dxa"/>
                </w:tcPr>
                <w:p w:rsidR="00B204A9" w:rsidRPr="00D83595" w:rsidRDefault="00B204A9" w:rsidP="00A53547">
                  <w:pPr>
                    <w:framePr w:hSpace="180" w:wrap="around" w:vAnchor="text" w:hAnchor="margin" w:x="534" w:y="-686"/>
                    <w:spacing w:after="160" w:line="259" w:lineRule="auto"/>
                    <w:rPr>
                      <w:rFonts w:ascii="Times New Roman" w:hAnsi="Times New Roman"/>
                      <w:szCs w:val="24"/>
                    </w:rPr>
                  </w:pPr>
                  <w:r w:rsidRPr="00D83595">
                    <w:rPr>
                      <w:rFonts w:ascii="Times New Roman" w:hAnsi="Times New Roman"/>
                      <w:szCs w:val="24"/>
                    </w:rPr>
                    <w:t>Фразеология. Культура речи</w:t>
                  </w:r>
                </w:p>
              </w:tc>
              <w:tc>
                <w:tcPr>
                  <w:tcW w:w="8106" w:type="dxa"/>
                </w:tcPr>
                <w:p w:rsidR="00B204A9" w:rsidRPr="00D83595" w:rsidRDefault="0038248B" w:rsidP="00A53547">
                  <w:pPr>
                    <w:framePr w:hSpace="180" w:wrap="around" w:vAnchor="text" w:hAnchor="margin" w:x="534" w:y="-686"/>
                    <w:spacing w:after="160" w:line="259" w:lineRule="auto"/>
                    <w:rPr>
                      <w:rFonts w:ascii="Times New Roman" w:hAnsi="Times New Roman"/>
                      <w:szCs w:val="24"/>
                    </w:rPr>
                  </w:pPr>
                  <w:r w:rsidRPr="0038248B">
                    <w:rPr>
                      <w:rFonts w:ascii="Times New Roman" w:hAnsi="Times New Roman"/>
                      <w:szCs w:val="24"/>
                    </w:rPr>
                    <w:t>Обогащение словарного запаса с целью овладения обучающимися ключевыми компетенциями, составляющими основу дальнейшего успешного образовани</w:t>
                  </w:r>
                  <w:r w:rsidR="00A53547">
                    <w:rPr>
                      <w:rFonts w:ascii="Times New Roman" w:hAnsi="Times New Roman"/>
                      <w:szCs w:val="24"/>
                    </w:rPr>
                    <w:t xml:space="preserve">я и ориентации в мире профессий, используя </w:t>
                  </w:r>
                  <w:r>
                    <w:rPr>
                      <w:rFonts w:ascii="Times New Roman" w:hAnsi="Times New Roman"/>
                      <w:szCs w:val="24"/>
                    </w:rPr>
                    <w:t xml:space="preserve"> </w:t>
                  </w:r>
                  <w:r w:rsidR="00A53547">
                    <w:rPr>
                      <w:rFonts w:ascii="Times New Roman" w:hAnsi="Times New Roman"/>
                      <w:szCs w:val="24"/>
                    </w:rPr>
                    <w:t>у</w:t>
                  </w:r>
                  <w:r w:rsidR="00B204A9" w:rsidRPr="00D83595">
                    <w:rPr>
                      <w:rFonts w:ascii="Times New Roman" w:hAnsi="Times New Roman"/>
                      <w:szCs w:val="24"/>
                    </w:rPr>
                    <w:t xml:space="preserve">роки </w:t>
                  </w:r>
                  <w:r w:rsidR="00B204A9" w:rsidRPr="00D83595">
                    <w:rPr>
                      <w:rFonts w:ascii="Times New Roman" w:hAnsi="Times New Roman"/>
                      <w:szCs w:val="24"/>
                    </w:rPr>
                    <w:lastRenderedPageBreak/>
                    <w:t>согласно Календарю образовате</w:t>
                  </w:r>
                  <w:r w:rsidR="00402995">
                    <w:rPr>
                      <w:rFonts w:ascii="Times New Roman" w:hAnsi="Times New Roman"/>
                      <w:szCs w:val="24"/>
                    </w:rPr>
                    <w:t xml:space="preserve">льных событий, на 2021-2022 год: </w:t>
                  </w:r>
                  <w:r w:rsidR="00402995">
                    <w:t xml:space="preserve"> </w:t>
                  </w:r>
                  <w:r w:rsidR="00402995" w:rsidRPr="00402995">
                    <w:rPr>
                      <w:rFonts w:ascii="Times New Roman" w:hAnsi="Times New Roman"/>
                      <w:szCs w:val="24"/>
                    </w:rPr>
                    <w:t>Международный день школьных библиотек.</w:t>
                  </w:r>
                </w:p>
              </w:tc>
              <w:tc>
                <w:tcPr>
                  <w:tcW w:w="1373" w:type="dxa"/>
                </w:tcPr>
                <w:p w:rsidR="00B204A9" w:rsidRPr="00D83595" w:rsidRDefault="00B204A9" w:rsidP="00A53547">
                  <w:pPr>
                    <w:framePr w:hSpace="180" w:wrap="around" w:vAnchor="text" w:hAnchor="margin" w:x="534" w:y="-686"/>
                    <w:spacing w:after="160" w:line="259" w:lineRule="auto"/>
                    <w:jc w:val="center"/>
                    <w:rPr>
                      <w:rFonts w:ascii="Times New Roman" w:hAnsi="Times New Roman"/>
                      <w:szCs w:val="24"/>
                    </w:rPr>
                  </w:pPr>
                  <w:r>
                    <w:rPr>
                      <w:rFonts w:ascii="Times New Roman" w:hAnsi="Times New Roman"/>
                      <w:szCs w:val="24"/>
                    </w:rPr>
                    <w:lastRenderedPageBreak/>
                    <w:t>4</w:t>
                  </w:r>
                </w:p>
              </w:tc>
            </w:tr>
            <w:tr w:rsidR="00B204A9" w:rsidRPr="00D83595" w:rsidTr="0038248B">
              <w:tc>
                <w:tcPr>
                  <w:tcW w:w="842" w:type="dxa"/>
                </w:tcPr>
                <w:p w:rsidR="00B204A9" w:rsidRPr="00D83595" w:rsidRDefault="00B204A9" w:rsidP="00A53547">
                  <w:pPr>
                    <w:framePr w:hSpace="180" w:wrap="around" w:vAnchor="text" w:hAnchor="margin" w:x="534" w:y="-686"/>
                    <w:spacing w:after="160" w:line="259" w:lineRule="auto"/>
                    <w:jc w:val="center"/>
                    <w:rPr>
                      <w:rFonts w:ascii="Times New Roman" w:hAnsi="Times New Roman"/>
                      <w:szCs w:val="24"/>
                    </w:rPr>
                  </w:pPr>
                  <w:r w:rsidRPr="00D83595">
                    <w:rPr>
                      <w:rFonts w:ascii="Times New Roman" w:hAnsi="Times New Roman"/>
                      <w:szCs w:val="24"/>
                    </w:rPr>
                    <w:lastRenderedPageBreak/>
                    <w:t>6</w:t>
                  </w:r>
                </w:p>
              </w:tc>
              <w:tc>
                <w:tcPr>
                  <w:tcW w:w="4558" w:type="dxa"/>
                </w:tcPr>
                <w:p w:rsidR="00B204A9" w:rsidRPr="00D83595" w:rsidRDefault="00B204A9" w:rsidP="00A53547">
                  <w:pPr>
                    <w:framePr w:hSpace="180" w:wrap="around" w:vAnchor="text" w:hAnchor="margin" w:x="534" w:y="-686"/>
                    <w:spacing w:after="160" w:line="259" w:lineRule="auto"/>
                    <w:rPr>
                      <w:rFonts w:ascii="Times New Roman" w:hAnsi="Times New Roman"/>
                      <w:szCs w:val="24"/>
                    </w:rPr>
                  </w:pPr>
                  <w:r w:rsidRPr="00D83595">
                    <w:rPr>
                      <w:rFonts w:ascii="Times New Roman" w:hAnsi="Times New Roman"/>
                      <w:szCs w:val="24"/>
                    </w:rPr>
                    <w:t>Словообразование. Орфография. Культура речи</w:t>
                  </w:r>
                </w:p>
              </w:tc>
              <w:tc>
                <w:tcPr>
                  <w:tcW w:w="8106" w:type="dxa"/>
                </w:tcPr>
                <w:p w:rsidR="00B204A9" w:rsidRPr="00D83595" w:rsidRDefault="0038248B" w:rsidP="00A53547">
                  <w:pPr>
                    <w:framePr w:hSpace="180" w:wrap="around" w:vAnchor="text" w:hAnchor="margin" w:x="534" w:y="-686"/>
                    <w:spacing w:after="160" w:line="259" w:lineRule="auto"/>
                    <w:rPr>
                      <w:rFonts w:ascii="Times New Roman" w:hAnsi="Times New Roman"/>
                      <w:szCs w:val="24"/>
                    </w:rPr>
                  </w:pPr>
                  <w:r w:rsidRPr="0038248B">
                    <w:rPr>
                      <w:rFonts w:ascii="Times New Roman" w:hAnsi="Times New Roman"/>
                      <w:szCs w:val="24"/>
                    </w:rPr>
                    <w:t xml:space="preserve">Формирование умения осознанно использовать речевые средства в соответствии с задачей коммуникации для выражения своих чувств, мыслей и потребностей для планирования </w:t>
                  </w:r>
                  <w:r w:rsidR="00A53547">
                    <w:rPr>
                      <w:rFonts w:ascii="Times New Roman" w:hAnsi="Times New Roman"/>
                      <w:szCs w:val="24"/>
                    </w:rPr>
                    <w:t>и регуляции своей деятельности с использованием уроков</w:t>
                  </w:r>
                  <w:r w:rsidR="00B204A9" w:rsidRPr="00D83595">
                    <w:rPr>
                      <w:rFonts w:ascii="Times New Roman" w:hAnsi="Times New Roman"/>
                      <w:szCs w:val="24"/>
                    </w:rPr>
                    <w:t xml:space="preserve"> согласно Календарю образовате</w:t>
                  </w:r>
                  <w:r w:rsidR="00402995">
                    <w:rPr>
                      <w:rFonts w:ascii="Times New Roman" w:hAnsi="Times New Roman"/>
                      <w:szCs w:val="24"/>
                    </w:rPr>
                    <w:t>льных событий, на 2021-2022 год:</w:t>
                  </w:r>
                  <w:r w:rsidR="00402995">
                    <w:t xml:space="preserve">  </w:t>
                  </w:r>
                  <w:r w:rsidR="00402995" w:rsidRPr="00402995">
                    <w:rPr>
                      <w:rFonts w:ascii="Times New Roman" w:hAnsi="Times New Roman"/>
                      <w:szCs w:val="24"/>
                    </w:rPr>
                    <w:t>День народного единства,  200-летие со дня рождения Ф.М. Дост</w:t>
                  </w:r>
                  <w:r w:rsidR="00402995">
                    <w:rPr>
                      <w:rFonts w:ascii="Times New Roman" w:hAnsi="Times New Roman"/>
                      <w:szCs w:val="24"/>
                    </w:rPr>
                    <w:t>оевского,  День матери в России</w:t>
                  </w:r>
                </w:p>
              </w:tc>
              <w:tc>
                <w:tcPr>
                  <w:tcW w:w="1373" w:type="dxa"/>
                </w:tcPr>
                <w:p w:rsidR="00B204A9" w:rsidRPr="00D83595" w:rsidRDefault="00B204A9" w:rsidP="00A53547">
                  <w:pPr>
                    <w:framePr w:hSpace="180" w:wrap="around" w:vAnchor="text" w:hAnchor="margin" w:x="534" w:y="-686"/>
                    <w:spacing w:after="160" w:line="259" w:lineRule="auto"/>
                    <w:jc w:val="center"/>
                    <w:rPr>
                      <w:rFonts w:ascii="Times New Roman" w:hAnsi="Times New Roman"/>
                      <w:szCs w:val="24"/>
                    </w:rPr>
                  </w:pPr>
                  <w:r>
                    <w:rPr>
                      <w:rFonts w:ascii="Times New Roman" w:hAnsi="Times New Roman"/>
                      <w:szCs w:val="24"/>
                    </w:rPr>
                    <w:t>34</w:t>
                  </w:r>
                </w:p>
              </w:tc>
            </w:tr>
            <w:tr w:rsidR="00B204A9" w:rsidRPr="00D83595" w:rsidTr="0038248B">
              <w:tc>
                <w:tcPr>
                  <w:tcW w:w="842" w:type="dxa"/>
                </w:tcPr>
                <w:p w:rsidR="00B204A9" w:rsidRPr="00D83595" w:rsidRDefault="00B204A9" w:rsidP="00A53547">
                  <w:pPr>
                    <w:framePr w:hSpace="180" w:wrap="around" w:vAnchor="text" w:hAnchor="margin" w:x="534" w:y="-686"/>
                    <w:spacing w:after="160" w:line="259" w:lineRule="auto"/>
                    <w:jc w:val="center"/>
                    <w:rPr>
                      <w:rFonts w:ascii="Times New Roman" w:hAnsi="Times New Roman"/>
                      <w:szCs w:val="24"/>
                    </w:rPr>
                  </w:pPr>
                  <w:r w:rsidRPr="00D83595">
                    <w:rPr>
                      <w:rFonts w:ascii="Times New Roman" w:hAnsi="Times New Roman"/>
                      <w:szCs w:val="24"/>
                    </w:rPr>
                    <w:t>7</w:t>
                  </w:r>
                </w:p>
              </w:tc>
              <w:tc>
                <w:tcPr>
                  <w:tcW w:w="4558" w:type="dxa"/>
                </w:tcPr>
                <w:p w:rsidR="00B204A9" w:rsidRPr="00D83595" w:rsidRDefault="00B204A9" w:rsidP="00A53547">
                  <w:pPr>
                    <w:framePr w:hSpace="180" w:wrap="around" w:vAnchor="text" w:hAnchor="margin" w:x="534" w:y="-686"/>
                    <w:rPr>
                      <w:rFonts w:ascii="Times New Roman" w:hAnsi="Times New Roman"/>
                      <w:szCs w:val="24"/>
                    </w:rPr>
                  </w:pPr>
                  <w:r w:rsidRPr="00D83595">
                    <w:rPr>
                      <w:rFonts w:ascii="Times New Roman" w:hAnsi="Times New Roman"/>
                      <w:szCs w:val="24"/>
                    </w:rPr>
                    <w:t xml:space="preserve">Морфология. Орфография. Культура речи </w:t>
                  </w:r>
                </w:p>
                <w:p w:rsidR="00B204A9" w:rsidRPr="00D83595" w:rsidRDefault="00B204A9" w:rsidP="00A53547">
                  <w:pPr>
                    <w:framePr w:hSpace="180" w:wrap="around" w:vAnchor="text" w:hAnchor="margin" w:x="534" w:y="-686"/>
                    <w:spacing w:after="160" w:line="259" w:lineRule="auto"/>
                    <w:rPr>
                      <w:rFonts w:ascii="Times New Roman" w:hAnsi="Times New Roman"/>
                      <w:szCs w:val="24"/>
                    </w:rPr>
                  </w:pPr>
                  <w:r w:rsidRPr="00D83595">
                    <w:rPr>
                      <w:rFonts w:ascii="Times New Roman" w:hAnsi="Times New Roman"/>
                      <w:szCs w:val="24"/>
                    </w:rPr>
                    <w:t>Имя существительное</w:t>
                  </w:r>
                </w:p>
              </w:tc>
              <w:tc>
                <w:tcPr>
                  <w:tcW w:w="8106" w:type="dxa"/>
                </w:tcPr>
                <w:p w:rsidR="00402995" w:rsidRPr="00402995" w:rsidRDefault="00402995" w:rsidP="00A53547">
                  <w:pPr>
                    <w:framePr w:hSpace="180" w:wrap="around" w:vAnchor="text" w:hAnchor="margin" w:x="534" w:y="-686"/>
                    <w:rPr>
                      <w:rFonts w:ascii="Times New Roman" w:hAnsi="Times New Roman"/>
                      <w:szCs w:val="24"/>
                    </w:rPr>
                  </w:pPr>
                  <w:r w:rsidRPr="00402995">
                    <w:rPr>
                      <w:rFonts w:ascii="Times New Roman" w:hAnsi="Times New Roman"/>
                      <w:szCs w:val="24"/>
                    </w:rPr>
                    <w:t>Усвоение знаний о русском языке как развивающейся системе с целью совершенствование речевого развития обучающихся.</w:t>
                  </w:r>
                </w:p>
                <w:p w:rsidR="00B204A9" w:rsidRPr="00D83595" w:rsidRDefault="00B204A9" w:rsidP="00A53547">
                  <w:pPr>
                    <w:framePr w:hSpace="180" w:wrap="around" w:vAnchor="text" w:hAnchor="margin" w:x="534" w:y="-686"/>
                    <w:spacing w:after="160" w:line="259" w:lineRule="auto"/>
                    <w:rPr>
                      <w:rFonts w:ascii="Times New Roman" w:hAnsi="Times New Roman"/>
                      <w:szCs w:val="24"/>
                    </w:rPr>
                  </w:pPr>
                  <w:r w:rsidRPr="00D83595">
                    <w:rPr>
                      <w:rFonts w:ascii="Times New Roman" w:hAnsi="Times New Roman"/>
                      <w:szCs w:val="24"/>
                    </w:rPr>
                    <w:t>Проведение тематических занятий, бесед, информационных часов, уроков гражданственности</w:t>
                  </w:r>
                  <w:r w:rsidR="00A53547">
                    <w:rPr>
                      <w:rFonts w:ascii="Times New Roman" w:hAnsi="Times New Roman"/>
                      <w:szCs w:val="24"/>
                    </w:rPr>
                    <w:t xml:space="preserve">, уроков: </w:t>
                  </w:r>
                  <w:r w:rsidR="00402995">
                    <w:rPr>
                      <w:rFonts w:ascii="Times New Roman" w:hAnsi="Times New Roman"/>
                      <w:szCs w:val="24"/>
                    </w:rPr>
                    <w:t xml:space="preserve"> «День Словаря», «День рождения В. И. Даля»</w:t>
                  </w:r>
                </w:p>
              </w:tc>
              <w:tc>
                <w:tcPr>
                  <w:tcW w:w="1373" w:type="dxa"/>
                </w:tcPr>
                <w:p w:rsidR="00B204A9" w:rsidRPr="00D83595" w:rsidRDefault="00B204A9" w:rsidP="00A53547">
                  <w:pPr>
                    <w:framePr w:hSpace="180" w:wrap="around" w:vAnchor="text" w:hAnchor="margin" w:x="534" w:y="-686"/>
                    <w:spacing w:after="160" w:line="259" w:lineRule="auto"/>
                    <w:jc w:val="center"/>
                    <w:rPr>
                      <w:rFonts w:ascii="Times New Roman" w:hAnsi="Times New Roman"/>
                      <w:szCs w:val="24"/>
                    </w:rPr>
                  </w:pPr>
                  <w:r>
                    <w:rPr>
                      <w:rFonts w:ascii="Times New Roman" w:hAnsi="Times New Roman"/>
                      <w:szCs w:val="24"/>
                    </w:rPr>
                    <w:t>24</w:t>
                  </w:r>
                </w:p>
              </w:tc>
            </w:tr>
            <w:tr w:rsidR="00B204A9" w:rsidRPr="00D83595" w:rsidTr="0038248B">
              <w:tc>
                <w:tcPr>
                  <w:tcW w:w="842" w:type="dxa"/>
                </w:tcPr>
                <w:p w:rsidR="00B204A9" w:rsidRPr="00D83595" w:rsidRDefault="00B204A9" w:rsidP="00A53547">
                  <w:pPr>
                    <w:framePr w:hSpace="180" w:wrap="around" w:vAnchor="text" w:hAnchor="margin" w:x="534" w:y="-686"/>
                    <w:spacing w:after="160" w:line="259" w:lineRule="auto"/>
                    <w:jc w:val="center"/>
                    <w:rPr>
                      <w:rFonts w:ascii="Times New Roman" w:hAnsi="Times New Roman"/>
                      <w:szCs w:val="24"/>
                    </w:rPr>
                  </w:pPr>
                  <w:r w:rsidRPr="00D83595">
                    <w:rPr>
                      <w:rFonts w:ascii="Times New Roman" w:hAnsi="Times New Roman"/>
                      <w:szCs w:val="24"/>
                    </w:rPr>
                    <w:t>8</w:t>
                  </w:r>
                </w:p>
              </w:tc>
              <w:tc>
                <w:tcPr>
                  <w:tcW w:w="4558" w:type="dxa"/>
                </w:tcPr>
                <w:p w:rsidR="00B204A9" w:rsidRPr="00D83595" w:rsidRDefault="00B204A9" w:rsidP="00A53547">
                  <w:pPr>
                    <w:framePr w:hSpace="180" w:wrap="around" w:vAnchor="text" w:hAnchor="margin" w:x="534" w:y="-686"/>
                    <w:spacing w:after="160" w:line="259" w:lineRule="auto"/>
                    <w:rPr>
                      <w:rFonts w:ascii="Times New Roman" w:hAnsi="Times New Roman"/>
                      <w:szCs w:val="24"/>
                    </w:rPr>
                  </w:pPr>
                  <w:r w:rsidRPr="00D83595">
                    <w:rPr>
                      <w:rFonts w:ascii="Times New Roman" w:hAnsi="Times New Roman"/>
                      <w:szCs w:val="24"/>
                    </w:rPr>
                    <w:t>Имя прилагательное</w:t>
                  </w:r>
                </w:p>
              </w:tc>
              <w:tc>
                <w:tcPr>
                  <w:tcW w:w="8106" w:type="dxa"/>
                </w:tcPr>
                <w:p w:rsidR="00B204A9" w:rsidRPr="00D83595" w:rsidRDefault="0038248B" w:rsidP="00A53547">
                  <w:pPr>
                    <w:framePr w:hSpace="180" w:wrap="around" w:vAnchor="text" w:hAnchor="margin" w:x="534" w:y="-686"/>
                    <w:spacing w:after="160" w:line="259" w:lineRule="auto"/>
                    <w:rPr>
                      <w:rFonts w:ascii="Times New Roman" w:hAnsi="Times New Roman"/>
                      <w:szCs w:val="24"/>
                    </w:rPr>
                  </w:pPr>
                  <w:r w:rsidRPr="0038248B">
                    <w:rPr>
                      <w:rFonts w:ascii="Times New Roman" w:hAnsi="Times New Roman"/>
                      <w:szCs w:val="24"/>
                    </w:rPr>
                    <w:t>Овладение различными видами чтен</w:t>
                  </w:r>
                  <w:r>
                    <w:rPr>
                      <w:rFonts w:ascii="Times New Roman" w:hAnsi="Times New Roman"/>
                      <w:szCs w:val="24"/>
                    </w:rPr>
                    <w:t xml:space="preserve">ия (изучающим, ознакомительным, </w:t>
                  </w:r>
                  <w:r w:rsidRPr="0038248B">
                    <w:rPr>
                      <w:rFonts w:ascii="Times New Roman" w:hAnsi="Times New Roman"/>
                      <w:szCs w:val="24"/>
                    </w:rPr>
                    <w:t>просмотровым), приемами работы с учебной книгой и другими информационными источниками с целью саморазвития и самосовершенствования.</w:t>
                  </w:r>
                  <w:r w:rsidR="00A47F02">
                    <w:t xml:space="preserve"> </w:t>
                  </w:r>
                  <w:r w:rsidR="00A47F02" w:rsidRPr="00A47F02">
                    <w:rPr>
                      <w:rFonts w:ascii="Times New Roman" w:hAnsi="Times New Roman"/>
                      <w:szCs w:val="24"/>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высказывания обучающимися своего мнения по ее поводу, выработки своего к не</w:t>
                  </w:r>
                  <w:r w:rsidR="00A53547">
                    <w:rPr>
                      <w:rFonts w:ascii="Times New Roman" w:hAnsi="Times New Roman"/>
                      <w:szCs w:val="24"/>
                    </w:rPr>
                    <w:t>й отношения через  у</w:t>
                  </w:r>
                  <w:r w:rsidR="00A47F02">
                    <w:rPr>
                      <w:rFonts w:ascii="Times New Roman" w:hAnsi="Times New Roman"/>
                      <w:szCs w:val="24"/>
                    </w:rPr>
                    <w:t>роки: День неизвестного солдата, День героев Отечества, День Конституции. День освобождения города Ленинграда от блокады.</w:t>
                  </w:r>
                </w:p>
              </w:tc>
              <w:tc>
                <w:tcPr>
                  <w:tcW w:w="1373" w:type="dxa"/>
                </w:tcPr>
                <w:p w:rsidR="00B204A9" w:rsidRPr="00D83595" w:rsidRDefault="00B204A9" w:rsidP="00A53547">
                  <w:pPr>
                    <w:framePr w:hSpace="180" w:wrap="around" w:vAnchor="text" w:hAnchor="margin" w:x="534" w:y="-686"/>
                    <w:spacing w:after="160" w:line="259" w:lineRule="auto"/>
                    <w:jc w:val="center"/>
                    <w:rPr>
                      <w:rFonts w:ascii="Times New Roman" w:hAnsi="Times New Roman"/>
                      <w:szCs w:val="24"/>
                    </w:rPr>
                  </w:pPr>
                  <w:r>
                    <w:rPr>
                      <w:rFonts w:ascii="Times New Roman" w:hAnsi="Times New Roman"/>
                      <w:szCs w:val="24"/>
                    </w:rPr>
                    <w:t>25</w:t>
                  </w:r>
                </w:p>
              </w:tc>
            </w:tr>
            <w:tr w:rsidR="00B204A9" w:rsidRPr="00D83595" w:rsidTr="0038248B">
              <w:tc>
                <w:tcPr>
                  <w:tcW w:w="842" w:type="dxa"/>
                </w:tcPr>
                <w:p w:rsidR="00B204A9" w:rsidRPr="00D83595" w:rsidRDefault="00B204A9" w:rsidP="00A53547">
                  <w:pPr>
                    <w:framePr w:hSpace="180" w:wrap="around" w:vAnchor="text" w:hAnchor="margin" w:x="534" w:y="-686"/>
                    <w:spacing w:after="160" w:line="259" w:lineRule="auto"/>
                    <w:jc w:val="center"/>
                    <w:rPr>
                      <w:rFonts w:ascii="Times New Roman" w:hAnsi="Times New Roman"/>
                      <w:szCs w:val="24"/>
                    </w:rPr>
                  </w:pPr>
                  <w:r w:rsidRPr="00D83595">
                    <w:rPr>
                      <w:rFonts w:ascii="Times New Roman" w:hAnsi="Times New Roman"/>
                      <w:szCs w:val="24"/>
                    </w:rPr>
                    <w:t>9</w:t>
                  </w:r>
                </w:p>
              </w:tc>
              <w:tc>
                <w:tcPr>
                  <w:tcW w:w="4558" w:type="dxa"/>
                </w:tcPr>
                <w:p w:rsidR="00B204A9" w:rsidRPr="00D83595" w:rsidRDefault="00B204A9" w:rsidP="00A53547">
                  <w:pPr>
                    <w:framePr w:hSpace="180" w:wrap="around" w:vAnchor="text" w:hAnchor="margin" w:x="534" w:y="-686"/>
                    <w:spacing w:after="160" w:line="259" w:lineRule="auto"/>
                    <w:rPr>
                      <w:rFonts w:ascii="Times New Roman" w:hAnsi="Times New Roman"/>
                      <w:szCs w:val="24"/>
                    </w:rPr>
                  </w:pPr>
                  <w:r w:rsidRPr="00D83595">
                    <w:rPr>
                      <w:rFonts w:ascii="Times New Roman" w:hAnsi="Times New Roman"/>
                      <w:szCs w:val="24"/>
                    </w:rPr>
                    <w:t>Имя числительное</w:t>
                  </w:r>
                </w:p>
              </w:tc>
              <w:tc>
                <w:tcPr>
                  <w:tcW w:w="8106" w:type="dxa"/>
                </w:tcPr>
                <w:p w:rsidR="00B204A9" w:rsidRPr="00D83595" w:rsidRDefault="0038248B" w:rsidP="00A53547">
                  <w:pPr>
                    <w:framePr w:hSpace="180" w:wrap="around" w:vAnchor="text" w:hAnchor="margin" w:x="534" w:y="-686"/>
                    <w:spacing w:after="160" w:line="259" w:lineRule="auto"/>
                    <w:rPr>
                      <w:rFonts w:ascii="Times New Roman" w:hAnsi="Times New Roman"/>
                      <w:szCs w:val="24"/>
                    </w:rPr>
                  </w:pPr>
                  <w:r w:rsidRPr="0038248B">
                    <w:rPr>
                      <w:rFonts w:ascii="Times New Roman" w:hAnsi="Times New Roman"/>
                      <w:szCs w:val="24"/>
                    </w:rPr>
                    <w:t>Фо</w:t>
                  </w:r>
                  <w:r>
                    <w:rPr>
                      <w:rFonts w:ascii="Times New Roman" w:hAnsi="Times New Roman"/>
                      <w:szCs w:val="24"/>
                    </w:rPr>
                    <w:t xml:space="preserve">рмирование способности получать </w:t>
                  </w:r>
                  <w:r w:rsidRPr="0038248B">
                    <w:rPr>
                      <w:rFonts w:ascii="Times New Roman" w:hAnsi="Times New Roman"/>
                      <w:szCs w:val="24"/>
                    </w:rPr>
                    <w:t>и использовать знания о языке как знаковой системе</w:t>
                  </w:r>
                  <w:r>
                    <w:rPr>
                      <w:rFonts w:ascii="Times New Roman" w:hAnsi="Times New Roman"/>
                      <w:szCs w:val="24"/>
                    </w:rPr>
                    <w:t xml:space="preserve"> и общественном явлении, </w:t>
                  </w:r>
                  <w:r w:rsidRPr="0038248B">
                    <w:rPr>
                      <w:rFonts w:ascii="Times New Roman" w:hAnsi="Times New Roman"/>
                      <w:szCs w:val="24"/>
                    </w:rPr>
                    <w:t>о его устройстве, развитии и функционировании; обогащение своего словарного запаса с целью использ</w:t>
                  </w:r>
                  <w:r w:rsidR="00402995">
                    <w:rPr>
                      <w:rFonts w:ascii="Times New Roman" w:hAnsi="Times New Roman"/>
                      <w:szCs w:val="24"/>
                    </w:rPr>
                    <w:t>ования в процессе коммуникации.</w:t>
                  </w:r>
                  <w:r w:rsidR="00A47F02">
                    <w:t xml:space="preserve"> </w:t>
                  </w:r>
                  <w:r w:rsidR="00A47F02" w:rsidRPr="00A47F02">
                    <w:rPr>
                      <w:rFonts w:ascii="Times New Roman" w:hAnsi="Times New Roman"/>
                      <w:szCs w:val="24"/>
                    </w:rPr>
                    <w:t xml:space="preserve">Инициирование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w:t>
                  </w:r>
                  <w:r w:rsidR="00A47F02" w:rsidRPr="00A47F02">
                    <w:rPr>
                      <w:rFonts w:ascii="Times New Roman" w:hAnsi="Times New Roman"/>
                      <w:szCs w:val="24"/>
                    </w:rPr>
                    <w:lastRenderedPageBreak/>
                    <w:t xml:space="preserve">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w:t>
                  </w:r>
                  <w:r w:rsidR="00A53547">
                    <w:rPr>
                      <w:rFonts w:ascii="Times New Roman" w:hAnsi="Times New Roman"/>
                      <w:szCs w:val="24"/>
                    </w:rPr>
                    <w:t xml:space="preserve">отстаивания своей точки зрения через </w:t>
                  </w:r>
                  <w:r w:rsidR="00402995">
                    <w:rPr>
                      <w:rFonts w:ascii="Times New Roman" w:hAnsi="Times New Roman"/>
                      <w:szCs w:val="24"/>
                    </w:rPr>
                    <w:t xml:space="preserve"> </w:t>
                  </w:r>
                  <w:r w:rsidR="00A53547">
                    <w:rPr>
                      <w:rFonts w:ascii="Times New Roman" w:hAnsi="Times New Roman"/>
                      <w:szCs w:val="24"/>
                    </w:rPr>
                    <w:t>у</w:t>
                  </w:r>
                  <w:r w:rsidR="00B204A9" w:rsidRPr="00B24D2C">
                    <w:rPr>
                      <w:rFonts w:ascii="Times New Roman" w:hAnsi="Times New Roman"/>
                      <w:szCs w:val="24"/>
                    </w:rPr>
                    <w:t>частие в онлайн – уроках по финансовой грамотности.</w:t>
                  </w:r>
                </w:p>
              </w:tc>
              <w:tc>
                <w:tcPr>
                  <w:tcW w:w="1373" w:type="dxa"/>
                </w:tcPr>
                <w:p w:rsidR="00B204A9" w:rsidRPr="00D83595" w:rsidRDefault="00B204A9" w:rsidP="00A53547">
                  <w:pPr>
                    <w:framePr w:hSpace="180" w:wrap="around" w:vAnchor="text" w:hAnchor="margin" w:x="534" w:y="-686"/>
                    <w:spacing w:after="160" w:line="259" w:lineRule="auto"/>
                    <w:jc w:val="center"/>
                    <w:rPr>
                      <w:rFonts w:ascii="Times New Roman" w:hAnsi="Times New Roman"/>
                      <w:szCs w:val="24"/>
                    </w:rPr>
                  </w:pPr>
                  <w:r>
                    <w:rPr>
                      <w:rFonts w:ascii="Times New Roman" w:hAnsi="Times New Roman"/>
                      <w:szCs w:val="24"/>
                    </w:rPr>
                    <w:lastRenderedPageBreak/>
                    <w:t>18</w:t>
                  </w:r>
                </w:p>
              </w:tc>
            </w:tr>
            <w:tr w:rsidR="00B204A9" w:rsidRPr="00D83595" w:rsidTr="0038248B">
              <w:tc>
                <w:tcPr>
                  <w:tcW w:w="842" w:type="dxa"/>
                </w:tcPr>
                <w:p w:rsidR="00B204A9" w:rsidRPr="00D83595" w:rsidRDefault="00B204A9" w:rsidP="00A53547">
                  <w:pPr>
                    <w:framePr w:hSpace="180" w:wrap="around" w:vAnchor="text" w:hAnchor="margin" w:x="534" w:y="-686"/>
                    <w:spacing w:after="160" w:line="259" w:lineRule="auto"/>
                    <w:jc w:val="center"/>
                    <w:rPr>
                      <w:rFonts w:ascii="Times New Roman" w:hAnsi="Times New Roman"/>
                      <w:szCs w:val="24"/>
                    </w:rPr>
                  </w:pPr>
                  <w:r>
                    <w:rPr>
                      <w:rFonts w:ascii="Times New Roman" w:hAnsi="Times New Roman"/>
                      <w:szCs w:val="24"/>
                    </w:rPr>
                    <w:lastRenderedPageBreak/>
                    <w:t>10</w:t>
                  </w:r>
                </w:p>
              </w:tc>
              <w:tc>
                <w:tcPr>
                  <w:tcW w:w="4558" w:type="dxa"/>
                </w:tcPr>
                <w:p w:rsidR="00B204A9" w:rsidRPr="00D83595" w:rsidRDefault="00B204A9" w:rsidP="00A53547">
                  <w:pPr>
                    <w:framePr w:hSpace="180" w:wrap="around" w:vAnchor="text" w:hAnchor="margin" w:x="534" w:y="-686"/>
                    <w:spacing w:after="160" w:line="259" w:lineRule="auto"/>
                    <w:rPr>
                      <w:rFonts w:ascii="Times New Roman" w:hAnsi="Times New Roman"/>
                      <w:szCs w:val="24"/>
                    </w:rPr>
                  </w:pPr>
                  <w:r>
                    <w:rPr>
                      <w:rFonts w:ascii="Times New Roman" w:hAnsi="Times New Roman"/>
                      <w:szCs w:val="24"/>
                    </w:rPr>
                    <w:t>Местоимение</w:t>
                  </w:r>
                </w:p>
              </w:tc>
              <w:tc>
                <w:tcPr>
                  <w:tcW w:w="8106" w:type="dxa"/>
                </w:tcPr>
                <w:p w:rsidR="00B204A9" w:rsidRPr="00D83595" w:rsidRDefault="0038248B" w:rsidP="00A53547">
                  <w:pPr>
                    <w:framePr w:hSpace="180" w:wrap="around" w:vAnchor="text" w:hAnchor="margin" w:x="534" w:y="-686"/>
                    <w:spacing w:after="160" w:line="259" w:lineRule="auto"/>
                    <w:rPr>
                      <w:rFonts w:ascii="Times New Roman" w:hAnsi="Times New Roman"/>
                      <w:szCs w:val="24"/>
                    </w:rPr>
                  </w:pPr>
                  <w:r>
                    <w:rPr>
                      <w:rFonts w:ascii="Times New Roman" w:hAnsi="Times New Roman"/>
                      <w:szCs w:val="24"/>
                    </w:rPr>
                    <w:t xml:space="preserve">Развитие и совершенствование </w:t>
                  </w:r>
                  <w:r w:rsidR="00402995">
                    <w:rPr>
                      <w:rFonts w:ascii="Times New Roman" w:hAnsi="Times New Roman"/>
                      <w:szCs w:val="24"/>
                    </w:rPr>
                    <w:t>коммуникативной компетенции.</w:t>
                  </w:r>
                  <w:r w:rsidR="00A47F02">
                    <w:rPr>
                      <w:rFonts w:ascii="Times New Roman" w:hAnsi="Times New Roman"/>
                      <w:szCs w:val="24"/>
                    </w:rPr>
                    <w:t xml:space="preserve"> </w:t>
                  </w:r>
                  <w:r w:rsidR="00402995" w:rsidRPr="00402995">
                    <w:rPr>
                      <w:rFonts w:ascii="Times New Roman" w:hAnsi="Times New Roman"/>
                      <w:szCs w:val="24"/>
                    </w:rPr>
                    <w:t>Использование 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проблемных с</w:t>
                  </w:r>
                  <w:r w:rsidR="00A53547">
                    <w:rPr>
                      <w:rFonts w:ascii="Times New Roman" w:hAnsi="Times New Roman"/>
                      <w:szCs w:val="24"/>
                    </w:rPr>
                    <w:t>итуаций для обсуждения в классе через</w:t>
                  </w:r>
                  <w:r w:rsidR="00402995" w:rsidRPr="00402995">
                    <w:rPr>
                      <w:rFonts w:ascii="Times New Roman" w:hAnsi="Times New Roman"/>
                      <w:szCs w:val="24"/>
                    </w:rPr>
                    <w:t xml:space="preserve"> </w:t>
                  </w:r>
                  <w:r w:rsidR="00A53547">
                    <w:rPr>
                      <w:rFonts w:ascii="Times New Roman" w:hAnsi="Times New Roman"/>
                      <w:szCs w:val="24"/>
                    </w:rPr>
                    <w:t>у</w:t>
                  </w:r>
                  <w:r w:rsidR="00402995">
                    <w:rPr>
                      <w:rFonts w:ascii="Times New Roman" w:hAnsi="Times New Roman"/>
                      <w:szCs w:val="24"/>
                    </w:rPr>
                    <w:t xml:space="preserve">роки Здоровья, </w:t>
                  </w:r>
                  <w:r w:rsidR="00A53547">
                    <w:rPr>
                      <w:rFonts w:ascii="Times New Roman" w:hAnsi="Times New Roman"/>
                      <w:szCs w:val="24"/>
                    </w:rPr>
                    <w:t xml:space="preserve"> Дня</w:t>
                  </w:r>
                  <w:r w:rsidR="00402995" w:rsidRPr="00402995">
                    <w:rPr>
                      <w:rFonts w:ascii="Times New Roman" w:hAnsi="Times New Roman"/>
                      <w:szCs w:val="24"/>
                    </w:rPr>
                    <w:t xml:space="preserve"> за</w:t>
                  </w:r>
                  <w:r w:rsidR="00A53547">
                    <w:rPr>
                      <w:rFonts w:ascii="Times New Roman" w:hAnsi="Times New Roman"/>
                      <w:szCs w:val="24"/>
                    </w:rPr>
                    <w:t>щитника Отечества, Международного  женского дня</w:t>
                  </w:r>
                  <w:r w:rsidR="00402995" w:rsidRPr="00402995">
                    <w:rPr>
                      <w:rFonts w:ascii="Times New Roman" w:hAnsi="Times New Roman"/>
                      <w:szCs w:val="24"/>
                    </w:rPr>
                    <w:t>.</w:t>
                  </w:r>
                </w:p>
              </w:tc>
              <w:tc>
                <w:tcPr>
                  <w:tcW w:w="1373" w:type="dxa"/>
                </w:tcPr>
                <w:p w:rsidR="00B204A9" w:rsidRPr="00D83595" w:rsidRDefault="00B204A9" w:rsidP="00A53547">
                  <w:pPr>
                    <w:framePr w:hSpace="180" w:wrap="around" w:vAnchor="text" w:hAnchor="margin" w:x="534" w:y="-686"/>
                    <w:spacing w:after="160" w:line="259" w:lineRule="auto"/>
                    <w:jc w:val="center"/>
                    <w:rPr>
                      <w:rFonts w:ascii="Times New Roman" w:hAnsi="Times New Roman"/>
                      <w:szCs w:val="24"/>
                    </w:rPr>
                  </w:pPr>
                  <w:r>
                    <w:rPr>
                      <w:rFonts w:ascii="Times New Roman" w:hAnsi="Times New Roman"/>
                      <w:szCs w:val="24"/>
                    </w:rPr>
                    <w:t>26</w:t>
                  </w:r>
                </w:p>
              </w:tc>
            </w:tr>
            <w:tr w:rsidR="00B204A9" w:rsidRPr="00D83595" w:rsidTr="0038248B">
              <w:tc>
                <w:tcPr>
                  <w:tcW w:w="842" w:type="dxa"/>
                </w:tcPr>
                <w:p w:rsidR="00B204A9" w:rsidRDefault="00B204A9" w:rsidP="00A53547">
                  <w:pPr>
                    <w:framePr w:hSpace="180" w:wrap="around" w:vAnchor="text" w:hAnchor="margin" w:x="534" w:y="-686"/>
                    <w:jc w:val="center"/>
                    <w:rPr>
                      <w:rFonts w:ascii="Times New Roman" w:hAnsi="Times New Roman"/>
                      <w:szCs w:val="24"/>
                    </w:rPr>
                  </w:pPr>
                  <w:r>
                    <w:rPr>
                      <w:rFonts w:ascii="Times New Roman" w:hAnsi="Times New Roman"/>
                      <w:szCs w:val="24"/>
                    </w:rPr>
                    <w:t>11</w:t>
                  </w:r>
                </w:p>
              </w:tc>
              <w:tc>
                <w:tcPr>
                  <w:tcW w:w="4558" w:type="dxa"/>
                </w:tcPr>
                <w:p w:rsidR="00B204A9" w:rsidRPr="00D83595" w:rsidRDefault="00B204A9" w:rsidP="00A53547">
                  <w:pPr>
                    <w:framePr w:hSpace="180" w:wrap="around" w:vAnchor="text" w:hAnchor="margin" w:x="534" w:y="-686"/>
                    <w:rPr>
                      <w:rFonts w:ascii="Times New Roman" w:hAnsi="Times New Roman"/>
                      <w:szCs w:val="24"/>
                    </w:rPr>
                  </w:pPr>
                  <w:r w:rsidRPr="00D83595">
                    <w:rPr>
                      <w:rFonts w:ascii="Times New Roman" w:hAnsi="Times New Roman"/>
                      <w:szCs w:val="24"/>
                    </w:rPr>
                    <w:t>Глагол</w:t>
                  </w:r>
                </w:p>
              </w:tc>
              <w:tc>
                <w:tcPr>
                  <w:tcW w:w="8106" w:type="dxa"/>
                </w:tcPr>
                <w:p w:rsidR="00B204A9" w:rsidRPr="00D83595" w:rsidRDefault="0038248B" w:rsidP="00A53547">
                  <w:pPr>
                    <w:framePr w:hSpace="180" w:wrap="around" w:vAnchor="text" w:hAnchor="margin" w:x="534" w:y="-686"/>
                    <w:rPr>
                      <w:rFonts w:ascii="Times New Roman" w:hAnsi="Times New Roman"/>
                      <w:szCs w:val="24"/>
                    </w:rPr>
                  </w:pPr>
                  <w:r w:rsidRPr="0038248B">
                    <w:rPr>
                      <w:rFonts w:ascii="Times New Roman" w:hAnsi="Times New Roman"/>
                      <w:szCs w:val="24"/>
                    </w:rPr>
                    <w:t>Овладение лингвистическим материалом для развития способностей, удовлетворения познавательных интересов, самореализации обучающих</w:t>
                  </w:r>
                  <w:r w:rsidR="00A47F02">
                    <w:rPr>
                      <w:rFonts w:ascii="Times New Roman" w:hAnsi="Times New Roman"/>
                      <w:szCs w:val="24"/>
                    </w:rPr>
                    <w:t xml:space="preserve">ся, в том числе лиц, проявивших </w:t>
                  </w:r>
                  <w:r w:rsidRPr="0038248B">
                    <w:rPr>
                      <w:rFonts w:ascii="Times New Roman" w:hAnsi="Times New Roman"/>
                      <w:szCs w:val="24"/>
                    </w:rPr>
                    <w:t>выдающиеся способности.</w:t>
                  </w:r>
                  <w:r>
                    <w:rPr>
                      <w:rFonts w:ascii="Times New Roman" w:hAnsi="Times New Roman"/>
                      <w:szCs w:val="24"/>
                    </w:rPr>
                    <w:t xml:space="preserve"> </w:t>
                  </w:r>
                  <w:r w:rsidR="00402995">
                    <w:rPr>
                      <w:rFonts w:ascii="Times New Roman" w:hAnsi="Times New Roman"/>
                      <w:szCs w:val="24"/>
                    </w:rPr>
                    <w:t xml:space="preserve"> </w:t>
                  </w:r>
                  <w:r w:rsidR="00A47F02">
                    <w:t xml:space="preserve"> </w:t>
                  </w:r>
                  <w:r w:rsidR="00A47F02" w:rsidRPr="00A47F02">
                    <w:rPr>
                      <w:rFonts w:ascii="Times New Roman" w:hAnsi="Times New Roman"/>
                      <w:szCs w:val="24"/>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высказывания обучающимися своего мнения по ее поводу, вы</w:t>
                  </w:r>
                  <w:r w:rsidR="00A53547">
                    <w:rPr>
                      <w:rFonts w:ascii="Times New Roman" w:hAnsi="Times New Roman"/>
                      <w:szCs w:val="24"/>
                    </w:rPr>
                    <w:t>работки своего к ней отношения, используя у</w:t>
                  </w:r>
                  <w:r w:rsidR="00A47F02">
                    <w:rPr>
                      <w:rFonts w:ascii="Times New Roman" w:hAnsi="Times New Roman"/>
                      <w:szCs w:val="24"/>
                    </w:rPr>
                    <w:t>роки: Международный</w:t>
                  </w:r>
                  <w:r w:rsidR="00402995">
                    <w:rPr>
                      <w:rFonts w:ascii="Times New Roman" w:hAnsi="Times New Roman"/>
                      <w:szCs w:val="24"/>
                    </w:rPr>
                    <w:t xml:space="preserve"> день </w:t>
                  </w:r>
                  <w:r w:rsidR="00A47F02">
                    <w:rPr>
                      <w:rFonts w:ascii="Times New Roman" w:hAnsi="Times New Roman"/>
                      <w:szCs w:val="24"/>
                    </w:rPr>
                    <w:t>книги, День</w:t>
                  </w:r>
                  <w:r w:rsidR="00402995">
                    <w:rPr>
                      <w:rFonts w:ascii="Times New Roman" w:hAnsi="Times New Roman"/>
                      <w:szCs w:val="24"/>
                    </w:rPr>
                    <w:t xml:space="preserve"> </w:t>
                  </w:r>
                  <w:r w:rsidR="00A47F02">
                    <w:rPr>
                      <w:rFonts w:ascii="Times New Roman" w:hAnsi="Times New Roman"/>
                      <w:szCs w:val="24"/>
                    </w:rPr>
                    <w:t>космонавтики, Всемирный</w:t>
                  </w:r>
                  <w:r w:rsidR="00A53547">
                    <w:rPr>
                      <w:rFonts w:ascii="Times New Roman" w:hAnsi="Times New Roman"/>
                      <w:szCs w:val="24"/>
                    </w:rPr>
                    <w:t xml:space="preserve"> день здоровья, </w:t>
                  </w:r>
                  <w:r w:rsidR="00402995">
                    <w:rPr>
                      <w:rFonts w:ascii="Times New Roman" w:hAnsi="Times New Roman"/>
                      <w:szCs w:val="24"/>
                    </w:rPr>
                    <w:t xml:space="preserve"> </w:t>
                  </w:r>
                  <w:r w:rsidR="00A53547">
                    <w:rPr>
                      <w:rFonts w:ascii="Times New Roman" w:hAnsi="Times New Roman"/>
                      <w:szCs w:val="24"/>
                    </w:rPr>
                    <w:t>у</w:t>
                  </w:r>
                  <w:bookmarkStart w:id="0" w:name="_GoBack"/>
                  <w:bookmarkEnd w:id="0"/>
                  <w:r w:rsidR="00B204A9" w:rsidRPr="00B24D2C">
                    <w:rPr>
                      <w:rFonts w:ascii="Times New Roman" w:hAnsi="Times New Roman"/>
                      <w:szCs w:val="24"/>
                    </w:rPr>
                    <w:t>рок безопасности в сети интернет</w:t>
                  </w:r>
                  <w:r w:rsidR="00A47F02">
                    <w:rPr>
                      <w:rFonts w:ascii="Times New Roman" w:hAnsi="Times New Roman"/>
                      <w:szCs w:val="24"/>
                    </w:rPr>
                    <w:t>.</w:t>
                  </w:r>
                </w:p>
              </w:tc>
              <w:tc>
                <w:tcPr>
                  <w:tcW w:w="1373" w:type="dxa"/>
                </w:tcPr>
                <w:p w:rsidR="00B204A9" w:rsidRPr="00D83595" w:rsidRDefault="00B204A9" w:rsidP="00A53547">
                  <w:pPr>
                    <w:framePr w:hSpace="180" w:wrap="around" w:vAnchor="text" w:hAnchor="margin" w:x="534" w:y="-686"/>
                    <w:jc w:val="center"/>
                    <w:rPr>
                      <w:rFonts w:ascii="Times New Roman" w:hAnsi="Times New Roman"/>
                      <w:szCs w:val="24"/>
                    </w:rPr>
                  </w:pPr>
                  <w:r>
                    <w:rPr>
                      <w:rFonts w:ascii="Times New Roman" w:hAnsi="Times New Roman"/>
                      <w:szCs w:val="24"/>
                    </w:rPr>
                    <w:t>36</w:t>
                  </w:r>
                </w:p>
              </w:tc>
            </w:tr>
            <w:tr w:rsidR="00B204A9" w:rsidRPr="00D83595" w:rsidTr="0038248B">
              <w:tc>
                <w:tcPr>
                  <w:tcW w:w="842" w:type="dxa"/>
                </w:tcPr>
                <w:p w:rsidR="00B204A9" w:rsidRDefault="00B204A9" w:rsidP="00A53547">
                  <w:pPr>
                    <w:framePr w:hSpace="180" w:wrap="around" w:vAnchor="text" w:hAnchor="margin" w:x="534" w:y="-686"/>
                    <w:jc w:val="center"/>
                    <w:rPr>
                      <w:rFonts w:ascii="Times New Roman" w:hAnsi="Times New Roman"/>
                      <w:szCs w:val="24"/>
                    </w:rPr>
                  </w:pPr>
                  <w:r>
                    <w:rPr>
                      <w:rFonts w:ascii="Times New Roman" w:hAnsi="Times New Roman"/>
                      <w:szCs w:val="24"/>
                    </w:rPr>
                    <w:t>12</w:t>
                  </w:r>
                </w:p>
              </w:tc>
              <w:tc>
                <w:tcPr>
                  <w:tcW w:w="4558" w:type="dxa"/>
                </w:tcPr>
                <w:p w:rsidR="00B204A9" w:rsidRPr="00D83595" w:rsidRDefault="00B204A9" w:rsidP="00A53547">
                  <w:pPr>
                    <w:framePr w:hSpace="180" w:wrap="around" w:vAnchor="text" w:hAnchor="margin" w:x="534" w:y="-686"/>
                    <w:rPr>
                      <w:rFonts w:ascii="Times New Roman" w:hAnsi="Times New Roman"/>
                      <w:szCs w:val="24"/>
                    </w:rPr>
                  </w:pPr>
                  <w:r w:rsidRPr="00D83595">
                    <w:rPr>
                      <w:rFonts w:ascii="Times New Roman" w:hAnsi="Times New Roman"/>
                      <w:szCs w:val="24"/>
                    </w:rPr>
                    <w:t>Повторение, систематизация изученного в 6 классе</w:t>
                  </w:r>
                </w:p>
              </w:tc>
              <w:tc>
                <w:tcPr>
                  <w:tcW w:w="8106" w:type="dxa"/>
                </w:tcPr>
                <w:p w:rsidR="0038248B" w:rsidRPr="0038248B" w:rsidRDefault="0038248B" w:rsidP="00A53547">
                  <w:pPr>
                    <w:framePr w:hSpace="180" w:wrap="around" w:vAnchor="text" w:hAnchor="margin" w:x="534" w:y="-686"/>
                    <w:rPr>
                      <w:rFonts w:ascii="Times New Roman" w:hAnsi="Times New Roman"/>
                      <w:szCs w:val="24"/>
                    </w:rPr>
                  </w:pPr>
                  <w:r w:rsidRPr="0038248B">
                    <w:rPr>
                      <w:rFonts w:ascii="Times New Roman" w:hAnsi="Times New Roman"/>
                      <w:szCs w:val="24"/>
                    </w:rPr>
                    <w:t>Развитие готовности и способности вести диалог с другими людьми и</w:t>
                  </w:r>
                </w:p>
                <w:p w:rsidR="00A47F02" w:rsidRDefault="0038248B" w:rsidP="00A53547">
                  <w:pPr>
                    <w:framePr w:hSpace="180" w:wrap="around" w:vAnchor="text" w:hAnchor="margin" w:x="534" w:y="-686"/>
                    <w:rPr>
                      <w:rFonts w:ascii="Times New Roman" w:hAnsi="Times New Roman"/>
                      <w:szCs w:val="24"/>
                    </w:rPr>
                  </w:pPr>
                  <w:r w:rsidRPr="0038248B">
                    <w:rPr>
                      <w:rFonts w:ascii="Times New Roman" w:hAnsi="Times New Roman"/>
                      <w:szCs w:val="24"/>
                    </w:rPr>
                    <w:t>достигать в нем взаимопонимания</w:t>
                  </w:r>
                  <w:r>
                    <w:rPr>
                      <w:rFonts w:ascii="Times New Roman" w:hAnsi="Times New Roman"/>
                      <w:szCs w:val="24"/>
                    </w:rPr>
                    <w:t>.</w:t>
                  </w:r>
                  <w:r w:rsidR="00A47F02">
                    <w:rPr>
                      <w:rFonts w:ascii="Times New Roman" w:hAnsi="Times New Roman"/>
                      <w:szCs w:val="24"/>
                    </w:rPr>
                    <w:t xml:space="preserve"> </w:t>
                  </w:r>
                </w:p>
                <w:p w:rsidR="0038248B" w:rsidRPr="0038248B" w:rsidRDefault="00A47F02" w:rsidP="00A53547">
                  <w:pPr>
                    <w:framePr w:hSpace="180" w:wrap="around" w:vAnchor="text" w:hAnchor="margin" w:x="534" w:y="-686"/>
                    <w:rPr>
                      <w:rFonts w:ascii="Times New Roman" w:hAnsi="Times New Roman"/>
                      <w:szCs w:val="24"/>
                    </w:rPr>
                  </w:pPr>
                  <w:r w:rsidRPr="00A47F02">
                    <w:rPr>
                      <w:rFonts w:ascii="Times New Roman" w:hAnsi="Times New Roman"/>
                      <w:szCs w:val="24"/>
                    </w:rPr>
                    <w:t>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p w:rsidR="00B204A9" w:rsidRPr="00D83595" w:rsidRDefault="00B204A9" w:rsidP="00A53547">
                  <w:pPr>
                    <w:framePr w:hSpace="180" w:wrap="around" w:vAnchor="text" w:hAnchor="margin" w:x="534" w:y="-686"/>
                    <w:rPr>
                      <w:rFonts w:ascii="Times New Roman" w:hAnsi="Times New Roman"/>
                      <w:szCs w:val="24"/>
                    </w:rPr>
                  </w:pPr>
                  <w:r w:rsidRPr="00B24D2C">
                    <w:rPr>
                      <w:rFonts w:ascii="Times New Roman" w:hAnsi="Times New Roman"/>
                      <w:szCs w:val="24"/>
                    </w:rPr>
                    <w:t>Уроки согласно Календарю образовательных событий на 2021-2022 год</w:t>
                  </w:r>
                  <w:r w:rsidR="00402995">
                    <w:rPr>
                      <w:rFonts w:ascii="Times New Roman" w:hAnsi="Times New Roman"/>
                      <w:szCs w:val="24"/>
                    </w:rPr>
                    <w:t xml:space="preserve">: </w:t>
                  </w:r>
                  <w:r w:rsidR="00402995">
                    <w:t xml:space="preserve"> </w:t>
                  </w:r>
                  <w:r w:rsidR="00402995" w:rsidRPr="00402995">
                    <w:rPr>
                      <w:rFonts w:ascii="Times New Roman" w:hAnsi="Times New Roman"/>
                      <w:szCs w:val="24"/>
                    </w:rPr>
                    <w:t>День Победы советского народа в Великой Отечественной войне 1941-1945 годов, Международный день семьи</w:t>
                  </w:r>
                </w:p>
              </w:tc>
              <w:tc>
                <w:tcPr>
                  <w:tcW w:w="1373" w:type="dxa"/>
                </w:tcPr>
                <w:p w:rsidR="00B204A9" w:rsidRPr="00D83595" w:rsidRDefault="00B204A9" w:rsidP="00A53547">
                  <w:pPr>
                    <w:framePr w:hSpace="180" w:wrap="around" w:vAnchor="text" w:hAnchor="margin" w:x="534" w:y="-686"/>
                    <w:jc w:val="center"/>
                    <w:rPr>
                      <w:rFonts w:ascii="Times New Roman" w:hAnsi="Times New Roman"/>
                      <w:szCs w:val="24"/>
                    </w:rPr>
                  </w:pPr>
                  <w:r>
                    <w:rPr>
                      <w:rFonts w:ascii="Times New Roman" w:hAnsi="Times New Roman"/>
                      <w:szCs w:val="24"/>
                    </w:rPr>
                    <w:t>16</w:t>
                  </w:r>
                </w:p>
              </w:tc>
            </w:tr>
          </w:tbl>
          <w:p w:rsidR="00B204A9" w:rsidRDefault="00B204A9" w:rsidP="00B204A9">
            <w:pPr>
              <w:rPr>
                <w:rFonts w:ascii="Times New Roman" w:eastAsia="BatangChe" w:hAnsi="Times New Roman"/>
                <w:szCs w:val="24"/>
              </w:rPr>
            </w:pPr>
          </w:p>
          <w:p w:rsidR="00B204A9" w:rsidRDefault="00B204A9" w:rsidP="00F544E2">
            <w:pPr>
              <w:jc w:val="center"/>
              <w:rPr>
                <w:rFonts w:ascii="Times New Roman" w:eastAsia="BatangChe" w:hAnsi="Times New Roman"/>
                <w:szCs w:val="24"/>
              </w:rPr>
            </w:pPr>
          </w:p>
          <w:p w:rsidR="00A47F02" w:rsidRDefault="00A47F02" w:rsidP="00F544E2">
            <w:pPr>
              <w:jc w:val="center"/>
              <w:rPr>
                <w:rFonts w:ascii="Times New Roman" w:eastAsia="BatangChe" w:hAnsi="Times New Roman"/>
                <w:szCs w:val="24"/>
              </w:rPr>
            </w:pPr>
          </w:p>
          <w:p w:rsidR="00A47F02" w:rsidRDefault="00A47F02" w:rsidP="00F544E2">
            <w:pPr>
              <w:jc w:val="center"/>
              <w:rPr>
                <w:rFonts w:ascii="Times New Roman" w:eastAsia="BatangChe" w:hAnsi="Times New Roman"/>
                <w:szCs w:val="24"/>
              </w:rPr>
            </w:pPr>
          </w:p>
          <w:p w:rsidR="00B962F7" w:rsidRPr="001470D4" w:rsidRDefault="00B962F7" w:rsidP="00F544E2">
            <w:pPr>
              <w:jc w:val="center"/>
              <w:rPr>
                <w:rFonts w:ascii="Times New Roman" w:eastAsia="BatangChe" w:hAnsi="Times New Roman"/>
                <w:szCs w:val="24"/>
              </w:rPr>
            </w:pPr>
            <w:r w:rsidRPr="001470D4">
              <w:rPr>
                <w:rFonts w:ascii="Times New Roman" w:eastAsia="BatangChe" w:hAnsi="Times New Roman"/>
                <w:szCs w:val="24"/>
              </w:rPr>
              <w:t>Календарно-тематическое планирование</w:t>
            </w:r>
            <w:r w:rsidR="00114A0F" w:rsidRPr="001470D4">
              <w:rPr>
                <w:rFonts w:ascii="Times New Roman" w:eastAsia="BatangChe" w:hAnsi="Times New Roman"/>
                <w:szCs w:val="24"/>
              </w:rPr>
              <w:t xml:space="preserve"> по русскому языку в 6</w:t>
            </w:r>
            <w:r w:rsidR="00D61D4B" w:rsidRPr="001470D4">
              <w:rPr>
                <w:rFonts w:ascii="Times New Roman" w:eastAsia="BatangChe" w:hAnsi="Times New Roman"/>
                <w:szCs w:val="24"/>
              </w:rPr>
              <w:t xml:space="preserve"> классе</w:t>
            </w:r>
          </w:p>
          <w:p w:rsidR="00767645" w:rsidRPr="001470D4" w:rsidRDefault="00767645" w:rsidP="00F544E2">
            <w:pPr>
              <w:rPr>
                <w:rFonts w:ascii="Times New Roman" w:eastAsia="BatangChe" w:hAnsi="Times New Roman"/>
                <w:b/>
                <w:szCs w:val="24"/>
              </w:rPr>
            </w:pPr>
          </w:p>
        </w:tc>
      </w:tr>
      <w:tr w:rsidR="00E850CF" w:rsidRPr="001470D4" w:rsidTr="00F544E2">
        <w:trPr>
          <w:trHeight w:val="416"/>
        </w:trPr>
        <w:tc>
          <w:tcPr>
            <w:tcW w:w="959" w:type="dxa"/>
            <w:vMerge w:val="restart"/>
          </w:tcPr>
          <w:p w:rsidR="00E850CF" w:rsidRPr="001470D4" w:rsidRDefault="00E850CF" w:rsidP="00F544E2">
            <w:pPr>
              <w:ind w:left="-131" w:firstLine="131"/>
              <w:jc w:val="center"/>
              <w:rPr>
                <w:rStyle w:val="a6"/>
                <w:rFonts w:ascii="Times New Roman" w:hAnsi="Times New Roman"/>
                <w:b w:val="0"/>
                <w:szCs w:val="24"/>
              </w:rPr>
            </w:pPr>
            <w:r w:rsidRPr="001470D4">
              <w:rPr>
                <w:rStyle w:val="a6"/>
                <w:rFonts w:ascii="Times New Roman" w:hAnsi="Times New Roman"/>
                <w:b w:val="0"/>
                <w:szCs w:val="24"/>
              </w:rPr>
              <w:lastRenderedPageBreak/>
              <w:t xml:space="preserve">№ </w:t>
            </w:r>
          </w:p>
          <w:p w:rsidR="00C26E56" w:rsidRPr="001470D4" w:rsidRDefault="00FE446F" w:rsidP="00F544E2">
            <w:pPr>
              <w:ind w:left="-131" w:firstLine="131"/>
              <w:jc w:val="center"/>
              <w:rPr>
                <w:rFonts w:ascii="Times New Roman" w:hAnsi="Times New Roman"/>
                <w:b/>
                <w:szCs w:val="24"/>
              </w:rPr>
            </w:pPr>
            <w:r>
              <w:rPr>
                <w:rStyle w:val="a6"/>
                <w:rFonts w:ascii="Times New Roman" w:hAnsi="Times New Roman"/>
                <w:b w:val="0"/>
                <w:szCs w:val="24"/>
              </w:rPr>
              <w:t>у</w:t>
            </w:r>
            <w:r w:rsidR="00C26E56" w:rsidRPr="001470D4">
              <w:rPr>
                <w:rStyle w:val="a6"/>
                <w:rFonts w:ascii="Times New Roman" w:hAnsi="Times New Roman"/>
                <w:b w:val="0"/>
                <w:szCs w:val="24"/>
              </w:rPr>
              <w:t>рока</w:t>
            </w:r>
          </w:p>
        </w:tc>
        <w:tc>
          <w:tcPr>
            <w:tcW w:w="1548" w:type="dxa"/>
            <w:gridSpan w:val="2"/>
          </w:tcPr>
          <w:p w:rsidR="00E850CF" w:rsidRPr="001470D4" w:rsidRDefault="00E850CF" w:rsidP="00F544E2">
            <w:pPr>
              <w:rPr>
                <w:rFonts w:ascii="Times New Roman" w:hAnsi="Times New Roman"/>
                <w:szCs w:val="24"/>
              </w:rPr>
            </w:pPr>
            <w:r w:rsidRPr="001470D4">
              <w:rPr>
                <w:rFonts w:ascii="Times New Roman" w:hAnsi="Times New Roman"/>
                <w:szCs w:val="24"/>
              </w:rPr>
              <w:t xml:space="preserve">        Дата </w:t>
            </w:r>
          </w:p>
        </w:tc>
        <w:tc>
          <w:tcPr>
            <w:tcW w:w="4466" w:type="dxa"/>
            <w:vMerge w:val="restart"/>
          </w:tcPr>
          <w:p w:rsidR="00316BBF" w:rsidRPr="001470D4" w:rsidRDefault="00316BBF" w:rsidP="00F544E2">
            <w:pPr>
              <w:jc w:val="center"/>
              <w:rPr>
                <w:rStyle w:val="a6"/>
                <w:rFonts w:ascii="Times New Roman" w:hAnsi="Times New Roman"/>
                <w:b w:val="0"/>
                <w:szCs w:val="24"/>
              </w:rPr>
            </w:pPr>
          </w:p>
          <w:p w:rsidR="00E850CF" w:rsidRPr="001470D4" w:rsidRDefault="00E850CF" w:rsidP="00F544E2">
            <w:pPr>
              <w:jc w:val="center"/>
              <w:rPr>
                <w:rFonts w:ascii="Times New Roman" w:hAnsi="Times New Roman"/>
                <w:szCs w:val="24"/>
              </w:rPr>
            </w:pPr>
            <w:r w:rsidRPr="001470D4">
              <w:rPr>
                <w:rStyle w:val="a6"/>
                <w:rFonts w:ascii="Times New Roman" w:hAnsi="Times New Roman"/>
                <w:b w:val="0"/>
                <w:szCs w:val="24"/>
              </w:rPr>
              <w:t>Тема урока</w:t>
            </w:r>
          </w:p>
        </w:tc>
        <w:tc>
          <w:tcPr>
            <w:tcW w:w="7813" w:type="dxa"/>
            <w:gridSpan w:val="2"/>
            <w:vMerge w:val="restart"/>
          </w:tcPr>
          <w:p w:rsidR="00316BBF" w:rsidRPr="001470D4" w:rsidRDefault="00316BBF" w:rsidP="00F544E2">
            <w:pPr>
              <w:jc w:val="center"/>
              <w:rPr>
                <w:rFonts w:ascii="Times New Roman" w:eastAsia="BatangChe" w:hAnsi="Times New Roman"/>
                <w:b/>
                <w:szCs w:val="24"/>
              </w:rPr>
            </w:pPr>
          </w:p>
          <w:p w:rsidR="00E850CF" w:rsidRPr="001470D4" w:rsidRDefault="00E850CF" w:rsidP="00F544E2">
            <w:pPr>
              <w:jc w:val="center"/>
              <w:rPr>
                <w:rFonts w:ascii="Times New Roman" w:hAnsi="Times New Roman"/>
                <w:bCs/>
                <w:szCs w:val="24"/>
              </w:rPr>
            </w:pPr>
            <w:r w:rsidRPr="001470D4">
              <w:rPr>
                <w:rFonts w:ascii="Times New Roman" w:eastAsia="BatangChe" w:hAnsi="Times New Roman"/>
                <w:szCs w:val="24"/>
              </w:rPr>
              <w:t>Основные виды учебной деятельности учащихся</w:t>
            </w:r>
          </w:p>
        </w:tc>
      </w:tr>
      <w:tr w:rsidR="00E850CF" w:rsidRPr="001470D4" w:rsidTr="00F544E2">
        <w:trPr>
          <w:trHeight w:val="291"/>
        </w:trPr>
        <w:tc>
          <w:tcPr>
            <w:tcW w:w="959" w:type="dxa"/>
            <w:vMerge/>
          </w:tcPr>
          <w:p w:rsidR="00E850CF" w:rsidRPr="001470D4" w:rsidRDefault="00E850CF" w:rsidP="00F544E2">
            <w:pPr>
              <w:jc w:val="center"/>
              <w:rPr>
                <w:rStyle w:val="a6"/>
                <w:rFonts w:ascii="Times New Roman" w:hAnsi="Times New Roman"/>
                <w:b w:val="0"/>
                <w:szCs w:val="24"/>
              </w:rPr>
            </w:pPr>
          </w:p>
        </w:tc>
        <w:tc>
          <w:tcPr>
            <w:tcW w:w="705" w:type="dxa"/>
          </w:tcPr>
          <w:p w:rsidR="00E850CF" w:rsidRPr="001470D4" w:rsidRDefault="00E850CF" w:rsidP="00F544E2">
            <w:pPr>
              <w:rPr>
                <w:rFonts w:ascii="Times New Roman" w:hAnsi="Times New Roman"/>
                <w:szCs w:val="24"/>
              </w:rPr>
            </w:pPr>
            <w:r w:rsidRPr="001470D4">
              <w:rPr>
                <w:rFonts w:ascii="Times New Roman" w:hAnsi="Times New Roman"/>
                <w:szCs w:val="24"/>
              </w:rPr>
              <w:t>план</w:t>
            </w:r>
          </w:p>
        </w:tc>
        <w:tc>
          <w:tcPr>
            <w:tcW w:w="843" w:type="dxa"/>
          </w:tcPr>
          <w:p w:rsidR="00E850CF" w:rsidRPr="001470D4" w:rsidRDefault="00E850CF" w:rsidP="00F544E2">
            <w:pPr>
              <w:rPr>
                <w:rFonts w:ascii="Times New Roman" w:hAnsi="Times New Roman"/>
                <w:szCs w:val="24"/>
              </w:rPr>
            </w:pPr>
            <w:r w:rsidRPr="001470D4">
              <w:rPr>
                <w:rFonts w:ascii="Times New Roman" w:hAnsi="Times New Roman"/>
                <w:szCs w:val="24"/>
              </w:rPr>
              <w:t>факт</w:t>
            </w:r>
          </w:p>
        </w:tc>
        <w:tc>
          <w:tcPr>
            <w:tcW w:w="4466" w:type="dxa"/>
            <w:vMerge/>
          </w:tcPr>
          <w:p w:rsidR="00E850CF" w:rsidRPr="001470D4" w:rsidRDefault="00E850CF" w:rsidP="00F544E2">
            <w:pPr>
              <w:jc w:val="center"/>
              <w:rPr>
                <w:rStyle w:val="a6"/>
                <w:rFonts w:ascii="Times New Roman" w:hAnsi="Times New Roman"/>
                <w:b w:val="0"/>
                <w:szCs w:val="24"/>
              </w:rPr>
            </w:pPr>
          </w:p>
        </w:tc>
        <w:tc>
          <w:tcPr>
            <w:tcW w:w="7813" w:type="dxa"/>
            <w:gridSpan w:val="2"/>
            <w:vMerge/>
          </w:tcPr>
          <w:p w:rsidR="00E850CF" w:rsidRPr="001470D4" w:rsidRDefault="00E850CF" w:rsidP="00F544E2">
            <w:pPr>
              <w:jc w:val="center"/>
              <w:rPr>
                <w:rStyle w:val="a6"/>
                <w:rFonts w:ascii="Times New Roman" w:hAnsi="Times New Roman"/>
                <w:b w:val="0"/>
                <w:szCs w:val="24"/>
              </w:rPr>
            </w:pPr>
          </w:p>
        </w:tc>
      </w:tr>
      <w:tr w:rsidR="00066465" w:rsidRPr="001470D4" w:rsidTr="00F544E2">
        <w:tc>
          <w:tcPr>
            <w:tcW w:w="14786" w:type="dxa"/>
            <w:gridSpan w:val="6"/>
          </w:tcPr>
          <w:p w:rsidR="00687FA0" w:rsidRPr="001470D4" w:rsidRDefault="00901829" w:rsidP="00F544E2">
            <w:pPr>
              <w:tabs>
                <w:tab w:val="left" w:pos="4889"/>
              </w:tabs>
              <w:jc w:val="center"/>
              <w:rPr>
                <w:rFonts w:ascii="Times New Roman" w:hAnsi="Times New Roman"/>
                <w:szCs w:val="24"/>
              </w:rPr>
            </w:pPr>
            <w:r w:rsidRPr="001470D4">
              <w:rPr>
                <w:rFonts w:ascii="Times New Roman" w:hAnsi="Times New Roman"/>
                <w:szCs w:val="24"/>
              </w:rPr>
              <w:t>Тема раздела</w:t>
            </w:r>
            <w:r w:rsidR="00310185" w:rsidRPr="001470D4">
              <w:rPr>
                <w:rFonts w:ascii="Times New Roman" w:hAnsi="Times New Roman"/>
                <w:szCs w:val="24"/>
              </w:rPr>
              <w:t xml:space="preserve"> 1. </w:t>
            </w:r>
            <w:r w:rsidRPr="001470D4">
              <w:rPr>
                <w:rFonts w:ascii="Times New Roman" w:hAnsi="Times New Roman"/>
                <w:szCs w:val="24"/>
              </w:rPr>
              <w:t xml:space="preserve"> </w:t>
            </w:r>
            <w:r w:rsidR="00310185" w:rsidRPr="001470D4">
              <w:rPr>
                <w:rFonts w:ascii="Times New Roman" w:hAnsi="Times New Roman"/>
                <w:szCs w:val="24"/>
              </w:rPr>
              <w:t xml:space="preserve"> Язык. Речь. Общение  </w:t>
            </w:r>
            <w:r w:rsidR="00426C81" w:rsidRPr="001470D4">
              <w:rPr>
                <w:rFonts w:ascii="Times New Roman" w:hAnsi="Times New Roman"/>
                <w:szCs w:val="24"/>
              </w:rPr>
              <w:t>(3ч</w:t>
            </w:r>
            <w:r w:rsidR="00310185" w:rsidRPr="001470D4">
              <w:rPr>
                <w:rFonts w:ascii="Times New Roman" w:hAnsi="Times New Roman"/>
                <w:szCs w:val="24"/>
              </w:rPr>
              <w:t>+1ч</w:t>
            </w:r>
            <w:r w:rsidR="00426C81" w:rsidRPr="001470D4">
              <w:rPr>
                <w:rFonts w:ascii="Times New Roman" w:hAnsi="Times New Roman"/>
                <w:szCs w:val="24"/>
              </w:rPr>
              <w:t>.</w:t>
            </w:r>
            <w:r w:rsidR="00322C80" w:rsidRPr="001470D4">
              <w:rPr>
                <w:rFonts w:ascii="Times New Roman" w:hAnsi="Times New Roman"/>
                <w:szCs w:val="24"/>
              </w:rPr>
              <w:t>р/р.</w:t>
            </w:r>
            <w:r w:rsidR="00066465" w:rsidRPr="001470D4">
              <w:rPr>
                <w:rFonts w:ascii="Times New Roman" w:hAnsi="Times New Roman"/>
                <w:szCs w:val="24"/>
              </w:rPr>
              <w:t>)</w:t>
            </w:r>
          </w:p>
        </w:tc>
      </w:tr>
      <w:tr w:rsidR="00066465" w:rsidRPr="001470D4" w:rsidTr="00F544E2">
        <w:trPr>
          <w:trHeight w:val="1281"/>
        </w:trPr>
        <w:tc>
          <w:tcPr>
            <w:tcW w:w="959" w:type="dxa"/>
          </w:tcPr>
          <w:p w:rsidR="00066465" w:rsidRPr="001470D4" w:rsidRDefault="00031953" w:rsidP="00F544E2">
            <w:pPr>
              <w:rPr>
                <w:rStyle w:val="a6"/>
                <w:rFonts w:ascii="Times New Roman" w:hAnsi="Times New Roman"/>
                <w:b w:val="0"/>
                <w:szCs w:val="24"/>
              </w:rPr>
            </w:pPr>
            <w:r w:rsidRPr="001470D4">
              <w:rPr>
                <w:rStyle w:val="a6"/>
                <w:rFonts w:ascii="Times New Roman" w:hAnsi="Times New Roman"/>
                <w:b w:val="0"/>
                <w:szCs w:val="24"/>
              </w:rPr>
              <w:t xml:space="preserve"> </w:t>
            </w:r>
            <w:r w:rsidR="00066465" w:rsidRPr="001470D4">
              <w:rPr>
                <w:rStyle w:val="a6"/>
                <w:rFonts w:ascii="Times New Roman" w:hAnsi="Times New Roman"/>
                <w:b w:val="0"/>
                <w:szCs w:val="24"/>
              </w:rPr>
              <w:t>1</w:t>
            </w:r>
            <w:r w:rsidR="00414D62" w:rsidRPr="001470D4">
              <w:rPr>
                <w:rStyle w:val="a6"/>
                <w:rFonts w:ascii="Times New Roman" w:hAnsi="Times New Roman"/>
                <w:b w:val="0"/>
                <w:szCs w:val="24"/>
              </w:rPr>
              <w:t>/1</w:t>
            </w:r>
          </w:p>
          <w:p w:rsidR="00066465" w:rsidRPr="001470D4" w:rsidRDefault="00066465" w:rsidP="00F544E2">
            <w:pPr>
              <w:jc w:val="center"/>
              <w:rPr>
                <w:rStyle w:val="a6"/>
                <w:rFonts w:ascii="Times New Roman" w:hAnsi="Times New Roman"/>
                <w:b w:val="0"/>
                <w:szCs w:val="24"/>
              </w:rPr>
            </w:pPr>
          </w:p>
          <w:p w:rsidR="00066465" w:rsidRPr="001470D4" w:rsidRDefault="00066465" w:rsidP="00F544E2">
            <w:pPr>
              <w:jc w:val="center"/>
              <w:rPr>
                <w:rStyle w:val="a6"/>
                <w:rFonts w:ascii="Times New Roman" w:hAnsi="Times New Roman"/>
                <w:b w:val="0"/>
                <w:szCs w:val="24"/>
              </w:rPr>
            </w:pPr>
          </w:p>
          <w:p w:rsidR="00066465" w:rsidRPr="001470D4" w:rsidRDefault="00066465" w:rsidP="00F544E2">
            <w:pPr>
              <w:jc w:val="center"/>
              <w:rPr>
                <w:rStyle w:val="a6"/>
                <w:rFonts w:ascii="Times New Roman" w:hAnsi="Times New Roman"/>
                <w:b w:val="0"/>
                <w:szCs w:val="24"/>
              </w:rPr>
            </w:pPr>
          </w:p>
          <w:p w:rsidR="00066465" w:rsidRPr="001470D4" w:rsidRDefault="00066465" w:rsidP="00F544E2">
            <w:pPr>
              <w:rPr>
                <w:rStyle w:val="a6"/>
                <w:rFonts w:ascii="Times New Roman" w:hAnsi="Times New Roman"/>
                <w:b w:val="0"/>
                <w:szCs w:val="24"/>
              </w:rPr>
            </w:pPr>
          </w:p>
        </w:tc>
        <w:tc>
          <w:tcPr>
            <w:tcW w:w="705" w:type="dxa"/>
          </w:tcPr>
          <w:p w:rsidR="00066465" w:rsidRPr="001470D4" w:rsidRDefault="00066465" w:rsidP="00F544E2">
            <w:pPr>
              <w:jc w:val="center"/>
              <w:rPr>
                <w:rFonts w:ascii="Times New Roman" w:hAnsi="Times New Roman"/>
                <w:szCs w:val="24"/>
              </w:rPr>
            </w:pPr>
          </w:p>
        </w:tc>
        <w:tc>
          <w:tcPr>
            <w:tcW w:w="843" w:type="dxa"/>
          </w:tcPr>
          <w:p w:rsidR="00066465" w:rsidRPr="001470D4" w:rsidRDefault="00066465" w:rsidP="00F544E2">
            <w:pPr>
              <w:jc w:val="center"/>
              <w:rPr>
                <w:rFonts w:ascii="Times New Roman" w:hAnsi="Times New Roman"/>
                <w:szCs w:val="24"/>
              </w:rPr>
            </w:pPr>
          </w:p>
        </w:tc>
        <w:tc>
          <w:tcPr>
            <w:tcW w:w="4466" w:type="dxa"/>
          </w:tcPr>
          <w:p w:rsidR="00066465" w:rsidRPr="001470D4" w:rsidRDefault="00F23667" w:rsidP="00F544E2">
            <w:pPr>
              <w:jc w:val="both"/>
              <w:rPr>
                <w:rFonts w:ascii="Times New Roman" w:hAnsi="Times New Roman"/>
                <w:szCs w:val="24"/>
              </w:rPr>
            </w:pPr>
            <w:r w:rsidRPr="001470D4">
              <w:rPr>
                <w:rFonts w:ascii="Times New Roman" w:hAnsi="Times New Roman"/>
                <w:szCs w:val="24"/>
              </w:rPr>
              <w:t xml:space="preserve">ТБ в кабинете русского языка и литературы. </w:t>
            </w:r>
            <w:r w:rsidR="00310185" w:rsidRPr="001470D4">
              <w:rPr>
                <w:rFonts w:ascii="Times New Roman" w:hAnsi="Times New Roman"/>
                <w:szCs w:val="24"/>
              </w:rPr>
              <w:t>Русский язык – один из развитых языков мира.</w:t>
            </w:r>
          </w:p>
        </w:tc>
        <w:tc>
          <w:tcPr>
            <w:tcW w:w="7813" w:type="dxa"/>
            <w:gridSpan w:val="2"/>
          </w:tcPr>
          <w:p w:rsidR="00066465" w:rsidRPr="001470D4" w:rsidRDefault="00310185" w:rsidP="00F544E2">
            <w:pPr>
              <w:jc w:val="both"/>
              <w:rPr>
                <w:rStyle w:val="a6"/>
                <w:rFonts w:ascii="Times New Roman" w:hAnsi="Times New Roman"/>
                <w:b w:val="0"/>
                <w:szCs w:val="24"/>
              </w:rPr>
            </w:pPr>
            <w:r w:rsidRPr="001470D4">
              <w:rPr>
                <w:rFonts w:ascii="Times New Roman" w:hAnsi="Times New Roman"/>
                <w:szCs w:val="24"/>
              </w:rPr>
              <w:t>Знакомятся</w:t>
            </w:r>
            <w:r w:rsidR="00066465" w:rsidRPr="001470D4">
              <w:rPr>
                <w:rFonts w:ascii="Times New Roman" w:hAnsi="Times New Roman"/>
                <w:szCs w:val="24"/>
              </w:rPr>
              <w:t xml:space="preserve"> со </w:t>
            </w:r>
            <w:r w:rsidR="00695518" w:rsidRPr="001470D4">
              <w:rPr>
                <w:rFonts w:ascii="Times New Roman" w:hAnsi="Times New Roman"/>
                <w:szCs w:val="24"/>
              </w:rPr>
              <w:t>структурой учебника</w:t>
            </w:r>
            <w:r w:rsidR="00066465" w:rsidRPr="001470D4">
              <w:rPr>
                <w:rFonts w:ascii="Times New Roman" w:hAnsi="Times New Roman"/>
                <w:szCs w:val="24"/>
              </w:rPr>
              <w:t>, приёмами работы с книго</w:t>
            </w:r>
            <w:r w:rsidR="006F1E0F" w:rsidRPr="001470D4">
              <w:rPr>
                <w:rFonts w:ascii="Times New Roman" w:hAnsi="Times New Roman"/>
                <w:szCs w:val="24"/>
              </w:rPr>
              <w:t>й.</w:t>
            </w:r>
          </w:p>
          <w:p w:rsidR="00B962F7" w:rsidRPr="001470D4" w:rsidRDefault="00310185" w:rsidP="00F544E2">
            <w:pPr>
              <w:jc w:val="both"/>
              <w:rPr>
                <w:rFonts w:ascii="Times New Roman" w:hAnsi="Times New Roman"/>
                <w:szCs w:val="24"/>
              </w:rPr>
            </w:pPr>
            <w:r w:rsidRPr="001470D4">
              <w:rPr>
                <w:rFonts w:ascii="Times New Roman" w:hAnsi="Times New Roman"/>
                <w:szCs w:val="24"/>
              </w:rPr>
              <w:t>Осознают связь русского языка с культурой и историей России и мира. Строят рассуждение, используя как тезис приведенное в учебнике высказывание.</w:t>
            </w:r>
          </w:p>
        </w:tc>
      </w:tr>
      <w:tr w:rsidR="00066465" w:rsidRPr="001470D4" w:rsidTr="00F544E2">
        <w:tc>
          <w:tcPr>
            <w:tcW w:w="959" w:type="dxa"/>
          </w:tcPr>
          <w:p w:rsidR="00066465" w:rsidRPr="001470D4" w:rsidRDefault="00E850CF" w:rsidP="00F544E2">
            <w:pPr>
              <w:jc w:val="center"/>
              <w:rPr>
                <w:rStyle w:val="a6"/>
                <w:rFonts w:ascii="Times New Roman" w:hAnsi="Times New Roman"/>
                <w:b w:val="0"/>
                <w:szCs w:val="24"/>
              </w:rPr>
            </w:pPr>
            <w:r w:rsidRPr="001470D4">
              <w:rPr>
                <w:rStyle w:val="a6"/>
                <w:rFonts w:ascii="Times New Roman" w:hAnsi="Times New Roman"/>
                <w:b w:val="0"/>
                <w:szCs w:val="24"/>
              </w:rPr>
              <w:t>2</w:t>
            </w:r>
            <w:r w:rsidR="00414D62" w:rsidRPr="001470D4">
              <w:rPr>
                <w:rStyle w:val="a6"/>
                <w:rFonts w:ascii="Times New Roman" w:hAnsi="Times New Roman"/>
                <w:b w:val="0"/>
                <w:szCs w:val="24"/>
              </w:rPr>
              <w:t>/2</w:t>
            </w:r>
          </w:p>
        </w:tc>
        <w:tc>
          <w:tcPr>
            <w:tcW w:w="705" w:type="dxa"/>
          </w:tcPr>
          <w:p w:rsidR="00066465" w:rsidRPr="001470D4" w:rsidRDefault="00066465" w:rsidP="00F544E2">
            <w:pPr>
              <w:jc w:val="center"/>
              <w:rPr>
                <w:rFonts w:ascii="Times New Roman" w:hAnsi="Times New Roman"/>
                <w:b/>
                <w:szCs w:val="24"/>
              </w:rPr>
            </w:pPr>
          </w:p>
        </w:tc>
        <w:tc>
          <w:tcPr>
            <w:tcW w:w="843" w:type="dxa"/>
          </w:tcPr>
          <w:p w:rsidR="00066465" w:rsidRPr="001470D4" w:rsidRDefault="00066465" w:rsidP="00F544E2">
            <w:pPr>
              <w:jc w:val="center"/>
              <w:rPr>
                <w:rFonts w:ascii="Times New Roman" w:hAnsi="Times New Roman"/>
                <w:b/>
                <w:szCs w:val="24"/>
              </w:rPr>
            </w:pPr>
          </w:p>
        </w:tc>
        <w:tc>
          <w:tcPr>
            <w:tcW w:w="4466" w:type="dxa"/>
          </w:tcPr>
          <w:p w:rsidR="00066465" w:rsidRPr="001470D4" w:rsidRDefault="00310185" w:rsidP="00F544E2">
            <w:pPr>
              <w:jc w:val="both"/>
              <w:rPr>
                <w:rFonts w:ascii="Times New Roman" w:hAnsi="Times New Roman"/>
                <w:szCs w:val="24"/>
              </w:rPr>
            </w:pPr>
            <w:r w:rsidRPr="001470D4">
              <w:rPr>
                <w:rFonts w:ascii="Times New Roman" w:hAnsi="Times New Roman"/>
                <w:szCs w:val="24"/>
              </w:rPr>
              <w:t>Язык, речь, общение.</w:t>
            </w:r>
          </w:p>
        </w:tc>
        <w:tc>
          <w:tcPr>
            <w:tcW w:w="7813" w:type="dxa"/>
            <w:gridSpan w:val="2"/>
          </w:tcPr>
          <w:p w:rsidR="00066465" w:rsidRPr="001470D4" w:rsidRDefault="00310185" w:rsidP="00F544E2">
            <w:pPr>
              <w:jc w:val="both"/>
              <w:rPr>
                <w:rFonts w:ascii="Times New Roman" w:hAnsi="Times New Roman"/>
                <w:szCs w:val="24"/>
              </w:rPr>
            </w:pPr>
            <w:r w:rsidRPr="001470D4">
              <w:rPr>
                <w:rFonts w:ascii="Times New Roman" w:hAnsi="Times New Roman"/>
                <w:szCs w:val="24"/>
              </w:rPr>
              <w:t>Осознают роль языка, речи, общения в жизни человека. Определяют разницу между выражением настроения и передачей точной информации. Анализируют текст.</w:t>
            </w:r>
          </w:p>
        </w:tc>
      </w:tr>
      <w:tr w:rsidR="00310185" w:rsidRPr="001470D4" w:rsidTr="00F544E2">
        <w:tc>
          <w:tcPr>
            <w:tcW w:w="959" w:type="dxa"/>
          </w:tcPr>
          <w:p w:rsidR="00310185" w:rsidRPr="001470D4" w:rsidRDefault="00310185" w:rsidP="00F544E2">
            <w:pPr>
              <w:jc w:val="center"/>
              <w:rPr>
                <w:rStyle w:val="a6"/>
                <w:rFonts w:ascii="Times New Roman" w:hAnsi="Times New Roman"/>
                <w:b w:val="0"/>
                <w:szCs w:val="24"/>
              </w:rPr>
            </w:pPr>
            <w:r w:rsidRPr="001470D4">
              <w:rPr>
                <w:rStyle w:val="a6"/>
                <w:rFonts w:ascii="Times New Roman" w:hAnsi="Times New Roman"/>
                <w:b w:val="0"/>
                <w:szCs w:val="24"/>
              </w:rPr>
              <w:t>3/3</w:t>
            </w:r>
          </w:p>
        </w:tc>
        <w:tc>
          <w:tcPr>
            <w:tcW w:w="705" w:type="dxa"/>
          </w:tcPr>
          <w:p w:rsidR="00310185" w:rsidRPr="001470D4" w:rsidRDefault="00310185" w:rsidP="00F544E2">
            <w:pPr>
              <w:jc w:val="center"/>
              <w:rPr>
                <w:rFonts w:ascii="Times New Roman" w:hAnsi="Times New Roman"/>
                <w:b/>
                <w:szCs w:val="24"/>
              </w:rPr>
            </w:pPr>
          </w:p>
        </w:tc>
        <w:tc>
          <w:tcPr>
            <w:tcW w:w="843" w:type="dxa"/>
          </w:tcPr>
          <w:p w:rsidR="00310185" w:rsidRPr="001470D4" w:rsidRDefault="00310185" w:rsidP="00F544E2">
            <w:pPr>
              <w:jc w:val="center"/>
              <w:rPr>
                <w:rFonts w:ascii="Times New Roman" w:hAnsi="Times New Roman"/>
                <w:b/>
                <w:szCs w:val="24"/>
              </w:rPr>
            </w:pPr>
          </w:p>
        </w:tc>
        <w:tc>
          <w:tcPr>
            <w:tcW w:w="4466" w:type="dxa"/>
          </w:tcPr>
          <w:p w:rsidR="00310185" w:rsidRPr="001470D4" w:rsidRDefault="00310185" w:rsidP="00F544E2">
            <w:pPr>
              <w:jc w:val="both"/>
              <w:rPr>
                <w:rFonts w:ascii="Times New Roman" w:hAnsi="Times New Roman"/>
                <w:szCs w:val="24"/>
              </w:rPr>
            </w:pPr>
            <w:r w:rsidRPr="001470D4">
              <w:rPr>
                <w:rFonts w:ascii="Times New Roman" w:hAnsi="Times New Roman"/>
                <w:szCs w:val="24"/>
              </w:rPr>
              <w:t>Ситуация общения.</w:t>
            </w:r>
          </w:p>
        </w:tc>
        <w:tc>
          <w:tcPr>
            <w:tcW w:w="7813" w:type="dxa"/>
            <w:gridSpan w:val="2"/>
          </w:tcPr>
          <w:p w:rsidR="00310185" w:rsidRPr="001470D4" w:rsidRDefault="00310185" w:rsidP="00F544E2">
            <w:pPr>
              <w:jc w:val="both"/>
              <w:rPr>
                <w:rFonts w:ascii="Times New Roman" w:hAnsi="Times New Roman"/>
                <w:szCs w:val="24"/>
              </w:rPr>
            </w:pPr>
            <w:r w:rsidRPr="001470D4">
              <w:rPr>
                <w:rFonts w:ascii="Times New Roman" w:hAnsi="Times New Roman"/>
                <w:szCs w:val="24"/>
              </w:rPr>
              <w:t>Определяют компоненты ситуации общения. Анализируют схему. Характеризуют диалоги по наличию компонентов речевой ситуации.</w:t>
            </w:r>
          </w:p>
        </w:tc>
      </w:tr>
      <w:tr w:rsidR="00066465" w:rsidRPr="001470D4" w:rsidTr="00F544E2">
        <w:tc>
          <w:tcPr>
            <w:tcW w:w="959" w:type="dxa"/>
          </w:tcPr>
          <w:p w:rsidR="00066465" w:rsidRPr="001470D4" w:rsidRDefault="00310185" w:rsidP="00F544E2">
            <w:pPr>
              <w:jc w:val="center"/>
              <w:rPr>
                <w:rStyle w:val="a6"/>
                <w:rFonts w:ascii="Times New Roman" w:hAnsi="Times New Roman"/>
                <w:b w:val="0"/>
                <w:szCs w:val="24"/>
              </w:rPr>
            </w:pPr>
            <w:r w:rsidRPr="001470D4">
              <w:rPr>
                <w:rStyle w:val="a6"/>
                <w:rFonts w:ascii="Times New Roman" w:hAnsi="Times New Roman"/>
                <w:b w:val="0"/>
                <w:szCs w:val="24"/>
              </w:rPr>
              <w:t>4/4</w:t>
            </w:r>
          </w:p>
          <w:p w:rsidR="00066465" w:rsidRPr="001470D4" w:rsidRDefault="00066465" w:rsidP="00F544E2">
            <w:pPr>
              <w:jc w:val="center"/>
              <w:rPr>
                <w:rStyle w:val="a6"/>
                <w:rFonts w:ascii="Times New Roman" w:hAnsi="Times New Roman"/>
                <w:b w:val="0"/>
                <w:szCs w:val="24"/>
              </w:rPr>
            </w:pPr>
          </w:p>
        </w:tc>
        <w:tc>
          <w:tcPr>
            <w:tcW w:w="705" w:type="dxa"/>
          </w:tcPr>
          <w:p w:rsidR="00066465" w:rsidRPr="001470D4" w:rsidRDefault="00066465" w:rsidP="00F544E2">
            <w:pPr>
              <w:jc w:val="center"/>
              <w:rPr>
                <w:rFonts w:ascii="Times New Roman" w:hAnsi="Times New Roman"/>
                <w:b/>
                <w:szCs w:val="24"/>
              </w:rPr>
            </w:pPr>
          </w:p>
        </w:tc>
        <w:tc>
          <w:tcPr>
            <w:tcW w:w="843" w:type="dxa"/>
          </w:tcPr>
          <w:p w:rsidR="00066465" w:rsidRPr="001470D4" w:rsidRDefault="00066465" w:rsidP="00F544E2">
            <w:pPr>
              <w:jc w:val="center"/>
              <w:rPr>
                <w:rFonts w:ascii="Times New Roman" w:hAnsi="Times New Roman"/>
                <w:b/>
                <w:szCs w:val="24"/>
              </w:rPr>
            </w:pPr>
          </w:p>
        </w:tc>
        <w:tc>
          <w:tcPr>
            <w:tcW w:w="4466" w:type="dxa"/>
          </w:tcPr>
          <w:p w:rsidR="008E4E8A" w:rsidRPr="001470D4" w:rsidRDefault="008E4E8A" w:rsidP="00F544E2">
            <w:pPr>
              <w:jc w:val="both"/>
              <w:rPr>
                <w:rFonts w:ascii="Times New Roman" w:hAnsi="Times New Roman"/>
                <w:szCs w:val="24"/>
              </w:rPr>
            </w:pPr>
            <w:r w:rsidRPr="001470D4">
              <w:rPr>
                <w:rFonts w:ascii="Times New Roman" w:hAnsi="Times New Roman"/>
                <w:szCs w:val="24"/>
              </w:rPr>
              <w:t>Развитие речи</w:t>
            </w:r>
            <w:r w:rsidR="00310185" w:rsidRPr="001470D4">
              <w:rPr>
                <w:rFonts w:ascii="Times New Roman" w:hAnsi="Times New Roman"/>
                <w:szCs w:val="24"/>
              </w:rPr>
              <w:t>.  Сочинение-поздравление.</w:t>
            </w:r>
          </w:p>
          <w:p w:rsidR="00066465" w:rsidRPr="001470D4" w:rsidRDefault="00066465" w:rsidP="00F544E2">
            <w:pPr>
              <w:jc w:val="both"/>
              <w:rPr>
                <w:rFonts w:ascii="Times New Roman" w:hAnsi="Times New Roman"/>
                <w:szCs w:val="24"/>
              </w:rPr>
            </w:pPr>
            <w:r w:rsidRPr="001470D4">
              <w:rPr>
                <w:rFonts w:ascii="Times New Roman" w:hAnsi="Times New Roman"/>
                <w:szCs w:val="24"/>
              </w:rPr>
              <w:t xml:space="preserve"> </w:t>
            </w:r>
          </w:p>
        </w:tc>
        <w:tc>
          <w:tcPr>
            <w:tcW w:w="7813" w:type="dxa"/>
            <w:gridSpan w:val="2"/>
          </w:tcPr>
          <w:p w:rsidR="00066465" w:rsidRPr="001470D4" w:rsidRDefault="00310185" w:rsidP="00F544E2">
            <w:pPr>
              <w:jc w:val="both"/>
              <w:rPr>
                <w:rFonts w:ascii="Times New Roman" w:hAnsi="Times New Roman"/>
                <w:szCs w:val="24"/>
              </w:rPr>
            </w:pPr>
            <w:r w:rsidRPr="001470D4">
              <w:rPr>
                <w:rFonts w:ascii="Times New Roman" w:hAnsi="Times New Roman"/>
                <w:szCs w:val="24"/>
              </w:rPr>
              <w:t>Пишут поздравление учителю. Высказывают свое мнение о прочитанном тексте. Анализируют стихотворения</w:t>
            </w:r>
          </w:p>
        </w:tc>
      </w:tr>
      <w:tr w:rsidR="00066465" w:rsidRPr="001470D4" w:rsidTr="00F544E2">
        <w:tc>
          <w:tcPr>
            <w:tcW w:w="14786" w:type="dxa"/>
            <w:gridSpan w:val="6"/>
          </w:tcPr>
          <w:p w:rsidR="00901829" w:rsidRPr="001470D4" w:rsidRDefault="00066465" w:rsidP="00F544E2">
            <w:pPr>
              <w:jc w:val="both"/>
              <w:rPr>
                <w:rFonts w:ascii="Times New Roman" w:hAnsi="Times New Roman"/>
                <w:szCs w:val="24"/>
              </w:rPr>
            </w:pPr>
            <w:r w:rsidRPr="001470D4">
              <w:rPr>
                <w:rFonts w:ascii="Times New Roman" w:hAnsi="Times New Roman"/>
                <w:b/>
                <w:i/>
                <w:szCs w:val="24"/>
              </w:rPr>
              <w:t xml:space="preserve">                                                         </w:t>
            </w:r>
            <w:r w:rsidR="00901829" w:rsidRPr="001470D4">
              <w:rPr>
                <w:rFonts w:ascii="Times New Roman" w:hAnsi="Times New Roman"/>
                <w:b/>
                <w:i/>
                <w:szCs w:val="24"/>
              </w:rPr>
              <w:t xml:space="preserve">                       </w:t>
            </w:r>
            <w:r w:rsidR="00901829" w:rsidRPr="001470D4">
              <w:rPr>
                <w:rFonts w:ascii="Times New Roman" w:hAnsi="Times New Roman"/>
                <w:szCs w:val="24"/>
              </w:rPr>
              <w:t xml:space="preserve">Тема </w:t>
            </w:r>
            <w:r w:rsidR="00322C80" w:rsidRPr="001470D4">
              <w:rPr>
                <w:rFonts w:ascii="Times New Roman" w:hAnsi="Times New Roman"/>
                <w:szCs w:val="24"/>
              </w:rPr>
              <w:t xml:space="preserve">раздела </w:t>
            </w:r>
            <w:r w:rsidR="001470D4" w:rsidRPr="001470D4">
              <w:rPr>
                <w:rFonts w:ascii="Times New Roman" w:hAnsi="Times New Roman"/>
                <w:szCs w:val="24"/>
              </w:rPr>
              <w:t>2 Повторение</w:t>
            </w:r>
            <w:r w:rsidR="00310185" w:rsidRPr="001470D4">
              <w:rPr>
                <w:rFonts w:ascii="Times New Roman" w:hAnsi="Times New Roman"/>
                <w:szCs w:val="24"/>
              </w:rPr>
              <w:t xml:space="preserve"> изученного в 5 классе (</w:t>
            </w:r>
            <w:r w:rsidR="00DD6E34" w:rsidRPr="001470D4">
              <w:rPr>
                <w:rFonts w:ascii="Times New Roman" w:hAnsi="Times New Roman"/>
                <w:szCs w:val="24"/>
              </w:rPr>
              <w:t xml:space="preserve"> </w:t>
            </w:r>
            <w:r w:rsidR="00BF0DA3" w:rsidRPr="001470D4">
              <w:rPr>
                <w:rFonts w:ascii="Times New Roman" w:hAnsi="Times New Roman"/>
                <w:szCs w:val="24"/>
              </w:rPr>
              <w:t>5</w:t>
            </w:r>
            <w:r w:rsidR="00426C81" w:rsidRPr="001470D4">
              <w:rPr>
                <w:rFonts w:ascii="Times New Roman" w:hAnsi="Times New Roman"/>
                <w:szCs w:val="24"/>
              </w:rPr>
              <w:t>ч.</w:t>
            </w:r>
            <w:r w:rsidR="00310185" w:rsidRPr="001470D4">
              <w:rPr>
                <w:rFonts w:ascii="Times New Roman" w:hAnsi="Times New Roman"/>
                <w:szCs w:val="24"/>
              </w:rPr>
              <w:t>+1ч</w:t>
            </w:r>
            <w:r w:rsidR="00322C80" w:rsidRPr="001470D4">
              <w:rPr>
                <w:rFonts w:ascii="Times New Roman" w:hAnsi="Times New Roman"/>
                <w:szCs w:val="24"/>
              </w:rPr>
              <w:t>. р/р</w:t>
            </w:r>
            <w:r w:rsidR="00310185" w:rsidRPr="001470D4">
              <w:rPr>
                <w:rFonts w:ascii="Times New Roman" w:hAnsi="Times New Roman"/>
                <w:szCs w:val="24"/>
              </w:rPr>
              <w:t>.</w:t>
            </w:r>
            <w:r w:rsidR="00322C80" w:rsidRPr="001470D4">
              <w:rPr>
                <w:rFonts w:ascii="Times New Roman" w:hAnsi="Times New Roman"/>
                <w:szCs w:val="24"/>
              </w:rPr>
              <w:t>+2 к./р.</w:t>
            </w:r>
            <w:r w:rsidRPr="001470D4">
              <w:rPr>
                <w:rFonts w:ascii="Times New Roman" w:hAnsi="Times New Roman"/>
                <w:szCs w:val="24"/>
              </w:rPr>
              <w:t>)</w:t>
            </w:r>
          </w:p>
        </w:tc>
      </w:tr>
      <w:tr w:rsidR="00066465" w:rsidRPr="001470D4" w:rsidTr="00F544E2">
        <w:tc>
          <w:tcPr>
            <w:tcW w:w="959" w:type="dxa"/>
          </w:tcPr>
          <w:p w:rsidR="00066465" w:rsidRPr="001470D4" w:rsidRDefault="00310185" w:rsidP="00F544E2">
            <w:pPr>
              <w:jc w:val="center"/>
              <w:rPr>
                <w:rStyle w:val="a6"/>
                <w:rFonts w:ascii="Times New Roman" w:hAnsi="Times New Roman"/>
                <w:b w:val="0"/>
                <w:szCs w:val="24"/>
              </w:rPr>
            </w:pPr>
            <w:r w:rsidRPr="001470D4">
              <w:rPr>
                <w:rStyle w:val="a6"/>
                <w:rFonts w:ascii="Times New Roman" w:hAnsi="Times New Roman"/>
                <w:b w:val="0"/>
                <w:szCs w:val="24"/>
              </w:rPr>
              <w:t>5</w:t>
            </w:r>
            <w:r w:rsidR="00DD6E34" w:rsidRPr="001470D4">
              <w:rPr>
                <w:rStyle w:val="a6"/>
                <w:rFonts w:ascii="Times New Roman" w:hAnsi="Times New Roman"/>
                <w:b w:val="0"/>
                <w:szCs w:val="24"/>
              </w:rPr>
              <w:t>/</w:t>
            </w:r>
            <w:r w:rsidR="00E850CF" w:rsidRPr="001470D4">
              <w:rPr>
                <w:rStyle w:val="a6"/>
                <w:rFonts w:ascii="Times New Roman" w:hAnsi="Times New Roman"/>
                <w:b w:val="0"/>
                <w:szCs w:val="24"/>
              </w:rPr>
              <w:t>1</w:t>
            </w:r>
          </w:p>
          <w:p w:rsidR="00066465" w:rsidRPr="001470D4" w:rsidRDefault="00066465" w:rsidP="00F544E2">
            <w:pPr>
              <w:rPr>
                <w:rStyle w:val="a6"/>
                <w:rFonts w:ascii="Times New Roman" w:hAnsi="Times New Roman"/>
                <w:b w:val="0"/>
                <w:szCs w:val="24"/>
              </w:rPr>
            </w:pPr>
          </w:p>
        </w:tc>
        <w:tc>
          <w:tcPr>
            <w:tcW w:w="705" w:type="dxa"/>
          </w:tcPr>
          <w:p w:rsidR="00066465" w:rsidRPr="001470D4" w:rsidRDefault="00066465" w:rsidP="00F544E2">
            <w:pPr>
              <w:jc w:val="center"/>
              <w:rPr>
                <w:rFonts w:ascii="Times New Roman" w:hAnsi="Times New Roman"/>
                <w:b/>
                <w:szCs w:val="24"/>
              </w:rPr>
            </w:pPr>
          </w:p>
        </w:tc>
        <w:tc>
          <w:tcPr>
            <w:tcW w:w="843" w:type="dxa"/>
          </w:tcPr>
          <w:p w:rsidR="00066465" w:rsidRPr="001470D4" w:rsidRDefault="00066465" w:rsidP="00F544E2">
            <w:pPr>
              <w:jc w:val="center"/>
              <w:rPr>
                <w:rFonts w:ascii="Times New Roman" w:hAnsi="Times New Roman"/>
                <w:b/>
                <w:szCs w:val="24"/>
              </w:rPr>
            </w:pPr>
          </w:p>
        </w:tc>
        <w:tc>
          <w:tcPr>
            <w:tcW w:w="4466" w:type="dxa"/>
          </w:tcPr>
          <w:p w:rsidR="00066465" w:rsidRPr="001470D4" w:rsidRDefault="00631133" w:rsidP="00F544E2">
            <w:pPr>
              <w:jc w:val="both"/>
              <w:rPr>
                <w:rFonts w:ascii="Times New Roman" w:hAnsi="Times New Roman"/>
                <w:szCs w:val="24"/>
              </w:rPr>
            </w:pPr>
            <w:r w:rsidRPr="001470D4">
              <w:rPr>
                <w:rFonts w:ascii="Times New Roman" w:hAnsi="Times New Roman"/>
                <w:szCs w:val="24"/>
              </w:rPr>
              <w:t>Входная контрольная работа</w:t>
            </w:r>
          </w:p>
        </w:tc>
        <w:tc>
          <w:tcPr>
            <w:tcW w:w="7813" w:type="dxa"/>
            <w:gridSpan w:val="2"/>
          </w:tcPr>
          <w:p w:rsidR="00066465" w:rsidRPr="001470D4" w:rsidRDefault="000C48EB" w:rsidP="00F544E2">
            <w:pPr>
              <w:jc w:val="both"/>
              <w:rPr>
                <w:rFonts w:ascii="Times New Roman" w:hAnsi="Times New Roman"/>
                <w:szCs w:val="24"/>
              </w:rPr>
            </w:pPr>
            <w:r w:rsidRPr="001470D4">
              <w:rPr>
                <w:rFonts w:ascii="Times New Roman" w:hAnsi="Times New Roman"/>
                <w:szCs w:val="24"/>
              </w:rPr>
              <w:t>Выполняют контрольную работу</w:t>
            </w:r>
          </w:p>
        </w:tc>
      </w:tr>
      <w:tr w:rsidR="00066465" w:rsidRPr="001470D4" w:rsidTr="00F544E2">
        <w:tc>
          <w:tcPr>
            <w:tcW w:w="959" w:type="dxa"/>
          </w:tcPr>
          <w:p w:rsidR="00066465" w:rsidRPr="001470D4" w:rsidRDefault="009F329A" w:rsidP="00F544E2">
            <w:pPr>
              <w:jc w:val="center"/>
              <w:rPr>
                <w:rStyle w:val="a6"/>
                <w:rFonts w:ascii="Times New Roman" w:hAnsi="Times New Roman"/>
                <w:szCs w:val="24"/>
              </w:rPr>
            </w:pPr>
            <w:r w:rsidRPr="001470D4">
              <w:rPr>
                <w:rStyle w:val="a6"/>
                <w:rFonts w:ascii="Times New Roman" w:hAnsi="Times New Roman"/>
                <w:b w:val="0"/>
                <w:szCs w:val="24"/>
              </w:rPr>
              <w:t>6</w:t>
            </w:r>
            <w:r w:rsidR="00DD6E34" w:rsidRPr="001470D4">
              <w:rPr>
                <w:rStyle w:val="a6"/>
                <w:rFonts w:ascii="Times New Roman" w:hAnsi="Times New Roman"/>
                <w:szCs w:val="24"/>
              </w:rPr>
              <w:t>/</w:t>
            </w:r>
            <w:r w:rsidR="00E850CF" w:rsidRPr="001470D4">
              <w:rPr>
                <w:rStyle w:val="a6"/>
                <w:rFonts w:ascii="Times New Roman" w:hAnsi="Times New Roman"/>
                <w:b w:val="0"/>
                <w:szCs w:val="24"/>
              </w:rPr>
              <w:t>2</w:t>
            </w:r>
          </w:p>
        </w:tc>
        <w:tc>
          <w:tcPr>
            <w:tcW w:w="705" w:type="dxa"/>
          </w:tcPr>
          <w:p w:rsidR="00066465" w:rsidRPr="001470D4" w:rsidRDefault="00066465" w:rsidP="00F544E2">
            <w:pPr>
              <w:jc w:val="center"/>
              <w:rPr>
                <w:rFonts w:ascii="Times New Roman" w:hAnsi="Times New Roman"/>
                <w:b/>
                <w:szCs w:val="24"/>
              </w:rPr>
            </w:pPr>
          </w:p>
        </w:tc>
        <w:tc>
          <w:tcPr>
            <w:tcW w:w="843" w:type="dxa"/>
          </w:tcPr>
          <w:p w:rsidR="00066465" w:rsidRPr="001470D4" w:rsidRDefault="00066465" w:rsidP="00F544E2">
            <w:pPr>
              <w:jc w:val="center"/>
              <w:rPr>
                <w:rFonts w:ascii="Times New Roman" w:hAnsi="Times New Roman"/>
                <w:b/>
                <w:szCs w:val="24"/>
              </w:rPr>
            </w:pPr>
          </w:p>
        </w:tc>
        <w:tc>
          <w:tcPr>
            <w:tcW w:w="4466" w:type="dxa"/>
          </w:tcPr>
          <w:p w:rsidR="00066465" w:rsidRPr="001470D4" w:rsidRDefault="00631133" w:rsidP="00F544E2">
            <w:pPr>
              <w:jc w:val="both"/>
              <w:rPr>
                <w:rFonts w:ascii="Times New Roman" w:hAnsi="Times New Roman"/>
                <w:szCs w:val="24"/>
              </w:rPr>
            </w:pPr>
            <w:r w:rsidRPr="001470D4">
              <w:rPr>
                <w:rFonts w:ascii="Times New Roman" w:hAnsi="Times New Roman"/>
                <w:szCs w:val="24"/>
              </w:rPr>
              <w:t xml:space="preserve">Фонетика. Орфоэпия. </w:t>
            </w:r>
            <w:r w:rsidR="009F329A" w:rsidRPr="001470D4">
              <w:rPr>
                <w:rFonts w:ascii="Times New Roman" w:hAnsi="Times New Roman"/>
                <w:szCs w:val="24"/>
              </w:rPr>
              <w:t>Морфемы в слове. Орфограммы в приставках и корнях слов.</w:t>
            </w:r>
          </w:p>
        </w:tc>
        <w:tc>
          <w:tcPr>
            <w:tcW w:w="7813" w:type="dxa"/>
            <w:gridSpan w:val="2"/>
          </w:tcPr>
          <w:p w:rsidR="00066465" w:rsidRPr="001470D4" w:rsidRDefault="000C48EB" w:rsidP="00F544E2">
            <w:pPr>
              <w:jc w:val="both"/>
              <w:rPr>
                <w:rFonts w:ascii="Times New Roman" w:hAnsi="Times New Roman"/>
                <w:szCs w:val="24"/>
              </w:rPr>
            </w:pPr>
            <w:r w:rsidRPr="001470D4">
              <w:rPr>
                <w:rFonts w:ascii="Times New Roman" w:hAnsi="Times New Roman"/>
                <w:szCs w:val="24"/>
              </w:rPr>
              <w:t>Активизируют знания в области фонетики и орфоэпии. Выполняют фонетический разбор слов. Устраняют нарушения произносительных норм в словах</w:t>
            </w:r>
            <w:r w:rsidR="00F955F1" w:rsidRPr="001470D4">
              <w:rPr>
                <w:rFonts w:ascii="Times New Roman" w:hAnsi="Times New Roman"/>
                <w:szCs w:val="24"/>
              </w:rPr>
              <w:t>,</w:t>
            </w:r>
            <w:r w:rsidRPr="001470D4">
              <w:rPr>
                <w:rFonts w:ascii="Times New Roman" w:hAnsi="Times New Roman"/>
                <w:szCs w:val="24"/>
              </w:rPr>
              <w:t xml:space="preserve"> </w:t>
            </w:r>
            <w:r w:rsidR="00F955F1" w:rsidRPr="001470D4">
              <w:rPr>
                <w:rFonts w:ascii="Times New Roman" w:hAnsi="Times New Roman"/>
                <w:szCs w:val="24"/>
              </w:rPr>
              <w:t>активизируют</w:t>
            </w:r>
            <w:r w:rsidR="009F329A" w:rsidRPr="001470D4">
              <w:rPr>
                <w:rFonts w:ascii="Times New Roman" w:hAnsi="Times New Roman"/>
                <w:szCs w:val="24"/>
              </w:rPr>
              <w:t xml:space="preserve"> знания в области морфемики. Выполняют морфемный разбор слов. Определяют основную мысль текста, отвечают на вопросы к текстам. Графически обозначают орфограммы.</w:t>
            </w:r>
          </w:p>
        </w:tc>
      </w:tr>
      <w:tr w:rsidR="00066465" w:rsidRPr="001470D4" w:rsidTr="00F544E2">
        <w:tc>
          <w:tcPr>
            <w:tcW w:w="959" w:type="dxa"/>
          </w:tcPr>
          <w:p w:rsidR="00066465" w:rsidRPr="001470D4" w:rsidRDefault="009F329A" w:rsidP="00F544E2">
            <w:pPr>
              <w:jc w:val="center"/>
              <w:rPr>
                <w:rStyle w:val="a6"/>
                <w:rFonts w:ascii="Times New Roman" w:hAnsi="Times New Roman"/>
                <w:b w:val="0"/>
                <w:szCs w:val="24"/>
              </w:rPr>
            </w:pPr>
            <w:r w:rsidRPr="001470D4">
              <w:rPr>
                <w:rStyle w:val="a6"/>
                <w:rFonts w:ascii="Times New Roman" w:hAnsi="Times New Roman"/>
                <w:b w:val="0"/>
                <w:szCs w:val="24"/>
              </w:rPr>
              <w:t>7</w:t>
            </w:r>
            <w:r w:rsidR="00DD6E34" w:rsidRPr="001470D4">
              <w:rPr>
                <w:rStyle w:val="a6"/>
                <w:rFonts w:ascii="Times New Roman" w:hAnsi="Times New Roman"/>
                <w:b w:val="0"/>
                <w:szCs w:val="24"/>
              </w:rPr>
              <w:t>/</w:t>
            </w:r>
            <w:r w:rsidR="00E850CF" w:rsidRPr="001470D4">
              <w:rPr>
                <w:rStyle w:val="a6"/>
                <w:rFonts w:ascii="Times New Roman" w:hAnsi="Times New Roman"/>
                <w:b w:val="0"/>
                <w:szCs w:val="24"/>
              </w:rPr>
              <w:t>3</w:t>
            </w:r>
          </w:p>
        </w:tc>
        <w:tc>
          <w:tcPr>
            <w:tcW w:w="705" w:type="dxa"/>
          </w:tcPr>
          <w:p w:rsidR="00066465" w:rsidRPr="001470D4" w:rsidRDefault="00066465" w:rsidP="00F544E2">
            <w:pPr>
              <w:jc w:val="center"/>
              <w:rPr>
                <w:rFonts w:ascii="Times New Roman" w:hAnsi="Times New Roman"/>
                <w:b/>
                <w:szCs w:val="24"/>
              </w:rPr>
            </w:pPr>
          </w:p>
        </w:tc>
        <w:tc>
          <w:tcPr>
            <w:tcW w:w="843" w:type="dxa"/>
          </w:tcPr>
          <w:p w:rsidR="00066465" w:rsidRPr="001470D4" w:rsidRDefault="00066465" w:rsidP="00F544E2">
            <w:pPr>
              <w:jc w:val="center"/>
              <w:rPr>
                <w:rFonts w:ascii="Times New Roman" w:hAnsi="Times New Roman"/>
                <w:b/>
                <w:szCs w:val="24"/>
              </w:rPr>
            </w:pPr>
          </w:p>
        </w:tc>
        <w:tc>
          <w:tcPr>
            <w:tcW w:w="4466" w:type="dxa"/>
          </w:tcPr>
          <w:p w:rsidR="00066465" w:rsidRPr="001470D4" w:rsidRDefault="009F329A" w:rsidP="00F544E2">
            <w:pPr>
              <w:jc w:val="both"/>
              <w:rPr>
                <w:rFonts w:ascii="Times New Roman" w:hAnsi="Times New Roman"/>
                <w:szCs w:val="24"/>
              </w:rPr>
            </w:pPr>
            <w:r w:rsidRPr="001470D4">
              <w:rPr>
                <w:rFonts w:ascii="Times New Roman" w:hAnsi="Times New Roman"/>
                <w:szCs w:val="24"/>
              </w:rPr>
              <w:t>Части речи. Орфограммы в окончаниях слов</w:t>
            </w:r>
            <w:r w:rsidR="000C48EB" w:rsidRPr="001470D4">
              <w:rPr>
                <w:rFonts w:ascii="Times New Roman" w:hAnsi="Times New Roman"/>
                <w:szCs w:val="24"/>
              </w:rPr>
              <w:t>.</w:t>
            </w:r>
          </w:p>
          <w:p w:rsidR="000C48EB" w:rsidRPr="001470D4" w:rsidRDefault="00B15174" w:rsidP="00F544E2">
            <w:pPr>
              <w:jc w:val="both"/>
              <w:rPr>
                <w:rFonts w:ascii="Times New Roman" w:hAnsi="Times New Roman"/>
                <w:szCs w:val="24"/>
              </w:rPr>
            </w:pPr>
            <w:r w:rsidRPr="00B15174">
              <w:rPr>
                <w:rFonts w:ascii="Times New Roman" w:hAnsi="Times New Roman"/>
                <w:szCs w:val="24"/>
              </w:rPr>
              <w:t>Контрольный словарный диктант</w:t>
            </w:r>
          </w:p>
        </w:tc>
        <w:tc>
          <w:tcPr>
            <w:tcW w:w="7813" w:type="dxa"/>
            <w:gridSpan w:val="2"/>
          </w:tcPr>
          <w:p w:rsidR="00066465" w:rsidRPr="001470D4" w:rsidRDefault="00B125B1" w:rsidP="00F544E2">
            <w:pPr>
              <w:jc w:val="both"/>
              <w:rPr>
                <w:rFonts w:ascii="Times New Roman" w:hAnsi="Times New Roman"/>
                <w:szCs w:val="24"/>
              </w:rPr>
            </w:pPr>
            <w:r w:rsidRPr="001470D4">
              <w:rPr>
                <w:rFonts w:ascii="Times New Roman" w:hAnsi="Times New Roman"/>
                <w:szCs w:val="24"/>
              </w:rPr>
              <w:t xml:space="preserve">Активизируют знания в области морфологии. Выполняют морфологический разбор слов. Определяют тип и стиль речи в тексте, его основную мысль. Активизируют изученные в 5 </w:t>
            </w:r>
            <w:r w:rsidRPr="001470D4">
              <w:rPr>
                <w:rFonts w:ascii="Times New Roman" w:hAnsi="Times New Roman"/>
                <w:szCs w:val="24"/>
              </w:rPr>
              <w:lastRenderedPageBreak/>
              <w:t>классе орфограммы в окончаниях слов</w:t>
            </w:r>
            <w:r w:rsidR="000C48EB" w:rsidRPr="001470D4">
              <w:rPr>
                <w:rFonts w:ascii="Times New Roman" w:hAnsi="Times New Roman"/>
                <w:szCs w:val="24"/>
              </w:rPr>
              <w:t>. Пишут контрольный словарный диктант.</w:t>
            </w:r>
          </w:p>
        </w:tc>
      </w:tr>
      <w:tr w:rsidR="00066465" w:rsidRPr="001470D4" w:rsidTr="00F544E2">
        <w:tc>
          <w:tcPr>
            <w:tcW w:w="959" w:type="dxa"/>
          </w:tcPr>
          <w:p w:rsidR="00066465" w:rsidRPr="001470D4" w:rsidRDefault="009F329A" w:rsidP="00F544E2">
            <w:pPr>
              <w:jc w:val="center"/>
              <w:rPr>
                <w:rStyle w:val="a6"/>
                <w:rFonts w:ascii="Times New Roman" w:hAnsi="Times New Roman"/>
                <w:b w:val="0"/>
                <w:szCs w:val="24"/>
              </w:rPr>
            </w:pPr>
            <w:r w:rsidRPr="001470D4">
              <w:rPr>
                <w:rStyle w:val="a6"/>
                <w:rFonts w:ascii="Times New Roman" w:hAnsi="Times New Roman"/>
                <w:b w:val="0"/>
                <w:szCs w:val="24"/>
              </w:rPr>
              <w:lastRenderedPageBreak/>
              <w:t>8</w:t>
            </w:r>
            <w:r w:rsidR="00DD6E34" w:rsidRPr="001470D4">
              <w:rPr>
                <w:rStyle w:val="a6"/>
                <w:rFonts w:ascii="Times New Roman" w:hAnsi="Times New Roman"/>
                <w:b w:val="0"/>
                <w:szCs w:val="24"/>
              </w:rPr>
              <w:t>/</w:t>
            </w:r>
            <w:r w:rsidR="00E850CF" w:rsidRPr="001470D4">
              <w:rPr>
                <w:rStyle w:val="a6"/>
                <w:rFonts w:ascii="Times New Roman" w:hAnsi="Times New Roman"/>
                <w:b w:val="0"/>
                <w:szCs w:val="24"/>
              </w:rPr>
              <w:t>4</w:t>
            </w:r>
          </w:p>
          <w:p w:rsidR="00066465" w:rsidRPr="001470D4" w:rsidRDefault="00066465" w:rsidP="00F544E2">
            <w:pPr>
              <w:jc w:val="center"/>
              <w:rPr>
                <w:rStyle w:val="a6"/>
                <w:rFonts w:ascii="Times New Roman" w:hAnsi="Times New Roman"/>
                <w:b w:val="0"/>
                <w:szCs w:val="24"/>
              </w:rPr>
            </w:pPr>
          </w:p>
        </w:tc>
        <w:tc>
          <w:tcPr>
            <w:tcW w:w="705" w:type="dxa"/>
          </w:tcPr>
          <w:p w:rsidR="00066465" w:rsidRPr="001470D4" w:rsidRDefault="00066465" w:rsidP="00F544E2">
            <w:pPr>
              <w:jc w:val="center"/>
              <w:rPr>
                <w:rFonts w:ascii="Times New Roman" w:hAnsi="Times New Roman"/>
                <w:b/>
                <w:szCs w:val="24"/>
              </w:rPr>
            </w:pPr>
          </w:p>
        </w:tc>
        <w:tc>
          <w:tcPr>
            <w:tcW w:w="843" w:type="dxa"/>
          </w:tcPr>
          <w:p w:rsidR="00066465" w:rsidRPr="001470D4" w:rsidRDefault="00066465" w:rsidP="00F544E2">
            <w:pPr>
              <w:jc w:val="center"/>
              <w:rPr>
                <w:rFonts w:ascii="Times New Roman" w:hAnsi="Times New Roman"/>
                <w:b/>
                <w:szCs w:val="24"/>
              </w:rPr>
            </w:pPr>
          </w:p>
        </w:tc>
        <w:tc>
          <w:tcPr>
            <w:tcW w:w="4466" w:type="dxa"/>
          </w:tcPr>
          <w:p w:rsidR="00EF4E3E" w:rsidRDefault="00B125B1" w:rsidP="00F544E2">
            <w:pPr>
              <w:jc w:val="both"/>
              <w:rPr>
                <w:rFonts w:ascii="Times New Roman" w:hAnsi="Times New Roman"/>
                <w:szCs w:val="24"/>
              </w:rPr>
            </w:pPr>
            <w:r w:rsidRPr="001470D4">
              <w:rPr>
                <w:rFonts w:ascii="Times New Roman" w:hAnsi="Times New Roman"/>
                <w:szCs w:val="24"/>
              </w:rPr>
              <w:t xml:space="preserve">Развитие речи.  </w:t>
            </w:r>
          </w:p>
          <w:p w:rsidR="00066465" w:rsidRPr="001470D4" w:rsidRDefault="00B125B1" w:rsidP="00F544E2">
            <w:pPr>
              <w:jc w:val="both"/>
              <w:rPr>
                <w:rFonts w:ascii="Times New Roman" w:hAnsi="Times New Roman"/>
                <w:szCs w:val="24"/>
              </w:rPr>
            </w:pPr>
            <w:r w:rsidRPr="001470D4">
              <w:rPr>
                <w:rFonts w:ascii="Times New Roman" w:hAnsi="Times New Roman"/>
                <w:szCs w:val="24"/>
              </w:rPr>
              <w:t>Сочинение</w:t>
            </w:r>
            <w:r w:rsidR="00FE446F">
              <w:rPr>
                <w:rFonts w:ascii="Times New Roman" w:hAnsi="Times New Roman"/>
                <w:szCs w:val="24"/>
              </w:rPr>
              <w:t>-</w:t>
            </w:r>
            <w:r w:rsidR="00FE446F" w:rsidRPr="00FE446F">
              <w:rPr>
                <w:rFonts w:ascii="Times New Roman" w:hAnsi="Times New Roman"/>
              </w:rPr>
              <w:t xml:space="preserve">повествование </w:t>
            </w:r>
            <w:r w:rsidR="00FE446F" w:rsidRPr="001470D4">
              <w:rPr>
                <w:rFonts w:ascii="Times New Roman" w:hAnsi="Times New Roman"/>
                <w:szCs w:val="24"/>
              </w:rPr>
              <w:t>«</w:t>
            </w:r>
            <w:r w:rsidRPr="001470D4">
              <w:rPr>
                <w:rFonts w:ascii="Times New Roman" w:hAnsi="Times New Roman"/>
                <w:szCs w:val="24"/>
              </w:rPr>
              <w:t>Интересная встреча».</w:t>
            </w:r>
          </w:p>
        </w:tc>
        <w:tc>
          <w:tcPr>
            <w:tcW w:w="7813" w:type="dxa"/>
            <w:gridSpan w:val="2"/>
          </w:tcPr>
          <w:p w:rsidR="00066465" w:rsidRPr="001470D4" w:rsidRDefault="00B125B1" w:rsidP="00F544E2">
            <w:pPr>
              <w:jc w:val="both"/>
              <w:rPr>
                <w:rFonts w:ascii="Times New Roman" w:hAnsi="Times New Roman"/>
                <w:szCs w:val="24"/>
              </w:rPr>
            </w:pPr>
            <w:r w:rsidRPr="001470D4">
              <w:rPr>
                <w:rFonts w:ascii="Times New Roman" w:hAnsi="Times New Roman"/>
                <w:szCs w:val="24"/>
              </w:rPr>
              <w:t>Ищут в тексте языковые средства, придающие ему выразительность. Пишут сочинение на одну из предложенных тем.</w:t>
            </w:r>
          </w:p>
        </w:tc>
      </w:tr>
      <w:tr w:rsidR="00066465" w:rsidRPr="001470D4" w:rsidTr="00F544E2">
        <w:tc>
          <w:tcPr>
            <w:tcW w:w="959" w:type="dxa"/>
          </w:tcPr>
          <w:p w:rsidR="00066465" w:rsidRPr="001470D4" w:rsidRDefault="009F329A" w:rsidP="00F544E2">
            <w:pPr>
              <w:jc w:val="center"/>
              <w:rPr>
                <w:rStyle w:val="a6"/>
                <w:rFonts w:ascii="Times New Roman" w:hAnsi="Times New Roman"/>
                <w:b w:val="0"/>
                <w:szCs w:val="24"/>
              </w:rPr>
            </w:pPr>
            <w:r w:rsidRPr="001470D4">
              <w:rPr>
                <w:rStyle w:val="a6"/>
                <w:rFonts w:ascii="Times New Roman" w:hAnsi="Times New Roman"/>
                <w:b w:val="0"/>
                <w:szCs w:val="24"/>
              </w:rPr>
              <w:t>9</w:t>
            </w:r>
            <w:r w:rsidR="00DD6E34" w:rsidRPr="001470D4">
              <w:rPr>
                <w:rStyle w:val="a6"/>
                <w:rFonts w:ascii="Times New Roman" w:hAnsi="Times New Roman"/>
                <w:b w:val="0"/>
                <w:szCs w:val="24"/>
              </w:rPr>
              <w:t>/</w:t>
            </w:r>
            <w:r w:rsidR="00E850CF" w:rsidRPr="001470D4">
              <w:rPr>
                <w:rStyle w:val="a6"/>
                <w:rFonts w:ascii="Times New Roman" w:hAnsi="Times New Roman"/>
                <w:b w:val="0"/>
                <w:szCs w:val="24"/>
              </w:rPr>
              <w:t>5</w:t>
            </w:r>
          </w:p>
          <w:p w:rsidR="00066465" w:rsidRPr="001470D4" w:rsidRDefault="00066465" w:rsidP="00F544E2">
            <w:pPr>
              <w:jc w:val="center"/>
              <w:rPr>
                <w:rStyle w:val="a6"/>
                <w:rFonts w:ascii="Times New Roman" w:hAnsi="Times New Roman"/>
                <w:b w:val="0"/>
                <w:szCs w:val="24"/>
              </w:rPr>
            </w:pPr>
          </w:p>
        </w:tc>
        <w:tc>
          <w:tcPr>
            <w:tcW w:w="705" w:type="dxa"/>
          </w:tcPr>
          <w:p w:rsidR="00066465" w:rsidRPr="001470D4" w:rsidRDefault="00066465" w:rsidP="00F544E2">
            <w:pPr>
              <w:jc w:val="center"/>
              <w:rPr>
                <w:rFonts w:ascii="Times New Roman" w:hAnsi="Times New Roman"/>
                <w:b/>
                <w:szCs w:val="24"/>
              </w:rPr>
            </w:pPr>
          </w:p>
        </w:tc>
        <w:tc>
          <w:tcPr>
            <w:tcW w:w="843" w:type="dxa"/>
          </w:tcPr>
          <w:p w:rsidR="00066465" w:rsidRPr="001470D4" w:rsidRDefault="00066465" w:rsidP="00F544E2">
            <w:pPr>
              <w:jc w:val="center"/>
              <w:rPr>
                <w:rFonts w:ascii="Times New Roman" w:hAnsi="Times New Roman"/>
                <w:b/>
                <w:szCs w:val="24"/>
              </w:rPr>
            </w:pPr>
          </w:p>
        </w:tc>
        <w:tc>
          <w:tcPr>
            <w:tcW w:w="4466" w:type="dxa"/>
          </w:tcPr>
          <w:p w:rsidR="00066465" w:rsidRPr="001470D4" w:rsidRDefault="00B125B1" w:rsidP="00F544E2">
            <w:pPr>
              <w:jc w:val="both"/>
              <w:rPr>
                <w:rFonts w:ascii="Times New Roman" w:hAnsi="Times New Roman"/>
                <w:szCs w:val="24"/>
              </w:rPr>
            </w:pPr>
            <w:r w:rsidRPr="001470D4">
              <w:rPr>
                <w:rFonts w:ascii="Times New Roman" w:hAnsi="Times New Roman"/>
                <w:szCs w:val="24"/>
              </w:rPr>
              <w:t>Словосочетание. Простое предложение. Знаки препинания</w:t>
            </w:r>
          </w:p>
        </w:tc>
        <w:tc>
          <w:tcPr>
            <w:tcW w:w="7813" w:type="dxa"/>
            <w:gridSpan w:val="2"/>
          </w:tcPr>
          <w:p w:rsidR="00066465" w:rsidRPr="001470D4" w:rsidRDefault="00B125B1" w:rsidP="00F544E2">
            <w:pPr>
              <w:jc w:val="both"/>
              <w:rPr>
                <w:rFonts w:ascii="Times New Roman" w:hAnsi="Times New Roman"/>
                <w:szCs w:val="24"/>
              </w:rPr>
            </w:pPr>
            <w:r w:rsidRPr="001470D4">
              <w:rPr>
                <w:rFonts w:ascii="Times New Roman" w:hAnsi="Times New Roman"/>
                <w:szCs w:val="24"/>
              </w:rPr>
              <w:t>Активизируют знания в области синтаксиса словосочетания и простого предложения. Выделяют, группируют и составляют словосочетания. Списывают тексты, расставляя знаки препинания</w:t>
            </w:r>
          </w:p>
        </w:tc>
      </w:tr>
      <w:tr w:rsidR="00066465" w:rsidRPr="001470D4" w:rsidTr="00F544E2">
        <w:tc>
          <w:tcPr>
            <w:tcW w:w="959" w:type="dxa"/>
          </w:tcPr>
          <w:p w:rsidR="00066465" w:rsidRPr="001470D4" w:rsidRDefault="009F329A" w:rsidP="00F544E2">
            <w:pPr>
              <w:jc w:val="center"/>
              <w:rPr>
                <w:rStyle w:val="a6"/>
                <w:rFonts w:ascii="Times New Roman" w:hAnsi="Times New Roman"/>
                <w:b w:val="0"/>
                <w:szCs w:val="24"/>
              </w:rPr>
            </w:pPr>
            <w:r w:rsidRPr="001470D4">
              <w:rPr>
                <w:rStyle w:val="a6"/>
                <w:rFonts w:ascii="Times New Roman" w:hAnsi="Times New Roman"/>
                <w:b w:val="0"/>
                <w:szCs w:val="24"/>
              </w:rPr>
              <w:t>10</w:t>
            </w:r>
            <w:r w:rsidR="00DD6E34" w:rsidRPr="001470D4">
              <w:rPr>
                <w:rStyle w:val="a6"/>
                <w:rFonts w:ascii="Times New Roman" w:hAnsi="Times New Roman"/>
                <w:b w:val="0"/>
                <w:szCs w:val="24"/>
              </w:rPr>
              <w:t>/</w:t>
            </w:r>
            <w:r w:rsidR="00E850CF" w:rsidRPr="001470D4">
              <w:rPr>
                <w:rStyle w:val="a6"/>
                <w:rFonts w:ascii="Times New Roman" w:hAnsi="Times New Roman"/>
                <w:b w:val="0"/>
                <w:szCs w:val="24"/>
              </w:rPr>
              <w:t>6</w:t>
            </w:r>
          </w:p>
          <w:p w:rsidR="00066465" w:rsidRPr="001470D4" w:rsidRDefault="00066465" w:rsidP="00F544E2">
            <w:pPr>
              <w:jc w:val="center"/>
              <w:rPr>
                <w:rStyle w:val="a6"/>
                <w:rFonts w:ascii="Times New Roman" w:hAnsi="Times New Roman"/>
                <w:b w:val="0"/>
                <w:szCs w:val="24"/>
              </w:rPr>
            </w:pPr>
          </w:p>
        </w:tc>
        <w:tc>
          <w:tcPr>
            <w:tcW w:w="705" w:type="dxa"/>
          </w:tcPr>
          <w:p w:rsidR="00066465" w:rsidRPr="001470D4" w:rsidRDefault="00066465" w:rsidP="00F544E2">
            <w:pPr>
              <w:jc w:val="center"/>
              <w:rPr>
                <w:rFonts w:ascii="Times New Roman" w:hAnsi="Times New Roman"/>
                <w:b/>
                <w:szCs w:val="24"/>
              </w:rPr>
            </w:pPr>
          </w:p>
        </w:tc>
        <w:tc>
          <w:tcPr>
            <w:tcW w:w="843" w:type="dxa"/>
          </w:tcPr>
          <w:p w:rsidR="00066465" w:rsidRPr="001470D4" w:rsidRDefault="00066465" w:rsidP="00F544E2">
            <w:pPr>
              <w:jc w:val="center"/>
              <w:rPr>
                <w:rFonts w:ascii="Times New Roman" w:hAnsi="Times New Roman"/>
                <w:b/>
                <w:szCs w:val="24"/>
              </w:rPr>
            </w:pPr>
          </w:p>
        </w:tc>
        <w:tc>
          <w:tcPr>
            <w:tcW w:w="4466" w:type="dxa"/>
          </w:tcPr>
          <w:p w:rsidR="00066465" w:rsidRPr="001470D4" w:rsidRDefault="00B125B1" w:rsidP="00F544E2">
            <w:pPr>
              <w:jc w:val="both"/>
              <w:rPr>
                <w:rFonts w:ascii="Times New Roman" w:hAnsi="Times New Roman"/>
                <w:szCs w:val="24"/>
              </w:rPr>
            </w:pPr>
            <w:r w:rsidRPr="001470D4">
              <w:rPr>
                <w:rFonts w:ascii="Times New Roman" w:hAnsi="Times New Roman"/>
                <w:szCs w:val="24"/>
              </w:rPr>
              <w:t>Сложное предложение. Запятые в сложном предложении. Синтаксический разбор предложений</w:t>
            </w:r>
          </w:p>
        </w:tc>
        <w:tc>
          <w:tcPr>
            <w:tcW w:w="7813" w:type="dxa"/>
            <w:gridSpan w:val="2"/>
          </w:tcPr>
          <w:p w:rsidR="00066465" w:rsidRPr="001470D4" w:rsidRDefault="00B125B1" w:rsidP="00F544E2">
            <w:pPr>
              <w:jc w:val="both"/>
              <w:rPr>
                <w:rFonts w:ascii="Times New Roman" w:hAnsi="Times New Roman"/>
                <w:szCs w:val="24"/>
              </w:rPr>
            </w:pPr>
            <w:r w:rsidRPr="001470D4">
              <w:rPr>
                <w:rFonts w:ascii="Times New Roman" w:hAnsi="Times New Roman"/>
                <w:szCs w:val="24"/>
              </w:rPr>
              <w:t>Активизируют знания в области синтаксиса сложного предложения. Выписывают из текстов простые и сложные предложения, расставляя знаки препинания. Составляют сложные предложения по схемам. Осуществляют синтаксический разбор предложений.</w:t>
            </w:r>
          </w:p>
        </w:tc>
      </w:tr>
      <w:tr w:rsidR="00066465" w:rsidRPr="001470D4" w:rsidTr="00F544E2">
        <w:trPr>
          <w:trHeight w:val="297"/>
        </w:trPr>
        <w:tc>
          <w:tcPr>
            <w:tcW w:w="959" w:type="dxa"/>
          </w:tcPr>
          <w:p w:rsidR="00066465" w:rsidRPr="001470D4" w:rsidRDefault="00B125B1" w:rsidP="00F544E2">
            <w:pPr>
              <w:jc w:val="center"/>
              <w:rPr>
                <w:rStyle w:val="a6"/>
                <w:rFonts w:ascii="Times New Roman" w:hAnsi="Times New Roman"/>
                <w:b w:val="0"/>
                <w:szCs w:val="24"/>
              </w:rPr>
            </w:pPr>
            <w:r w:rsidRPr="001470D4">
              <w:rPr>
                <w:rStyle w:val="a6"/>
                <w:rFonts w:ascii="Times New Roman" w:hAnsi="Times New Roman"/>
                <w:b w:val="0"/>
                <w:szCs w:val="24"/>
              </w:rPr>
              <w:t>11</w:t>
            </w:r>
            <w:r w:rsidR="00DD6E34" w:rsidRPr="001470D4">
              <w:rPr>
                <w:rStyle w:val="a6"/>
                <w:rFonts w:ascii="Times New Roman" w:hAnsi="Times New Roman"/>
                <w:b w:val="0"/>
                <w:szCs w:val="24"/>
              </w:rPr>
              <w:t>/</w:t>
            </w:r>
            <w:r w:rsidR="00E850CF" w:rsidRPr="001470D4">
              <w:rPr>
                <w:rStyle w:val="a6"/>
                <w:rFonts w:ascii="Times New Roman" w:hAnsi="Times New Roman"/>
                <w:b w:val="0"/>
                <w:szCs w:val="24"/>
              </w:rPr>
              <w:t>7</w:t>
            </w:r>
          </w:p>
          <w:p w:rsidR="00066465" w:rsidRPr="001470D4" w:rsidRDefault="00066465" w:rsidP="00F544E2">
            <w:pPr>
              <w:jc w:val="center"/>
              <w:rPr>
                <w:rStyle w:val="a6"/>
                <w:rFonts w:ascii="Times New Roman" w:hAnsi="Times New Roman"/>
                <w:b w:val="0"/>
                <w:szCs w:val="24"/>
              </w:rPr>
            </w:pPr>
          </w:p>
        </w:tc>
        <w:tc>
          <w:tcPr>
            <w:tcW w:w="705" w:type="dxa"/>
          </w:tcPr>
          <w:p w:rsidR="00066465" w:rsidRPr="001470D4" w:rsidRDefault="00066465" w:rsidP="00F544E2">
            <w:pPr>
              <w:jc w:val="center"/>
              <w:rPr>
                <w:rFonts w:ascii="Times New Roman" w:hAnsi="Times New Roman"/>
                <w:b/>
                <w:szCs w:val="24"/>
              </w:rPr>
            </w:pPr>
          </w:p>
        </w:tc>
        <w:tc>
          <w:tcPr>
            <w:tcW w:w="843" w:type="dxa"/>
          </w:tcPr>
          <w:p w:rsidR="00066465" w:rsidRPr="001470D4" w:rsidRDefault="00066465" w:rsidP="00F544E2">
            <w:pPr>
              <w:jc w:val="center"/>
              <w:rPr>
                <w:rFonts w:ascii="Times New Roman" w:hAnsi="Times New Roman"/>
                <w:b/>
                <w:szCs w:val="24"/>
              </w:rPr>
            </w:pPr>
          </w:p>
        </w:tc>
        <w:tc>
          <w:tcPr>
            <w:tcW w:w="4466" w:type="dxa"/>
          </w:tcPr>
          <w:p w:rsidR="00066465" w:rsidRPr="001470D4" w:rsidRDefault="00B125B1" w:rsidP="00F544E2">
            <w:pPr>
              <w:jc w:val="both"/>
              <w:rPr>
                <w:rFonts w:ascii="Times New Roman" w:hAnsi="Times New Roman"/>
                <w:szCs w:val="24"/>
              </w:rPr>
            </w:pPr>
            <w:r w:rsidRPr="001470D4">
              <w:rPr>
                <w:rFonts w:ascii="Times New Roman" w:hAnsi="Times New Roman"/>
                <w:szCs w:val="24"/>
              </w:rPr>
              <w:t>Прямая речь. Диалог.</w:t>
            </w:r>
          </w:p>
        </w:tc>
        <w:tc>
          <w:tcPr>
            <w:tcW w:w="7813" w:type="dxa"/>
            <w:gridSpan w:val="2"/>
          </w:tcPr>
          <w:p w:rsidR="00066465" w:rsidRPr="001470D4" w:rsidRDefault="00B125B1" w:rsidP="00F544E2">
            <w:pPr>
              <w:jc w:val="both"/>
              <w:rPr>
                <w:rFonts w:ascii="Times New Roman" w:hAnsi="Times New Roman"/>
                <w:szCs w:val="24"/>
              </w:rPr>
            </w:pPr>
            <w:r w:rsidRPr="001470D4">
              <w:rPr>
                <w:rFonts w:ascii="Times New Roman" w:hAnsi="Times New Roman"/>
                <w:szCs w:val="24"/>
              </w:rPr>
              <w:t>Активизируют знания в области синтаксиса, касающиеся прямой речи и диалога. Составляют схемы предложений. Составляют диалоги. Подбирают предложения по схемам.</w:t>
            </w:r>
          </w:p>
        </w:tc>
      </w:tr>
      <w:tr w:rsidR="00066465" w:rsidRPr="001470D4" w:rsidTr="00F544E2">
        <w:tc>
          <w:tcPr>
            <w:tcW w:w="959" w:type="dxa"/>
          </w:tcPr>
          <w:p w:rsidR="00066465" w:rsidRPr="001470D4" w:rsidRDefault="00B125B1" w:rsidP="00F544E2">
            <w:pPr>
              <w:jc w:val="center"/>
              <w:rPr>
                <w:rStyle w:val="a6"/>
                <w:rFonts w:ascii="Times New Roman" w:hAnsi="Times New Roman"/>
                <w:b w:val="0"/>
                <w:szCs w:val="24"/>
              </w:rPr>
            </w:pPr>
            <w:r w:rsidRPr="001470D4">
              <w:rPr>
                <w:rStyle w:val="a6"/>
                <w:rFonts w:ascii="Times New Roman" w:hAnsi="Times New Roman"/>
                <w:b w:val="0"/>
                <w:szCs w:val="24"/>
              </w:rPr>
              <w:t>12</w:t>
            </w:r>
            <w:r w:rsidR="00DD6E34" w:rsidRPr="001470D4">
              <w:rPr>
                <w:rStyle w:val="a6"/>
                <w:rFonts w:ascii="Times New Roman" w:hAnsi="Times New Roman"/>
                <w:b w:val="0"/>
                <w:szCs w:val="24"/>
              </w:rPr>
              <w:t>/</w:t>
            </w:r>
            <w:r w:rsidR="00E850CF" w:rsidRPr="001470D4">
              <w:rPr>
                <w:rStyle w:val="a6"/>
                <w:rFonts w:ascii="Times New Roman" w:hAnsi="Times New Roman"/>
                <w:b w:val="0"/>
                <w:szCs w:val="24"/>
              </w:rPr>
              <w:t>8</w:t>
            </w:r>
          </w:p>
          <w:p w:rsidR="00066465" w:rsidRPr="001470D4" w:rsidRDefault="00066465" w:rsidP="00F544E2">
            <w:pPr>
              <w:rPr>
                <w:rStyle w:val="a6"/>
                <w:rFonts w:ascii="Times New Roman" w:hAnsi="Times New Roman"/>
                <w:b w:val="0"/>
                <w:szCs w:val="24"/>
              </w:rPr>
            </w:pPr>
          </w:p>
        </w:tc>
        <w:tc>
          <w:tcPr>
            <w:tcW w:w="705" w:type="dxa"/>
          </w:tcPr>
          <w:p w:rsidR="00066465" w:rsidRPr="001470D4" w:rsidRDefault="00066465" w:rsidP="00F544E2">
            <w:pPr>
              <w:jc w:val="center"/>
              <w:rPr>
                <w:rFonts w:ascii="Times New Roman" w:hAnsi="Times New Roman"/>
                <w:b/>
                <w:szCs w:val="24"/>
              </w:rPr>
            </w:pPr>
          </w:p>
        </w:tc>
        <w:tc>
          <w:tcPr>
            <w:tcW w:w="843" w:type="dxa"/>
          </w:tcPr>
          <w:p w:rsidR="00066465" w:rsidRPr="001470D4" w:rsidRDefault="00066465" w:rsidP="00F544E2">
            <w:pPr>
              <w:jc w:val="center"/>
              <w:rPr>
                <w:rFonts w:ascii="Times New Roman" w:hAnsi="Times New Roman"/>
                <w:b/>
                <w:szCs w:val="24"/>
              </w:rPr>
            </w:pPr>
          </w:p>
        </w:tc>
        <w:tc>
          <w:tcPr>
            <w:tcW w:w="4466" w:type="dxa"/>
          </w:tcPr>
          <w:p w:rsidR="00066465" w:rsidRPr="001470D4" w:rsidRDefault="00B125B1" w:rsidP="00F544E2">
            <w:pPr>
              <w:jc w:val="both"/>
              <w:rPr>
                <w:rFonts w:ascii="Times New Roman" w:hAnsi="Times New Roman"/>
                <w:szCs w:val="24"/>
              </w:rPr>
            </w:pPr>
            <w:r w:rsidRPr="001470D4">
              <w:rPr>
                <w:rFonts w:ascii="Times New Roman" w:hAnsi="Times New Roman"/>
                <w:szCs w:val="24"/>
              </w:rPr>
              <w:t>Диктант</w:t>
            </w:r>
            <w:r w:rsidR="008B6760" w:rsidRPr="001470D4">
              <w:rPr>
                <w:rFonts w:ascii="Times New Roman" w:hAnsi="Times New Roman"/>
                <w:szCs w:val="24"/>
              </w:rPr>
              <w:t xml:space="preserve"> </w:t>
            </w:r>
            <w:r w:rsidR="00A051CF" w:rsidRPr="001470D4">
              <w:rPr>
                <w:rFonts w:ascii="Times New Roman" w:hAnsi="Times New Roman"/>
                <w:szCs w:val="24"/>
              </w:rPr>
              <w:t>с грамматическим зданием по теме «Запятая в сложном предложении»</w:t>
            </w:r>
          </w:p>
        </w:tc>
        <w:tc>
          <w:tcPr>
            <w:tcW w:w="7813" w:type="dxa"/>
            <w:gridSpan w:val="2"/>
          </w:tcPr>
          <w:p w:rsidR="00066465" w:rsidRPr="001470D4" w:rsidRDefault="00B125B1" w:rsidP="00F544E2">
            <w:pPr>
              <w:jc w:val="both"/>
              <w:rPr>
                <w:rFonts w:ascii="Times New Roman" w:hAnsi="Times New Roman"/>
                <w:szCs w:val="24"/>
              </w:rPr>
            </w:pPr>
            <w:r w:rsidRPr="001470D4">
              <w:rPr>
                <w:rFonts w:ascii="Times New Roman" w:hAnsi="Times New Roman"/>
                <w:szCs w:val="24"/>
              </w:rPr>
              <w:t>Пишут диктант, выполняют грамматические задания.</w:t>
            </w:r>
          </w:p>
        </w:tc>
      </w:tr>
      <w:tr w:rsidR="00066465" w:rsidRPr="001470D4" w:rsidTr="00F544E2">
        <w:tc>
          <w:tcPr>
            <w:tcW w:w="14786" w:type="dxa"/>
            <w:gridSpan w:val="6"/>
          </w:tcPr>
          <w:p w:rsidR="00901829" w:rsidRPr="001470D4" w:rsidRDefault="00066465" w:rsidP="00F544E2">
            <w:pPr>
              <w:rPr>
                <w:rFonts w:ascii="Times New Roman" w:hAnsi="Times New Roman"/>
                <w:szCs w:val="24"/>
              </w:rPr>
            </w:pPr>
            <w:r w:rsidRPr="001470D4">
              <w:rPr>
                <w:rFonts w:ascii="Times New Roman" w:hAnsi="Times New Roman"/>
                <w:i/>
                <w:szCs w:val="24"/>
              </w:rPr>
              <w:t xml:space="preserve">                                                      </w:t>
            </w:r>
            <w:r w:rsidR="00901829" w:rsidRPr="001470D4">
              <w:rPr>
                <w:rFonts w:ascii="Times New Roman" w:hAnsi="Times New Roman"/>
                <w:i/>
                <w:szCs w:val="24"/>
              </w:rPr>
              <w:t xml:space="preserve">                               </w:t>
            </w:r>
            <w:r w:rsidR="00D61D4B" w:rsidRPr="001470D4">
              <w:rPr>
                <w:rFonts w:ascii="Times New Roman" w:hAnsi="Times New Roman"/>
                <w:szCs w:val="24"/>
              </w:rPr>
              <w:t xml:space="preserve">Тема раздела </w:t>
            </w:r>
            <w:r w:rsidR="00BF0DA3" w:rsidRPr="001470D4">
              <w:rPr>
                <w:rFonts w:ascii="Times New Roman" w:hAnsi="Times New Roman"/>
                <w:szCs w:val="24"/>
              </w:rPr>
              <w:t>3. Текст (</w:t>
            </w:r>
            <w:r w:rsidR="00B125B1" w:rsidRPr="001470D4">
              <w:rPr>
                <w:rFonts w:ascii="Times New Roman" w:hAnsi="Times New Roman"/>
                <w:szCs w:val="24"/>
              </w:rPr>
              <w:t>3</w:t>
            </w:r>
            <w:r w:rsidR="00426C81" w:rsidRPr="001470D4">
              <w:rPr>
                <w:rFonts w:ascii="Times New Roman" w:hAnsi="Times New Roman"/>
                <w:szCs w:val="24"/>
              </w:rPr>
              <w:t>ч</w:t>
            </w:r>
            <w:r w:rsidR="00B125B1" w:rsidRPr="001470D4">
              <w:rPr>
                <w:rFonts w:ascii="Times New Roman" w:hAnsi="Times New Roman"/>
                <w:szCs w:val="24"/>
              </w:rPr>
              <w:t>.+1ч.</w:t>
            </w:r>
            <w:r w:rsidR="00BF0DA3" w:rsidRPr="001470D4">
              <w:rPr>
                <w:rFonts w:ascii="Times New Roman" w:hAnsi="Times New Roman"/>
                <w:szCs w:val="24"/>
              </w:rPr>
              <w:t xml:space="preserve"> р/р)</w:t>
            </w:r>
          </w:p>
        </w:tc>
      </w:tr>
      <w:tr w:rsidR="00CF123F" w:rsidRPr="001470D4" w:rsidTr="00F544E2">
        <w:tc>
          <w:tcPr>
            <w:tcW w:w="959" w:type="dxa"/>
          </w:tcPr>
          <w:p w:rsidR="00CF123F" w:rsidRPr="001470D4" w:rsidRDefault="00B125B1" w:rsidP="00F544E2">
            <w:pPr>
              <w:jc w:val="center"/>
              <w:rPr>
                <w:rFonts w:ascii="Times New Roman" w:hAnsi="Times New Roman"/>
                <w:szCs w:val="24"/>
              </w:rPr>
            </w:pPr>
            <w:r w:rsidRPr="001470D4">
              <w:rPr>
                <w:rFonts w:ascii="Times New Roman" w:hAnsi="Times New Roman"/>
                <w:szCs w:val="24"/>
              </w:rPr>
              <w:t>13</w:t>
            </w:r>
            <w:r w:rsidR="00DD6E34" w:rsidRPr="001470D4">
              <w:rPr>
                <w:rFonts w:ascii="Times New Roman" w:hAnsi="Times New Roman"/>
                <w:szCs w:val="24"/>
              </w:rPr>
              <w:t>/</w:t>
            </w:r>
            <w:r w:rsidR="00E850CF" w:rsidRPr="001470D4">
              <w:rPr>
                <w:rFonts w:ascii="Times New Roman" w:hAnsi="Times New Roman"/>
                <w:szCs w:val="24"/>
              </w:rPr>
              <w:t>1</w:t>
            </w:r>
          </w:p>
          <w:p w:rsidR="00CF123F" w:rsidRPr="001470D4" w:rsidRDefault="00CF123F" w:rsidP="00F544E2">
            <w:pPr>
              <w:rPr>
                <w:rFonts w:ascii="Times New Roman" w:hAnsi="Times New Roman"/>
                <w:szCs w:val="24"/>
              </w:rPr>
            </w:pPr>
          </w:p>
        </w:tc>
        <w:tc>
          <w:tcPr>
            <w:tcW w:w="705" w:type="dxa"/>
          </w:tcPr>
          <w:p w:rsidR="00CF123F" w:rsidRPr="001470D4" w:rsidRDefault="00CF123F" w:rsidP="00F544E2">
            <w:pPr>
              <w:jc w:val="center"/>
              <w:rPr>
                <w:rFonts w:ascii="Times New Roman" w:hAnsi="Times New Roman"/>
                <w:b/>
                <w:szCs w:val="24"/>
              </w:rPr>
            </w:pPr>
          </w:p>
        </w:tc>
        <w:tc>
          <w:tcPr>
            <w:tcW w:w="843" w:type="dxa"/>
          </w:tcPr>
          <w:p w:rsidR="00CF123F" w:rsidRPr="001470D4" w:rsidRDefault="00CF123F" w:rsidP="00F544E2">
            <w:pPr>
              <w:jc w:val="center"/>
              <w:rPr>
                <w:rFonts w:ascii="Times New Roman" w:hAnsi="Times New Roman"/>
                <w:b/>
                <w:szCs w:val="24"/>
              </w:rPr>
            </w:pPr>
          </w:p>
        </w:tc>
        <w:tc>
          <w:tcPr>
            <w:tcW w:w="4466" w:type="dxa"/>
          </w:tcPr>
          <w:p w:rsidR="00CF123F" w:rsidRPr="001470D4" w:rsidRDefault="00B125B1" w:rsidP="00F544E2">
            <w:pPr>
              <w:jc w:val="both"/>
              <w:rPr>
                <w:rFonts w:ascii="Times New Roman" w:hAnsi="Times New Roman"/>
                <w:szCs w:val="24"/>
              </w:rPr>
            </w:pPr>
            <w:r w:rsidRPr="001470D4">
              <w:rPr>
                <w:rFonts w:ascii="Times New Roman" w:hAnsi="Times New Roman"/>
                <w:szCs w:val="24"/>
              </w:rPr>
              <w:t>Анализ диктанта. Текст, его особенности. Тема и основная мысль текста. Заглавие текста.</w:t>
            </w:r>
          </w:p>
        </w:tc>
        <w:tc>
          <w:tcPr>
            <w:tcW w:w="7813" w:type="dxa"/>
            <w:gridSpan w:val="2"/>
          </w:tcPr>
          <w:p w:rsidR="00CF123F" w:rsidRPr="001470D4" w:rsidRDefault="00B125B1" w:rsidP="00F544E2">
            <w:pPr>
              <w:autoSpaceDE w:val="0"/>
              <w:autoSpaceDN w:val="0"/>
              <w:adjustRightInd w:val="0"/>
              <w:rPr>
                <w:rFonts w:ascii="Times New Roman" w:hAnsi="Times New Roman"/>
                <w:color w:val="000000"/>
                <w:szCs w:val="24"/>
              </w:rPr>
            </w:pPr>
            <w:r w:rsidRPr="001470D4">
              <w:rPr>
                <w:rFonts w:ascii="Times New Roman" w:hAnsi="Times New Roman"/>
                <w:color w:val="000000"/>
                <w:szCs w:val="24"/>
              </w:rPr>
              <w:t>Узнают признаки текста. Характеризуют текст по форме, виду и типу речи. Озаглавливают тексты, расставляют знаки препинания. Анализируют текст с точки зрения его темы и основной мысли, смысловой цельности</w:t>
            </w:r>
          </w:p>
        </w:tc>
      </w:tr>
      <w:tr w:rsidR="00CF123F" w:rsidRPr="001470D4" w:rsidTr="00F544E2">
        <w:tc>
          <w:tcPr>
            <w:tcW w:w="959" w:type="dxa"/>
          </w:tcPr>
          <w:p w:rsidR="00CF123F" w:rsidRPr="001470D4" w:rsidRDefault="00031953" w:rsidP="00F544E2">
            <w:pPr>
              <w:rPr>
                <w:rFonts w:ascii="Times New Roman" w:hAnsi="Times New Roman"/>
                <w:szCs w:val="24"/>
              </w:rPr>
            </w:pPr>
            <w:r w:rsidRPr="001470D4">
              <w:rPr>
                <w:rFonts w:ascii="Times New Roman" w:hAnsi="Times New Roman"/>
                <w:szCs w:val="24"/>
              </w:rPr>
              <w:t xml:space="preserve">  </w:t>
            </w:r>
            <w:r w:rsidR="00B125B1" w:rsidRPr="001470D4">
              <w:rPr>
                <w:rFonts w:ascii="Times New Roman" w:hAnsi="Times New Roman"/>
                <w:szCs w:val="24"/>
              </w:rPr>
              <w:t>14</w:t>
            </w:r>
            <w:r w:rsidR="00DD6E34" w:rsidRPr="001470D4">
              <w:rPr>
                <w:rFonts w:ascii="Times New Roman" w:hAnsi="Times New Roman"/>
                <w:szCs w:val="24"/>
              </w:rPr>
              <w:t>/</w:t>
            </w:r>
            <w:r w:rsidR="00E850CF" w:rsidRPr="001470D4">
              <w:rPr>
                <w:rFonts w:ascii="Times New Roman" w:hAnsi="Times New Roman"/>
                <w:szCs w:val="24"/>
              </w:rPr>
              <w:t>2</w:t>
            </w:r>
          </w:p>
          <w:p w:rsidR="00CF123F" w:rsidRPr="001470D4" w:rsidRDefault="00CF123F" w:rsidP="00F544E2">
            <w:pPr>
              <w:jc w:val="center"/>
              <w:rPr>
                <w:rFonts w:ascii="Times New Roman" w:hAnsi="Times New Roman"/>
                <w:szCs w:val="24"/>
              </w:rPr>
            </w:pPr>
          </w:p>
        </w:tc>
        <w:tc>
          <w:tcPr>
            <w:tcW w:w="705" w:type="dxa"/>
          </w:tcPr>
          <w:p w:rsidR="00CF123F" w:rsidRPr="001470D4" w:rsidRDefault="00CF123F" w:rsidP="00F544E2">
            <w:pPr>
              <w:jc w:val="center"/>
              <w:rPr>
                <w:rFonts w:ascii="Times New Roman" w:hAnsi="Times New Roman"/>
                <w:b/>
                <w:szCs w:val="24"/>
              </w:rPr>
            </w:pPr>
          </w:p>
        </w:tc>
        <w:tc>
          <w:tcPr>
            <w:tcW w:w="843" w:type="dxa"/>
          </w:tcPr>
          <w:p w:rsidR="00CF123F" w:rsidRPr="001470D4" w:rsidRDefault="00CF123F" w:rsidP="00F544E2">
            <w:pPr>
              <w:jc w:val="center"/>
              <w:rPr>
                <w:rFonts w:ascii="Times New Roman" w:hAnsi="Times New Roman"/>
                <w:b/>
                <w:szCs w:val="24"/>
              </w:rPr>
            </w:pPr>
          </w:p>
        </w:tc>
        <w:tc>
          <w:tcPr>
            <w:tcW w:w="4466" w:type="dxa"/>
          </w:tcPr>
          <w:p w:rsidR="00CF123F" w:rsidRPr="001470D4" w:rsidRDefault="003464FE" w:rsidP="00F544E2">
            <w:pPr>
              <w:jc w:val="both"/>
              <w:rPr>
                <w:rFonts w:ascii="Times New Roman" w:hAnsi="Times New Roman"/>
                <w:szCs w:val="24"/>
              </w:rPr>
            </w:pPr>
            <w:r w:rsidRPr="001470D4">
              <w:rPr>
                <w:rFonts w:ascii="Times New Roman" w:hAnsi="Times New Roman"/>
                <w:szCs w:val="24"/>
              </w:rPr>
              <w:t>Начальные и конечные предложения текста. Ключевые слова. Основные признаки текста.</w:t>
            </w:r>
          </w:p>
        </w:tc>
        <w:tc>
          <w:tcPr>
            <w:tcW w:w="7813" w:type="dxa"/>
            <w:gridSpan w:val="2"/>
          </w:tcPr>
          <w:p w:rsidR="00CF123F" w:rsidRPr="001470D4" w:rsidRDefault="003464FE" w:rsidP="00F544E2">
            <w:pPr>
              <w:jc w:val="both"/>
              <w:rPr>
                <w:rFonts w:ascii="Times New Roman" w:hAnsi="Times New Roman"/>
                <w:szCs w:val="24"/>
              </w:rPr>
            </w:pPr>
            <w:r w:rsidRPr="001470D4">
              <w:rPr>
                <w:rFonts w:ascii="Times New Roman" w:hAnsi="Times New Roman"/>
                <w:szCs w:val="24"/>
              </w:rPr>
              <w:t>Анализируют текст с точки зрения последовательности изложения. Определяют роль начальных и конечных предложений текста. Выделяют ключевые слова в текстах. Систематизируют основные признаки текста.</w:t>
            </w:r>
          </w:p>
        </w:tc>
      </w:tr>
      <w:tr w:rsidR="00DD6E34" w:rsidRPr="001470D4" w:rsidTr="00F544E2">
        <w:trPr>
          <w:trHeight w:val="828"/>
        </w:trPr>
        <w:tc>
          <w:tcPr>
            <w:tcW w:w="959" w:type="dxa"/>
          </w:tcPr>
          <w:p w:rsidR="00DD6E34" w:rsidRPr="001470D4" w:rsidRDefault="00B125B1" w:rsidP="00F544E2">
            <w:pPr>
              <w:jc w:val="center"/>
              <w:rPr>
                <w:rFonts w:ascii="Times New Roman" w:hAnsi="Times New Roman"/>
                <w:szCs w:val="24"/>
              </w:rPr>
            </w:pPr>
            <w:r w:rsidRPr="001470D4">
              <w:rPr>
                <w:rFonts w:ascii="Times New Roman" w:hAnsi="Times New Roman"/>
                <w:szCs w:val="24"/>
              </w:rPr>
              <w:t>15</w:t>
            </w:r>
            <w:r w:rsidR="00DD6E34" w:rsidRPr="001470D4">
              <w:rPr>
                <w:rFonts w:ascii="Times New Roman" w:hAnsi="Times New Roman"/>
                <w:szCs w:val="24"/>
              </w:rPr>
              <w:t>/3</w:t>
            </w:r>
          </w:p>
          <w:p w:rsidR="00DD6E34" w:rsidRPr="001470D4" w:rsidRDefault="00DD6E34" w:rsidP="00F544E2">
            <w:pPr>
              <w:jc w:val="center"/>
              <w:rPr>
                <w:rFonts w:ascii="Times New Roman" w:hAnsi="Times New Roman"/>
                <w:szCs w:val="24"/>
              </w:rPr>
            </w:pPr>
          </w:p>
        </w:tc>
        <w:tc>
          <w:tcPr>
            <w:tcW w:w="705" w:type="dxa"/>
          </w:tcPr>
          <w:p w:rsidR="00DD6E34" w:rsidRPr="001470D4" w:rsidRDefault="00DD6E34" w:rsidP="00F544E2">
            <w:pPr>
              <w:jc w:val="center"/>
              <w:rPr>
                <w:rFonts w:ascii="Times New Roman" w:hAnsi="Times New Roman"/>
                <w:b/>
                <w:szCs w:val="24"/>
              </w:rPr>
            </w:pPr>
          </w:p>
        </w:tc>
        <w:tc>
          <w:tcPr>
            <w:tcW w:w="843" w:type="dxa"/>
          </w:tcPr>
          <w:p w:rsidR="00DD6E34" w:rsidRPr="001470D4" w:rsidRDefault="00DD6E34" w:rsidP="00F544E2">
            <w:pPr>
              <w:jc w:val="center"/>
              <w:rPr>
                <w:rFonts w:ascii="Times New Roman" w:hAnsi="Times New Roman"/>
                <w:b/>
                <w:szCs w:val="24"/>
              </w:rPr>
            </w:pPr>
          </w:p>
        </w:tc>
        <w:tc>
          <w:tcPr>
            <w:tcW w:w="4466" w:type="dxa"/>
          </w:tcPr>
          <w:p w:rsidR="00DD6E34" w:rsidRPr="001470D4" w:rsidRDefault="003464FE" w:rsidP="00F544E2">
            <w:pPr>
              <w:jc w:val="both"/>
              <w:rPr>
                <w:rFonts w:ascii="Times New Roman" w:hAnsi="Times New Roman"/>
                <w:szCs w:val="24"/>
              </w:rPr>
            </w:pPr>
            <w:r w:rsidRPr="001470D4">
              <w:rPr>
                <w:rFonts w:ascii="Times New Roman" w:hAnsi="Times New Roman"/>
                <w:szCs w:val="24"/>
              </w:rPr>
              <w:t>Развитие речи. Сочинение-рассказ</w:t>
            </w:r>
          </w:p>
        </w:tc>
        <w:tc>
          <w:tcPr>
            <w:tcW w:w="7813" w:type="dxa"/>
            <w:gridSpan w:val="2"/>
          </w:tcPr>
          <w:p w:rsidR="00DD6E34" w:rsidRPr="001470D4" w:rsidRDefault="003464FE" w:rsidP="00F544E2">
            <w:pPr>
              <w:jc w:val="both"/>
              <w:rPr>
                <w:rFonts w:ascii="Times New Roman" w:hAnsi="Times New Roman"/>
                <w:szCs w:val="24"/>
              </w:rPr>
            </w:pPr>
            <w:r w:rsidRPr="001470D4">
              <w:rPr>
                <w:rFonts w:ascii="Times New Roman" w:hAnsi="Times New Roman"/>
                <w:szCs w:val="24"/>
              </w:rPr>
              <w:t>Анализируют диалог. Пишут рассказ.</w:t>
            </w:r>
          </w:p>
        </w:tc>
      </w:tr>
      <w:tr w:rsidR="00E850CF" w:rsidRPr="001470D4" w:rsidTr="00F544E2">
        <w:trPr>
          <w:trHeight w:val="923"/>
        </w:trPr>
        <w:tc>
          <w:tcPr>
            <w:tcW w:w="959" w:type="dxa"/>
          </w:tcPr>
          <w:p w:rsidR="00E850CF" w:rsidRPr="001470D4" w:rsidRDefault="00031953" w:rsidP="00F544E2">
            <w:pPr>
              <w:rPr>
                <w:rFonts w:ascii="Times New Roman" w:hAnsi="Times New Roman"/>
                <w:szCs w:val="24"/>
              </w:rPr>
            </w:pPr>
            <w:r w:rsidRPr="001470D4">
              <w:rPr>
                <w:rFonts w:ascii="Times New Roman" w:hAnsi="Times New Roman"/>
                <w:szCs w:val="24"/>
              </w:rPr>
              <w:t xml:space="preserve">  </w:t>
            </w:r>
            <w:r w:rsidR="00B125B1" w:rsidRPr="001470D4">
              <w:rPr>
                <w:rFonts w:ascii="Times New Roman" w:hAnsi="Times New Roman"/>
                <w:szCs w:val="24"/>
              </w:rPr>
              <w:t>16</w:t>
            </w:r>
            <w:r w:rsidR="00DD6E34" w:rsidRPr="001470D4">
              <w:rPr>
                <w:rFonts w:ascii="Times New Roman" w:hAnsi="Times New Roman"/>
                <w:szCs w:val="24"/>
              </w:rPr>
              <w:t>/</w:t>
            </w:r>
            <w:r w:rsidR="00E850CF" w:rsidRPr="001470D4">
              <w:rPr>
                <w:rFonts w:ascii="Times New Roman" w:hAnsi="Times New Roman"/>
                <w:szCs w:val="24"/>
              </w:rPr>
              <w:t>4</w:t>
            </w:r>
          </w:p>
          <w:p w:rsidR="00E850CF" w:rsidRPr="001470D4" w:rsidRDefault="00E850CF" w:rsidP="00F544E2">
            <w:pPr>
              <w:rPr>
                <w:rFonts w:ascii="Times New Roman" w:hAnsi="Times New Roman"/>
                <w:szCs w:val="24"/>
              </w:rPr>
            </w:pPr>
          </w:p>
        </w:tc>
        <w:tc>
          <w:tcPr>
            <w:tcW w:w="705" w:type="dxa"/>
          </w:tcPr>
          <w:p w:rsidR="00E850CF" w:rsidRPr="001470D4" w:rsidRDefault="00E850CF" w:rsidP="00F544E2">
            <w:pPr>
              <w:jc w:val="center"/>
              <w:rPr>
                <w:rFonts w:ascii="Times New Roman" w:hAnsi="Times New Roman"/>
                <w:b/>
                <w:szCs w:val="24"/>
              </w:rPr>
            </w:pPr>
          </w:p>
        </w:tc>
        <w:tc>
          <w:tcPr>
            <w:tcW w:w="843" w:type="dxa"/>
          </w:tcPr>
          <w:p w:rsidR="00E850CF" w:rsidRPr="001470D4" w:rsidRDefault="00E850CF" w:rsidP="00F544E2">
            <w:pPr>
              <w:jc w:val="center"/>
              <w:rPr>
                <w:rFonts w:ascii="Times New Roman" w:hAnsi="Times New Roman"/>
                <w:b/>
                <w:szCs w:val="24"/>
              </w:rPr>
            </w:pPr>
          </w:p>
        </w:tc>
        <w:tc>
          <w:tcPr>
            <w:tcW w:w="4466" w:type="dxa"/>
          </w:tcPr>
          <w:p w:rsidR="00E850CF" w:rsidRPr="001470D4" w:rsidRDefault="003464FE" w:rsidP="00F544E2">
            <w:pPr>
              <w:jc w:val="both"/>
              <w:rPr>
                <w:rFonts w:ascii="Times New Roman" w:hAnsi="Times New Roman"/>
                <w:szCs w:val="24"/>
              </w:rPr>
            </w:pPr>
            <w:r w:rsidRPr="001470D4">
              <w:rPr>
                <w:rFonts w:ascii="Times New Roman" w:hAnsi="Times New Roman"/>
                <w:szCs w:val="24"/>
              </w:rPr>
              <w:t>Текст и стили речи. Официально-деловой стиль речи.</w:t>
            </w:r>
          </w:p>
        </w:tc>
        <w:tc>
          <w:tcPr>
            <w:tcW w:w="7813" w:type="dxa"/>
            <w:gridSpan w:val="2"/>
          </w:tcPr>
          <w:p w:rsidR="00E850CF" w:rsidRPr="001470D4" w:rsidRDefault="003464FE" w:rsidP="00F544E2">
            <w:pPr>
              <w:autoSpaceDE w:val="0"/>
              <w:autoSpaceDN w:val="0"/>
              <w:adjustRightInd w:val="0"/>
              <w:rPr>
                <w:rFonts w:ascii="Times New Roman" w:hAnsi="Times New Roman"/>
                <w:color w:val="000000"/>
                <w:szCs w:val="24"/>
              </w:rPr>
            </w:pPr>
            <w:r w:rsidRPr="001470D4">
              <w:rPr>
                <w:rFonts w:ascii="Times New Roman" w:hAnsi="Times New Roman"/>
                <w:color w:val="000000"/>
                <w:szCs w:val="24"/>
              </w:rPr>
              <w:t xml:space="preserve">Выявляют особенности функциональных стилей речи. Определяют стили речи текстов упражнений. Узнают особенности текстов официально-делового стиля. </w:t>
            </w:r>
            <w:r w:rsidRPr="001470D4">
              <w:rPr>
                <w:rFonts w:ascii="Times New Roman" w:hAnsi="Times New Roman"/>
                <w:color w:val="000000"/>
                <w:szCs w:val="24"/>
              </w:rPr>
              <w:lastRenderedPageBreak/>
              <w:t>Реализовывают тексты заявления, объяснительной записки.</w:t>
            </w:r>
          </w:p>
        </w:tc>
      </w:tr>
      <w:tr w:rsidR="00CF123F" w:rsidRPr="001470D4" w:rsidTr="00F544E2">
        <w:tc>
          <w:tcPr>
            <w:tcW w:w="14786" w:type="dxa"/>
            <w:gridSpan w:val="6"/>
          </w:tcPr>
          <w:p w:rsidR="00901829" w:rsidRPr="001470D4" w:rsidRDefault="00CF123F" w:rsidP="00F544E2">
            <w:pPr>
              <w:tabs>
                <w:tab w:val="left" w:pos="5778"/>
              </w:tabs>
              <w:jc w:val="both"/>
              <w:rPr>
                <w:rFonts w:ascii="Times New Roman" w:hAnsi="Times New Roman"/>
                <w:i/>
                <w:szCs w:val="24"/>
              </w:rPr>
            </w:pPr>
            <w:r w:rsidRPr="001470D4">
              <w:rPr>
                <w:rFonts w:ascii="Times New Roman" w:hAnsi="Times New Roman"/>
                <w:szCs w:val="24"/>
              </w:rPr>
              <w:lastRenderedPageBreak/>
              <w:t xml:space="preserve">                                        </w:t>
            </w:r>
            <w:r w:rsidR="00901829" w:rsidRPr="001470D4">
              <w:rPr>
                <w:rFonts w:ascii="Times New Roman" w:hAnsi="Times New Roman"/>
                <w:szCs w:val="24"/>
              </w:rPr>
              <w:t xml:space="preserve">                               Тема </w:t>
            </w:r>
            <w:r w:rsidR="00BF0DA3" w:rsidRPr="001470D4">
              <w:rPr>
                <w:rFonts w:ascii="Times New Roman" w:hAnsi="Times New Roman"/>
                <w:szCs w:val="24"/>
              </w:rPr>
              <w:t xml:space="preserve">раздела </w:t>
            </w:r>
            <w:r w:rsidR="00BF0DA3" w:rsidRPr="00FE446F">
              <w:rPr>
                <w:rFonts w:ascii="Times New Roman" w:hAnsi="Times New Roman"/>
                <w:szCs w:val="24"/>
              </w:rPr>
              <w:t>4</w:t>
            </w:r>
            <w:r w:rsidR="00414D62" w:rsidRPr="00FE446F">
              <w:rPr>
                <w:rFonts w:ascii="Times New Roman" w:hAnsi="Times New Roman"/>
                <w:szCs w:val="24"/>
              </w:rPr>
              <w:t xml:space="preserve"> </w:t>
            </w:r>
            <w:r w:rsidR="003464FE" w:rsidRPr="001470D4">
              <w:rPr>
                <w:rFonts w:ascii="Times New Roman" w:hAnsi="Times New Roman"/>
                <w:szCs w:val="24"/>
              </w:rPr>
              <w:t>Лексика. Культура речи</w:t>
            </w:r>
            <w:r w:rsidRPr="001470D4">
              <w:rPr>
                <w:rFonts w:ascii="Times New Roman" w:hAnsi="Times New Roman"/>
                <w:i/>
                <w:szCs w:val="24"/>
              </w:rPr>
              <w:t xml:space="preserve"> </w:t>
            </w:r>
            <w:r w:rsidR="00BF0DA3" w:rsidRPr="001470D4">
              <w:rPr>
                <w:rFonts w:ascii="Times New Roman" w:hAnsi="Times New Roman"/>
                <w:szCs w:val="24"/>
              </w:rPr>
              <w:t>(8</w:t>
            </w:r>
            <w:r w:rsidR="00426C81" w:rsidRPr="001470D4">
              <w:rPr>
                <w:rFonts w:ascii="Times New Roman" w:hAnsi="Times New Roman"/>
                <w:szCs w:val="24"/>
              </w:rPr>
              <w:t>ч.</w:t>
            </w:r>
            <w:r w:rsidR="003464FE" w:rsidRPr="001470D4">
              <w:rPr>
                <w:rFonts w:ascii="Times New Roman" w:hAnsi="Times New Roman"/>
                <w:szCs w:val="24"/>
              </w:rPr>
              <w:t>+2ч.</w:t>
            </w:r>
            <w:r w:rsidR="00BF0DA3" w:rsidRPr="001470D4">
              <w:rPr>
                <w:rFonts w:ascii="Times New Roman" w:hAnsi="Times New Roman"/>
                <w:szCs w:val="24"/>
              </w:rPr>
              <w:t xml:space="preserve"> р/р+1 к./р</w:t>
            </w:r>
            <w:r w:rsidRPr="001470D4">
              <w:rPr>
                <w:rFonts w:ascii="Times New Roman" w:hAnsi="Times New Roman"/>
                <w:szCs w:val="24"/>
              </w:rPr>
              <w:t>)</w:t>
            </w:r>
          </w:p>
        </w:tc>
      </w:tr>
      <w:tr w:rsidR="00316BBF" w:rsidRPr="001470D4" w:rsidTr="00F544E2">
        <w:trPr>
          <w:trHeight w:val="1265"/>
        </w:trPr>
        <w:tc>
          <w:tcPr>
            <w:tcW w:w="959" w:type="dxa"/>
          </w:tcPr>
          <w:p w:rsidR="00316BBF" w:rsidRPr="001470D4" w:rsidRDefault="003464FE" w:rsidP="00F544E2">
            <w:pPr>
              <w:jc w:val="center"/>
              <w:rPr>
                <w:rFonts w:ascii="Times New Roman" w:hAnsi="Times New Roman"/>
                <w:szCs w:val="24"/>
              </w:rPr>
            </w:pPr>
            <w:r w:rsidRPr="001470D4">
              <w:rPr>
                <w:rFonts w:ascii="Times New Roman" w:hAnsi="Times New Roman"/>
                <w:szCs w:val="24"/>
              </w:rPr>
              <w:t>17</w:t>
            </w:r>
            <w:r w:rsidR="00DD6E34" w:rsidRPr="001470D4">
              <w:rPr>
                <w:rFonts w:ascii="Times New Roman" w:hAnsi="Times New Roman"/>
                <w:szCs w:val="24"/>
              </w:rPr>
              <w:t>/</w:t>
            </w:r>
            <w:r w:rsidR="00316BBF" w:rsidRPr="001470D4">
              <w:rPr>
                <w:rFonts w:ascii="Times New Roman" w:hAnsi="Times New Roman"/>
                <w:szCs w:val="24"/>
              </w:rPr>
              <w:t>1</w:t>
            </w:r>
          </w:p>
        </w:tc>
        <w:tc>
          <w:tcPr>
            <w:tcW w:w="705" w:type="dxa"/>
          </w:tcPr>
          <w:p w:rsidR="00316BBF" w:rsidRPr="001470D4" w:rsidRDefault="00316BBF" w:rsidP="00F544E2">
            <w:pPr>
              <w:jc w:val="center"/>
              <w:rPr>
                <w:rFonts w:ascii="Times New Roman" w:hAnsi="Times New Roman"/>
                <w:b/>
                <w:szCs w:val="24"/>
              </w:rPr>
            </w:pPr>
          </w:p>
        </w:tc>
        <w:tc>
          <w:tcPr>
            <w:tcW w:w="843" w:type="dxa"/>
          </w:tcPr>
          <w:p w:rsidR="00316BBF" w:rsidRPr="001470D4" w:rsidRDefault="00316BBF" w:rsidP="00F544E2">
            <w:pPr>
              <w:jc w:val="center"/>
              <w:rPr>
                <w:rFonts w:ascii="Times New Roman" w:hAnsi="Times New Roman"/>
                <w:b/>
                <w:szCs w:val="24"/>
              </w:rPr>
            </w:pPr>
          </w:p>
        </w:tc>
        <w:tc>
          <w:tcPr>
            <w:tcW w:w="4466" w:type="dxa"/>
          </w:tcPr>
          <w:p w:rsidR="00316BBF" w:rsidRPr="001470D4" w:rsidRDefault="003464FE" w:rsidP="00F544E2">
            <w:pPr>
              <w:jc w:val="both"/>
              <w:rPr>
                <w:rFonts w:ascii="Times New Roman" w:hAnsi="Times New Roman"/>
                <w:szCs w:val="24"/>
              </w:rPr>
            </w:pPr>
            <w:r w:rsidRPr="001470D4">
              <w:rPr>
                <w:rFonts w:ascii="Times New Roman" w:hAnsi="Times New Roman"/>
                <w:szCs w:val="24"/>
              </w:rPr>
              <w:t>Слово и его лексическое значение</w:t>
            </w:r>
            <w:r w:rsidR="0061611D" w:rsidRPr="001470D4">
              <w:rPr>
                <w:rFonts w:ascii="Times New Roman" w:hAnsi="Times New Roman"/>
                <w:szCs w:val="24"/>
              </w:rPr>
              <w:t>.</w:t>
            </w:r>
          </w:p>
        </w:tc>
        <w:tc>
          <w:tcPr>
            <w:tcW w:w="7813" w:type="dxa"/>
            <w:gridSpan w:val="2"/>
          </w:tcPr>
          <w:p w:rsidR="00316BBF" w:rsidRPr="001470D4" w:rsidRDefault="0061611D" w:rsidP="00F544E2">
            <w:pPr>
              <w:jc w:val="both"/>
              <w:rPr>
                <w:rFonts w:ascii="Times New Roman" w:hAnsi="Times New Roman"/>
                <w:szCs w:val="24"/>
              </w:rPr>
            </w:pPr>
            <w:r w:rsidRPr="001470D4">
              <w:rPr>
                <w:rFonts w:ascii="Times New Roman" w:hAnsi="Times New Roman"/>
                <w:szCs w:val="24"/>
              </w:rPr>
              <w:t>Активизируют знания об основных понятиях лексикологии. Определяют лексическое значение слов. Выделяют многозначные слова и слова, употребленные в переносном значении, подбирают синонимы и антонимы к словам.</w:t>
            </w:r>
          </w:p>
        </w:tc>
      </w:tr>
      <w:tr w:rsidR="00B12654" w:rsidRPr="001470D4" w:rsidTr="00F544E2">
        <w:tc>
          <w:tcPr>
            <w:tcW w:w="959" w:type="dxa"/>
          </w:tcPr>
          <w:p w:rsidR="00B12654" w:rsidRPr="001470D4" w:rsidRDefault="003464FE" w:rsidP="00F544E2">
            <w:pPr>
              <w:jc w:val="center"/>
              <w:rPr>
                <w:rFonts w:ascii="Times New Roman" w:hAnsi="Times New Roman"/>
                <w:szCs w:val="24"/>
              </w:rPr>
            </w:pPr>
            <w:r w:rsidRPr="001470D4">
              <w:rPr>
                <w:rFonts w:ascii="Times New Roman" w:hAnsi="Times New Roman"/>
                <w:szCs w:val="24"/>
              </w:rPr>
              <w:t>18</w:t>
            </w:r>
            <w:r w:rsidR="00DD6E34" w:rsidRPr="001470D4">
              <w:rPr>
                <w:rFonts w:ascii="Times New Roman" w:hAnsi="Times New Roman"/>
                <w:szCs w:val="24"/>
              </w:rPr>
              <w:t>/</w:t>
            </w:r>
            <w:r w:rsidR="00E850CF" w:rsidRPr="001470D4">
              <w:rPr>
                <w:rFonts w:ascii="Times New Roman" w:hAnsi="Times New Roman"/>
                <w:szCs w:val="24"/>
              </w:rPr>
              <w:t>2</w:t>
            </w: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61611D" w:rsidP="00F544E2">
            <w:pPr>
              <w:jc w:val="both"/>
              <w:rPr>
                <w:rFonts w:ascii="Times New Roman" w:hAnsi="Times New Roman"/>
                <w:szCs w:val="24"/>
              </w:rPr>
            </w:pPr>
            <w:r w:rsidRPr="001470D4">
              <w:rPr>
                <w:rFonts w:ascii="Times New Roman" w:hAnsi="Times New Roman"/>
                <w:szCs w:val="24"/>
              </w:rPr>
              <w:t>Развитие речи. Собирание материалов к сочинению. Устное описание картины А.М.Герасимова «Мокрая терраса».</w:t>
            </w:r>
          </w:p>
        </w:tc>
        <w:tc>
          <w:tcPr>
            <w:tcW w:w="7813" w:type="dxa"/>
            <w:gridSpan w:val="2"/>
          </w:tcPr>
          <w:p w:rsidR="00B12654" w:rsidRPr="001470D4" w:rsidRDefault="0061611D" w:rsidP="00F544E2">
            <w:pPr>
              <w:jc w:val="both"/>
              <w:rPr>
                <w:rFonts w:ascii="Times New Roman" w:hAnsi="Times New Roman"/>
                <w:szCs w:val="24"/>
              </w:rPr>
            </w:pPr>
            <w:r w:rsidRPr="001470D4">
              <w:rPr>
                <w:rFonts w:ascii="Times New Roman" w:hAnsi="Times New Roman"/>
                <w:szCs w:val="24"/>
              </w:rPr>
              <w:t>Анализируют данные в учебнике материалы к сочинению по картине и устно описывают картину.</w:t>
            </w:r>
          </w:p>
        </w:tc>
      </w:tr>
      <w:tr w:rsidR="00E850CF" w:rsidRPr="001470D4" w:rsidTr="00F544E2">
        <w:trPr>
          <w:trHeight w:val="952"/>
        </w:trPr>
        <w:tc>
          <w:tcPr>
            <w:tcW w:w="959" w:type="dxa"/>
          </w:tcPr>
          <w:p w:rsidR="00E850CF" w:rsidRPr="001470D4" w:rsidRDefault="003464FE" w:rsidP="00F544E2">
            <w:pPr>
              <w:jc w:val="center"/>
              <w:rPr>
                <w:rFonts w:ascii="Times New Roman" w:hAnsi="Times New Roman"/>
                <w:szCs w:val="24"/>
              </w:rPr>
            </w:pPr>
            <w:r w:rsidRPr="001470D4">
              <w:rPr>
                <w:rFonts w:ascii="Times New Roman" w:hAnsi="Times New Roman"/>
                <w:szCs w:val="24"/>
              </w:rPr>
              <w:t>19</w:t>
            </w:r>
            <w:r w:rsidR="00DD6E34" w:rsidRPr="001470D4">
              <w:rPr>
                <w:rFonts w:ascii="Times New Roman" w:hAnsi="Times New Roman"/>
                <w:szCs w:val="24"/>
              </w:rPr>
              <w:t>/</w:t>
            </w:r>
            <w:r w:rsidR="00E850CF" w:rsidRPr="001470D4">
              <w:rPr>
                <w:rFonts w:ascii="Times New Roman" w:hAnsi="Times New Roman"/>
                <w:szCs w:val="24"/>
              </w:rPr>
              <w:t>3</w:t>
            </w:r>
          </w:p>
        </w:tc>
        <w:tc>
          <w:tcPr>
            <w:tcW w:w="705" w:type="dxa"/>
          </w:tcPr>
          <w:p w:rsidR="00E850CF" w:rsidRPr="001470D4" w:rsidRDefault="00E850CF" w:rsidP="00F544E2">
            <w:pPr>
              <w:jc w:val="center"/>
              <w:rPr>
                <w:rFonts w:ascii="Times New Roman" w:hAnsi="Times New Roman"/>
                <w:b/>
                <w:szCs w:val="24"/>
              </w:rPr>
            </w:pPr>
          </w:p>
        </w:tc>
        <w:tc>
          <w:tcPr>
            <w:tcW w:w="843" w:type="dxa"/>
          </w:tcPr>
          <w:p w:rsidR="00E850CF" w:rsidRPr="001470D4" w:rsidRDefault="00E850CF" w:rsidP="00F544E2">
            <w:pPr>
              <w:jc w:val="center"/>
              <w:rPr>
                <w:rFonts w:ascii="Times New Roman" w:hAnsi="Times New Roman"/>
                <w:b/>
                <w:szCs w:val="24"/>
              </w:rPr>
            </w:pPr>
          </w:p>
        </w:tc>
        <w:tc>
          <w:tcPr>
            <w:tcW w:w="4466" w:type="dxa"/>
          </w:tcPr>
          <w:p w:rsidR="00E850CF" w:rsidRPr="001470D4" w:rsidRDefault="0061611D" w:rsidP="00F544E2">
            <w:pPr>
              <w:jc w:val="both"/>
              <w:rPr>
                <w:rFonts w:ascii="Times New Roman" w:hAnsi="Times New Roman"/>
                <w:szCs w:val="24"/>
              </w:rPr>
            </w:pPr>
            <w:r w:rsidRPr="001470D4">
              <w:rPr>
                <w:rFonts w:ascii="Times New Roman" w:hAnsi="Times New Roman"/>
                <w:szCs w:val="24"/>
              </w:rPr>
              <w:t>Общеупотребительные слова.</w:t>
            </w:r>
          </w:p>
        </w:tc>
        <w:tc>
          <w:tcPr>
            <w:tcW w:w="7813" w:type="dxa"/>
            <w:gridSpan w:val="2"/>
          </w:tcPr>
          <w:p w:rsidR="00E850CF" w:rsidRPr="001470D4" w:rsidRDefault="0061611D" w:rsidP="00F544E2">
            <w:pPr>
              <w:jc w:val="both"/>
              <w:rPr>
                <w:rFonts w:ascii="Times New Roman" w:hAnsi="Times New Roman"/>
                <w:color w:val="000000"/>
                <w:szCs w:val="24"/>
              </w:rPr>
            </w:pPr>
            <w:r w:rsidRPr="001470D4">
              <w:rPr>
                <w:rFonts w:ascii="Times New Roman" w:hAnsi="Times New Roman"/>
                <w:color w:val="000000"/>
                <w:szCs w:val="24"/>
              </w:rPr>
              <w:t>Выделяют в тексте общеупотребительные слова. Находят в текстах общеупотребительные и необщеупотребительные слова.</w:t>
            </w:r>
          </w:p>
        </w:tc>
      </w:tr>
      <w:tr w:rsidR="00B12654" w:rsidRPr="001470D4" w:rsidTr="00F544E2">
        <w:tc>
          <w:tcPr>
            <w:tcW w:w="959" w:type="dxa"/>
          </w:tcPr>
          <w:p w:rsidR="00B12654" w:rsidRPr="001470D4" w:rsidRDefault="00031953" w:rsidP="00F544E2">
            <w:pPr>
              <w:rPr>
                <w:rFonts w:ascii="Times New Roman" w:hAnsi="Times New Roman"/>
                <w:szCs w:val="24"/>
              </w:rPr>
            </w:pPr>
            <w:r w:rsidRPr="001470D4">
              <w:rPr>
                <w:rFonts w:ascii="Times New Roman" w:hAnsi="Times New Roman"/>
                <w:szCs w:val="24"/>
              </w:rPr>
              <w:t xml:space="preserve">  </w:t>
            </w:r>
            <w:r w:rsidR="003464FE" w:rsidRPr="001470D4">
              <w:rPr>
                <w:rFonts w:ascii="Times New Roman" w:hAnsi="Times New Roman"/>
                <w:szCs w:val="24"/>
              </w:rPr>
              <w:t>20</w:t>
            </w:r>
            <w:r w:rsidR="00DD6E34" w:rsidRPr="001470D4">
              <w:rPr>
                <w:rFonts w:ascii="Times New Roman" w:hAnsi="Times New Roman"/>
                <w:szCs w:val="24"/>
              </w:rPr>
              <w:t>/</w:t>
            </w:r>
            <w:r w:rsidR="00E850CF" w:rsidRPr="001470D4">
              <w:rPr>
                <w:rFonts w:ascii="Times New Roman" w:hAnsi="Times New Roman"/>
                <w:szCs w:val="24"/>
              </w:rPr>
              <w:t>4</w:t>
            </w: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61611D" w:rsidP="00F544E2">
            <w:pPr>
              <w:jc w:val="both"/>
              <w:rPr>
                <w:rFonts w:ascii="Times New Roman" w:hAnsi="Times New Roman"/>
                <w:szCs w:val="24"/>
              </w:rPr>
            </w:pPr>
            <w:r w:rsidRPr="001470D4">
              <w:rPr>
                <w:rFonts w:ascii="Times New Roman" w:hAnsi="Times New Roman"/>
                <w:szCs w:val="24"/>
              </w:rPr>
              <w:t>Профессионализмы.</w:t>
            </w:r>
          </w:p>
        </w:tc>
        <w:tc>
          <w:tcPr>
            <w:tcW w:w="7813" w:type="dxa"/>
            <w:gridSpan w:val="2"/>
          </w:tcPr>
          <w:p w:rsidR="00B12654" w:rsidRPr="001470D4" w:rsidRDefault="0061611D" w:rsidP="00F544E2">
            <w:pPr>
              <w:jc w:val="both"/>
              <w:rPr>
                <w:rFonts w:ascii="Times New Roman" w:hAnsi="Times New Roman"/>
                <w:szCs w:val="24"/>
              </w:rPr>
            </w:pPr>
            <w:r w:rsidRPr="001470D4">
              <w:rPr>
                <w:rFonts w:ascii="Times New Roman" w:hAnsi="Times New Roman"/>
                <w:szCs w:val="24"/>
              </w:rPr>
              <w:t>Различают профессионализмы. Находят профессионализмы в текстах учебника и в толковом словаре. Составляют предложения с профессионализмами. Определяют сферу употребления профессионализмов</w:t>
            </w:r>
          </w:p>
        </w:tc>
      </w:tr>
      <w:tr w:rsidR="00B12654" w:rsidRPr="001470D4" w:rsidTr="00F544E2">
        <w:tc>
          <w:tcPr>
            <w:tcW w:w="959" w:type="dxa"/>
          </w:tcPr>
          <w:p w:rsidR="00B12654" w:rsidRPr="001470D4" w:rsidRDefault="00031953" w:rsidP="00F544E2">
            <w:pPr>
              <w:rPr>
                <w:rFonts w:ascii="Times New Roman" w:hAnsi="Times New Roman"/>
                <w:szCs w:val="24"/>
              </w:rPr>
            </w:pPr>
            <w:r w:rsidRPr="001470D4">
              <w:rPr>
                <w:rFonts w:ascii="Times New Roman" w:hAnsi="Times New Roman"/>
                <w:szCs w:val="24"/>
              </w:rPr>
              <w:t xml:space="preserve">  </w:t>
            </w:r>
            <w:r w:rsidR="003464FE" w:rsidRPr="001470D4">
              <w:rPr>
                <w:rFonts w:ascii="Times New Roman" w:hAnsi="Times New Roman"/>
                <w:szCs w:val="24"/>
              </w:rPr>
              <w:t>21</w:t>
            </w:r>
            <w:r w:rsidR="00DD6E34" w:rsidRPr="001470D4">
              <w:rPr>
                <w:rFonts w:ascii="Times New Roman" w:hAnsi="Times New Roman"/>
                <w:szCs w:val="24"/>
              </w:rPr>
              <w:t>/</w:t>
            </w:r>
            <w:r w:rsidR="00E850CF" w:rsidRPr="001470D4">
              <w:rPr>
                <w:rFonts w:ascii="Times New Roman" w:hAnsi="Times New Roman"/>
                <w:szCs w:val="24"/>
              </w:rPr>
              <w:t>5</w:t>
            </w: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61611D" w:rsidP="00F544E2">
            <w:pPr>
              <w:jc w:val="both"/>
              <w:rPr>
                <w:rFonts w:ascii="Times New Roman" w:hAnsi="Times New Roman"/>
                <w:szCs w:val="24"/>
              </w:rPr>
            </w:pPr>
            <w:r w:rsidRPr="001470D4">
              <w:rPr>
                <w:rFonts w:ascii="Times New Roman" w:hAnsi="Times New Roman"/>
                <w:szCs w:val="24"/>
              </w:rPr>
              <w:t>Диалектизмы.</w:t>
            </w:r>
          </w:p>
        </w:tc>
        <w:tc>
          <w:tcPr>
            <w:tcW w:w="7813" w:type="dxa"/>
            <w:gridSpan w:val="2"/>
          </w:tcPr>
          <w:p w:rsidR="00B12654" w:rsidRPr="001470D4" w:rsidRDefault="0061611D" w:rsidP="00F544E2">
            <w:pPr>
              <w:jc w:val="both"/>
              <w:rPr>
                <w:rFonts w:ascii="Times New Roman" w:hAnsi="Times New Roman"/>
                <w:szCs w:val="24"/>
              </w:rPr>
            </w:pPr>
            <w:r w:rsidRPr="001470D4">
              <w:rPr>
                <w:rFonts w:ascii="Times New Roman" w:hAnsi="Times New Roman"/>
                <w:szCs w:val="24"/>
              </w:rPr>
              <w:t>Различают диалектизмы. Находят диалектизмы в текстах учебника и в толковом словаре. Подбирают соответствующие диалектизмам общеупотребительные слова.</w:t>
            </w:r>
          </w:p>
        </w:tc>
      </w:tr>
      <w:tr w:rsidR="00B12654" w:rsidRPr="001470D4" w:rsidTr="00F544E2">
        <w:trPr>
          <w:trHeight w:val="844"/>
        </w:trPr>
        <w:tc>
          <w:tcPr>
            <w:tcW w:w="959" w:type="dxa"/>
          </w:tcPr>
          <w:p w:rsidR="00B12654" w:rsidRPr="001470D4" w:rsidRDefault="00031953" w:rsidP="00F544E2">
            <w:pPr>
              <w:rPr>
                <w:rFonts w:ascii="Times New Roman" w:hAnsi="Times New Roman"/>
                <w:szCs w:val="24"/>
              </w:rPr>
            </w:pPr>
            <w:r w:rsidRPr="001470D4">
              <w:rPr>
                <w:rFonts w:ascii="Times New Roman" w:hAnsi="Times New Roman"/>
                <w:szCs w:val="24"/>
              </w:rPr>
              <w:t xml:space="preserve">  </w:t>
            </w:r>
            <w:r w:rsidR="003464FE" w:rsidRPr="001470D4">
              <w:rPr>
                <w:rFonts w:ascii="Times New Roman" w:hAnsi="Times New Roman"/>
                <w:szCs w:val="24"/>
              </w:rPr>
              <w:t>22</w:t>
            </w:r>
            <w:r w:rsidR="00DD6E34" w:rsidRPr="001470D4">
              <w:rPr>
                <w:rFonts w:ascii="Times New Roman" w:hAnsi="Times New Roman"/>
                <w:szCs w:val="24"/>
              </w:rPr>
              <w:t>/</w:t>
            </w:r>
            <w:r w:rsidR="00E850CF" w:rsidRPr="001470D4">
              <w:rPr>
                <w:rFonts w:ascii="Times New Roman" w:hAnsi="Times New Roman"/>
                <w:szCs w:val="24"/>
              </w:rPr>
              <w:t>6</w:t>
            </w: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61611D" w:rsidP="00F544E2">
            <w:pPr>
              <w:jc w:val="both"/>
              <w:rPr>
                <w:rFonts w:ascii="Times New Roman" w:hAnsi="Times New Roman"/>
                <w:szCs w:val="24"/>
              </w:rPr>
            </w:pPr>
            <w:r w:rsidRPr="001470D4">
              <w:rPr>
                <w:rFonts w:ascii="Times New Roman" w:hAnsi="Times New Roman"/>
                <w:szCs w:val="24"/>
              </w:rPr>
              <w:t>Развитие речи. Сжатое изложение.</w:t>
            </w:r>
          </w:p>
        </w:tc>
        <w:tc>
          <w:tcPr>
            <w:tcW w:w="7813" w:type="dxa"/>
            <w:gridSpan w:val="2"/>
          </w:tcPr>
          <w:p w:rsidR="00B12654" w:rsidRPr="001470D4" w:rsidRDefault="0061611D" w:rsidP="00F544E2">
            <w:pPr>
              <w:jc w:val="both"/>
              <w:rPr>
                <w:rFonts w:ascii="Times New Roman" w:hAnsi="Times New Roman"/>
                <w:szCs w:val="24"/>
              </w:rPr>
            </w:pPr>
            <w:r w:rsidRPr="001470D4">
              <w:rPr>
                <w:rFonts w:ascii="Times New Roman" w:hAnsi="Times New Roman"/>
                <w:szCs w:val="24"/>
              </w:rPr>
              <w:t>Пишут сжатое изложение</w:t>
            </w:r>
          </w:p>
        </w:tc>
      </w:tr>
      <w:tr w:rsidR="00B12654" w:rsidRPr="001470D4" w:rsidTr="00F544E2">
        <w:trPr>
          <w:trHeight w:val="701"/>
        </w:trPr>
        <w:tc>
          <w:tcPr>
            <w:tcW w:w="959" w:type="dxa"/>
          </w:tcPr>
          <w:p w:rsidR="00B12654" w:rsidRPr="001470D4" w:rsidRDefault="00643550" w:rsidP="00F544E2">
            <w:pPr>
              <w:jc w:val="center"/>
              <w:rPr>
                <w:rFonts w:ascii="Times New Roman" w:hAnsi="Times New Roman"/>
                <w:szCs w:val="24"/>
              </w:rPr>
            </w:pPr>
            <w:r w:rsidRPr="001470D4">
              <w:rPr>
                <w:rFonts w:ascii="Times New Roman" w:hAnsi="Times New Roman"/>
                <w:szCs w:val="24"/>
              </w:rPr>
              <w:t>23</w:t>
            </w:r>
            <w:r w:rsidR="00DD6E34" w:rsidRPr="001470D4">
              <w:rPr>
                <w:rFonts w:ascii="Times New Roman" w:hAnsi="Times New Roman"/>
                <w:szCs w:val="24"/>
              </w:rPr>
              <w:t>/</w:t>
            </w:r>
            <w:r w:rsidR="00E850CF" w:rsidRPr="001470D4">
              <w:rPr>
                <w:rFonts w:ascii="Times New Roman" w:hAnsi="Times New Roman"/>
                <w:szCs w:val="24"/>
              </w:rPr>
              <w:t>7</w:t>
            </w:r>
          </w:p>
        </w:tc>
        <w:tc>
          <w:tcPr>
            <w:tcW w:w="705" w:type="dxa"/>
          </w:tcPr>
          <w:p w:rsidR="00B12654" w:rsidRPr="001470D4" w:rsidRDefault="00B12654" w:rsidP="00F544E2">
            <w:pP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61611D" w:rsidP="00F544E2">
            <w:pPr>
              <w:jc w:val="both"/>
              <w:rPr>
                <w:rFonts w:ascii="Times New Roman" w:hAnsi="Times New Roman"/>
                <w:szCs w:val="24"/>
              </w:rPr>
            </w:pPr>
            <w:r w:rsidRPr="001470D4">
              <w:rPr>
                <w:rFonts w:ascii="Times New Roman" w:hAnsi="Times New Roman"/>
                <w:szCs w:val="24"/>
              </w:rPr>
              <w:t>Исконно русские и заимствованные слова.</w:t>
            </w:r>
          </w:p>
        </w:tc>
        <w:tc>
          <w:tcPr>
            <w:tcW w:w="7813" w:type="dxa"/>
            <w:gridSpan w:val="2"/>
          </w:tcPr>
          <w:p w:rsidR="00B12654" w:rsidRPr="001470D4" w:rsidRDefault="0061611D" w:rsidP="00F544E2">
            <w:pPr>
              <w:jc w:val="both"/>
              <w:rPr>
                <w:rFonts w:ascii="Times New Roman" w:hAnsi="Times New Roman"/>
                <w:szCs w:val="24"/>
              </w:rPr>
            </w:pPr>
            <w:r w:rsidRPr="001470D4">
              <w:rPr>
                <w:rFonts w:ascii="Times New Roman" w:hAnsi="Times New Roman"/>
                <w:szCs w:val="24"/>
              </w:rPr>
              <w:t>Различают исконно русские и заимствованные слова, объясняют причины заимствования.  Определяют происхождение слов по этимологическому словарю.</w:t>
            </w:r>
          </w:p>
        </w:tc>
      </w:tr>
      <w:tr w:rsidR="00B12654" w:rsidRPr="001470D4" w:rsidTr="00F544E2">
        <w:tc>
          <w:tcPr>
            <w:tcW w:w="959" w:type="dxa"/>
          </w:tcPr>
          <w:p w:rsidR="00B12654" w:rsidRPr="001470D4" w:rsidRDefault="00643550" w:rsidP="00F544E2">
            <w:pPr>
              <w:jc w:val="center"/>
              <w:rPr>
                <w:rFonts w:ascii="Times New Roman" w:hAnsi="Times New Roman"/>
                <w:szCs w:val="24"/>
              </w:rPr>
            </w:pPr>
            <w:r w:rsidRPr="001470D4">
              <w:rPr>
                <w:rFonts w:ascii="Times New Roman" w:hAnsi="Times New Roman"/>
                <w:szCs w:val="24"/>
              </w:rPr>
              <w:t>24</w:t>
            </w:r>
            <w:r w:rsidR="00DD6E34" w:rsidRPr="001470D4">
              <w:rPr>
                <w:rFonts w:ascii="Times New Roman" w:hAnsi="Times New Roman"/>
                <w:szCs w:val="24"/>
              </w:rPr>
              <w:t>/</w:t>
            </w:r>
            <w:r w:rsidR="00E850CF" w:rsidRPr="001470D4">
              <w:rPr>
                <w:rFonts w:ascii="Times New Roman" w:hAnsi="Times New Roman"/>
                <w:szCs w:val="24"/>
              </w:rPr>
              <w:t>8</w:t>
            </w: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61611D" w:rsidP="00F544E2">
            <w:pPr>
              <w:jc w:val="both"/>
              <w:rPr>
                <w:rFonts w:ascii="Times New Roman" w:hAnsi="Times New Roman"/>
                <w:szCs w:val="24"/>
              </w:rPr>
            </w:pPr>
            <w:r w:rsidRPr="001470D4">
              <w:rPr>
                <w:rFonts w:ascii="Times New Roman" w:hAnsi="Times New Roman"/>
                <w:szCs w:val="24"/>
              </w:rPr>
              <w:t>Новые слова (неологизмы).</w:t>
            </w:r>
          </w:p>
        </w:tc>
        <w:tc>
          <w:tcPr>
            <w:tcW w:w="7813" w:type="dxa"/>
            <w:gridSpan w:val="2"/>
          </w:tcPr>
          <w:p w:rsidR="00B12654" w:rsidRPr="001470D4" w:rsidRDefault="0061611D" w:rsidP="00F544E2">
            <w:pPr>
              <w:jc w:val="both"/>
              <w:rPr>
                <w:rFonts w:ascii="Times New Roman" w:hAnsi="Times New Roman"/>
                <w:szCs w:val="24"/>
              </w:rPr>
            </w:pPr>
            <w:r w:rsidRPr="001470D4">
              <w:rPr>
                <w:rFonts w:ascii="Times New Roman" w:hAnsi="Times New Roman"/>
                <w:szCs w:val="24"/>
              </w:rPr>
              <w:t>Характеризуют слова с точки зрения принадлежности к активному  или пассивному запасу. Выделяют неологизмы, объясняют причины их появления, объясняют лексическое значение неологизмов..</w:t>
            </w:r>
          </w:p>
        </w:tc>
      </w:tr>
      <w:tr w:rsidR="00B12654" w:rsidRPr="001470D4" w:rsidTr="00F544E2">
        <w:tc>
          <w:tcPr>
            <w:tcW w:w="959" w:type="dxa"/>
          </w:tcPr>
          <w:p w:rsidR="00B12654" w:rsidRPr="001470D4" w:rsidRDefault="00643550" w:rsidP="00F544E2">
            <w:pPr>
              <w:jc w:val="center"/>
              <w:rPr>
                <w:rFonts w:ascii="Times New Roman" w:hAnsi="Times New Roman"/>
                <w:szCs w:val="24"/>
              </w:rPr>
            </w:pPr>
            <w:r w:rsidRPr="001470D4">
              <w:rPr>
                <w:rFonts w:ascii="Times New Roman" w:hAnsi="Times New Roman"/>
                <w:szCs w:val="24"/>
              </w:rPr>
              <w:t>25</w:t>
            </w:r>
            <w:r w:rsidR="00DD6E34" w:rsidRPr="001470D4">
              <w:rPr>
                <w:rFonts w:ascii="Times New Roman" w:hAnsi="Times New Roman"/>
                <w:szCs w:val="24"/>
              </w:rPr>
              <w:t>/</w:t>
            </w:r>
            <w:r w:rsidR="00E850CF" w:rsidRPr="001470D4">
              <w:rPr>
                <w:rFonts w:ascii="Times New Roman" w:hAnsi="Times New Roman"/>
                <w:szCs w:val="24"/>
              </w:rPr>
              <w:t>9</w:t>
            </w: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61611D" w:rsidP="00F544E2">
            <w:pPr>
              <w:jc w:val="both"/>
              <w:rPr>
                <w:rFonts w:ascii="Times New Roman" w:hAnsi="Times New Roman"/>
                <w:szCs w:val="24"/>
              </w:rPr>
            </w:pPr>
            <w:r w:rsidRPr="001470D4">
              <w:rPr>
                <w:rFonts w:ascii="Times New Roman" w:hAnsi="Times New Roman"/>
                <w:szCs w:val="24"/>
              </w:rPr>
              <w:t>Устаревшие слова (архаизмы, историзмы).</w:t>
            </w:r>
          </w:p>
        </w:tc>
        <w:tc>
          <w:tcPr>
            <w:tcW w:w="7813" w:type="dxa"/>
            <w:gridSpan w:val="2"/>
          </w:tcPr>
          <w:p w:rsidR="00B12654" w:rsidRPr="001470D4" w:rsidRDefault="0061611D" w:rsidP="00F544E2">
            <w:pPr>
              <w:jc w:val="both"/>
              <w:rPr>
                <w:rFonts w:ascii="Times New Roman" w:hAnsi="Times New Roman"/>
                <w:szCs w:val="24"/>
              </w:rPr>
            </w:pPr>
            <w:r w:rsidRPr="001470D4">
              <w:rPr>
                <w:rFonts w:ascii="Times New Roman" w:hAnsi="Times New Roman"/>
                <w:szCs w:val="24"/>
              </w:rPr>
              <w:t xml:space="preserve">Выделяют в речи устаревшие слова. Определяют значение устаревших слов при помощи толкового словаря. Выделяют </w:t>
            </w:r>
            <w:r w:rsidRPr="001470D4">
              <w:rPr>
                <w:rFonts w:ascii="Times New Roman" w:hAnsi="Times New Roman"/>
                <w:szCs w:val="24"/>
              </w:rPr>
              <w:lastRenderedPageBreak/>
              <w:t>устаревшие слова в тексте.</w:t>
            </w:r>
          </w:p>
        </w:tc>
      </w:tr>
      <w:tr w:rsidR="003464FE" w:rsidRPr="001470D4" w:rsidTr="00F544E2">
        <w:tc>
          <w:tcPr>
            <w:tcW w:w="959" w:type="dxa"/>
          </w:tcPr>
          <w:p w:rsidR="003464FE" w:rsidRPr="001470D4" w:rsidRDefault="00643550" w:rsidP="00F544E2">
            <w:pPr>
              <w:jc w:val="center"/>
              <w:rPr>
                <w:rFonts w:ascii="Times New Roman" w:hAnsi="Times New Roman"/>
                <w:szCs w:val="24"/>
              </w:rPr>
            </w:pPr>
            <w:r w:rsidRPr="001470D4">
              <w:rPr>
                <w:rFonts w:ascii="Times New Roman" w:hAnsi="Times New Roman"/>
                <w:szCs w:val="24"/>
              </w:rPr>
              <w:lastRenderedPageBreak/>
              <w:t>26</w:t>
            </w:r>
            <w:r w:rsidR="003464FE" w:rsidRPr="001470D4">
              <w:rPr>
                <w:rFonts w:ascii="Times New Roman" w:hAnsi="Times New Roman"/>
                <w:szCs w:val="24"/>
              </w:rPr>
              <w:t>/10</w:t>
            </w:r>
          </w:p>
        </w:tc>
        <w:tc>
          <w:tcPr>
            <w:tcW w:w="705" w:type="dxa"/>
          </w:tcPr>
          <w:p w:rsidR="003464FE" w:rsidRPr="001470D4" w:rsidRDefault="003464FE" w:rsidP="00F544E2">
            <w:pPr>
              <w:jc w:val="center"/>
              <w:rPr>
                <w:rFonts w:ascii="Times New Roman" w:hAnsi="Times New Roman"/>
                <w:b/>
                <w:szCs w:val="24"/>
              </w:rPr>
            </w:pPr>
          </w:p>
        </w:tc>
        <w:tc>
          <w:tcPr>
            <w:tcW w:w="843" w:type="dxa"/>
          </w:tcPr>
          <w:p w:rsidR="003464FE" w:rsidRPr="001470D4" w:rsidRDefault="003464FE" w:rsidP="00F544E2">
            <w:pPr>
              <w:jc w:val="center"/>
              <w:rPr>
                <w:rFonts w:ascii="Times New Roman" w:hAnsi="Times New Roman"/>
                <w:b/>
                <w:szCs w:val="24"/>
              </w:rPr>
            </w:pPr>
          </w:p>
        </w:tc>
        <w:tc>
          <w:tcPr>
            <w:tcW w:w="4466" w:type="dxa"/>
          </w:tcPr>
          <w:p w:rsidR="003464FE" w:rsidRPr="001470D4" w:rsidRDefault="0061611D" w:rsidP="00F544E2">
            <w:pPr>
              <w:jc w:val="both"/>
              <w:rPr>
                <w:rFonts w:ascii="Times New Roman" w:hAnsi="Times New Roman"/>
                <w:szCs w:val="24"/>
              </w:rPr>
            </w:pPr>
            <w:r w:rsidRPr="001470D4">
              <w:rPr>
                <w:rFonts w:ascii="Times New Roman" w:hAnsi="Times New Roman"/>
                <w:szCs w:val="24"/>
              </w:rPr>
              <w:t>Словари.</w:t>
            </w:r>
          </w:p>
        </w:tc>
        <w:tc>
          <w:tcPr>
            <w:tcW w:w="7813" w:type="dxa"/>
            <w:gridSpan w:val="2"/>
          </w:tcPr>
          <w:p w:rsidR="003464FE" w:rsidRPr="001470D4" w:rsidRDefault="0061611D" w:rsidP="00F544E2">
            <w:pPr>
              <w:jc w:val="both"/>
              <w:rPr>
                <w:rFonts w:ascii="Times New Roman" w:hAnsi="Times New Roman"/>
                <w:szCs w:val="24"/>
              </w:rPr>
            </w:pPr>
            <w:r w:rsidRPr="001470D4">
              <w:rPr>
                <w:rFonts w:ascii="Times New Roman" w:hAnsi="Times New Roman"/>
                <w:szCs w:val="24"/>
              </w:rPr>
              <w:t>Извлекают необходимую информацию из лингвистических словарей различных типов. Записывают примеры словарных статей.</w:t>
            </w:r>
          </w:p>
        </w:tc>
      </w:tr>
      <w:tr w:rsidR="003464FE" w:rsidRPr="001470D4" w:rsidTr="00F544E2">
        <w:tc>
          <w:tcPr>
            <w:tcW w:w="959" w:type="dxa"/>
          </w:tcPr>
          <w:p w:rsidR="003464FE" w:rsidRPr="001470D4" w:rsidRDefault="00643550" w:rsidP="00F544E2">
            <w:pPr>
              <w:jc w:val="center"/>
              <w:rPr>
                <w:rFonts w:ascii="Times New Roman" w:hAnsi="Times New Roman"/>
                <w:szCs w:val="24"/>
              </w:rPr>
            </w:pPr>
            <w:r w:rsidRPr="001470D4">
              <w:rPr>
                <w:rFonts w:ascii="Times New Roman" w:hAnsi="Times New Roman"/>
                <w:szCs w:val="24"/>
              </w:rPr>
              <w:t>27</w:t>
            </w:r>
            <w:r w:rsidR="003464FE" w:rsidRPr="001470D4">
              <w:rPr>
                <w:rFonts w:ascii="Times New Roman" w:hAnsi="Times New Roman"/>
                <w:szCs w:val="24"/>
              </w:rPr>
              <w:t>/11</w:t>
            </w:r>
          </w:p>
        </w:tc>
        <w:tc>
          <w:tcPr>
            <w:tcW w:w="705" w:type="dxa"/>
          </w:tcPr>
          <w:p w:rsidR="003464FE" w:rsidRPr="001470D4" w:rsidRDefault="003464FE" w:rsidP="00F544E2">
            <w:pPr>
              <w:jc w:val="center"/>
              <w:rPr>
                <w:rFonts w:ascii="Times New Roman" w:hAnsi="Times New Roman"/>
                <w:b/>
                <w:szCs w:val="24"/>
              </w:rPr>
            </w:pPr>
          </w:p>
        </w:tc>
        <w:tc>
          <w:tcPr>
            <w:tcW w:w="843" w:type="dxa"/>
          </w:tcPr>
          <w:p w:rsidR="003464FE" w:rsidRPr="001470D4" w:rsidRDefault="003464FE" w:rsidP="00F544E2">
            <w:pPr>
              <w:jc w:val="center"/>
              <w:rPr>
                <w:rFonts w:ascii="Times New Roman" w:hAnsi="Times New Roman"/>
                <w:b/>
                <w:szCs w:val="24"/>
              </w:rPr>
            </w:pPr>
          </w:p>
        </w:tc>
        <w:tc>
          <w:tcPr>
            <w:tcW w:w="4466" w:type="dxa"/>
          </w:tcPr>
          <w:p w:rsidR="003464FE" w:rsidRPr="001470D4" w:rsidRDefault="00BF0DA3" w:rsidP="00F544E2">
            <w:pPr>
              <w:jc w:val="both"/>
              <w:rPr>
                <w:rFonts w:ascii="Times New Roman" w:hAnsi="Times New Roman"/>
                <w:szCs w:val="24"/>
              </w:rPr>
            </w:pPr>
            <w:r w:rsidRPr="001470D4">
              <w:rPr>
                <w:rFonts w:ascii="Times New Roman" w:hAnsi="Times New Roman"/>
                <w:szCs w:val="24"/>
              </w:rPr>
              <w:t>Контрольная работа по разделу «Лексика»</w:t>
            </w:r>
          </w:p>
        </w:tc>
        <w:tc>
          <w:tcPr>
            <w:tcW w:w="7813" w:type="dxa"/>
            <w:gridSpan w:val="2"/>
          </w:tcPr>
          <w:p w:rsidR="003464FE" w:rsidRPr="001470D4" w:rsidRDefault="0061611D" w:rsidP="00F544E2">
            <w:pPr>
              <w:jc w:val="both"/>
              <w:rPr>
                <w:rFonts w:ascii="Times New Roman" w:hAnsi="Times New Roman"/>
                <w:szCs w:val="24"/>
              </w:rPr>
            </w:pPr>
            <w:r w:rsidRPr="001470D4">
              <w:rPr>
                <w:rFonts w:ascii="Times New Roman" w:hAnsi="Times New Roman"/>
                <w:szCs w:val="24"/>
              </w:rPr>
              <w:t xml:space="preserve">Выполняют </w:t>
            </w:r>
            <w:r w:rsidR="00BF0DA3" w:rsidRPr="001470D4">
              <w:rPr>
                <w:rFonts w:ascii="Times New Roman" w:hAnsi="Times New Roman"/>
                <w:szCs w:val="24"/>
              </w:rPr>
              <w:t>контрольную</w:t>
            </w:r>
            <w:r w:rsidRPr="001470D4">
              <w:rPr>
                <w:rFonts w:ascii="Times New Roman" w:hAnsi="Times New Roman"/>
                <w:szCs w:val="24"/>
              </w:rPr>
              <w:t xml:space="preserve"> работу, отвечают на контрольные вопросы по теме.</w:t>
            </w:r>
          </w:p>
        </w:tc>
      </w:tr>
      <w:tr w:rsidR="00CF123F" w:rsidRPr="001470D4" w:rsidTr="00F544E2">
        <w:tc>
          <w:tcPr>
            <w:tcW w:w="14786" w:type="dxa"/>
            <w:gridSpan w:val="6"/>
          </w:tcPr>
          <w:p w:rsidR="00901829" w:rsidRPr="001470D4" w:rsidRDefault="00CF123F" w:rsidP="00F544E2">
            <w:pPr>
              <w:tabs>
                <w:tab w:val="left" w:pos="3947"/>
              </w:tabs>
              <w:jc w:val="both"/>
              <w:rPr>
                <w:rFonts w:ascii="Times New Roman" w:hAnsi="Times New Roman"/>
                <w:i/>
                <w:szCs w:val="24"/>
              </w:rPr>
            </w:pPr>
            <w:r w:rsidRPr="001470D4">
              <w:rPr>
                <w:rFonts w:ascii="Times New Roman" w:hAnsi="Times New Roman"/>
                <w:szCs w:val="24"/>
              </w:rPr>
              <w:tab/>
            </w:r>
            <w:r w:rsidRPr="001470D4">
              <w:rPr>
                <w:rFonts w:ascii="Times New Roman" w:hAnsi="Times New Roman"/>
                <w:b/>
                <w:i/>
                <w:szCs w:val="24"/>
              </w:rPr>
              <w:t xml:space="preserve"> </w:t>
            </w:r>
            <w:r w:rsidR="00901829" w:rsidRPr="001470D4">
              <w:rPr>
                <w:rFonts w:ascii="Times New Roman" w:hAnsi="Times New Roman"/>
                <w:b/>
                <w:i/>
                <w:szCs w:val="24"/>
              </w:rPr>
              <w:t xml:space="preserve">                      </w:t>
            </w:r>
            <w:r w:rsidR="00901829" w:rsidRPr="001470D4">
              <w:rPr>
                <w:rFonts w:ascii="Times New Roman" w:hAnsi="Times New Roman"/>
                <w:szCs w:val="24"/>
              </w:rPr>
              <w:t xml:space="preserve">Тема </w:t>
            </w:r>
            <w:r w:rsidR="00F955F1" w:rsidRPr="001470D4">
              <w:rPr>
                <w:rFonts w:ascii="Times New Roman" w:hAnsi="Times New Roman"/>
                <w:szCs w:val="24"/>
              </w:rPr>
              <w:t>раздела</w:t>
            </w:r>
            <w:r w:rsidR="00F955F1" w:rsidRPr="001470D4">
              <w:rPr>
                <w:rFonts w:ascii="Times New Roman" w:hAnsi="Times New Roman"/>
                <w:i/>
                <w:szCs w:val="24"/>
              </w:rPr>
              <w:t xml:space="preserve"> </w:t>
            </w:r>
            <w:r w:rsidR="00BF0DA3" w:rsidRPr="001470D4">
              <w:rPr>
                <w:rFonts w:ascii="Times New Roman" w:hAnsi="Times New Roman"/>
                <w:i/>
                <w:szCs w:val="24"/>
              </w:rPr>
              <w:t>5</w:t>
            </w:r>
            <w:r w:rsidR="00BF0DA3" w:rsidRPr="001470D4">
              <w:rPr>
                <w:rFonts w:ascii="Times New Roman" w:hAnsi="Times New Roman"/>
                <w:szCs w:val="24"/>
              </w:rPr>
              <w:t xml:space="preserve"> Фразеология</w:t>
            </w:r>
            <w:r w:rsidR="00643550" w:rsidRPr="001470D4">
              <w:rPr>
                <w:rFonts w:ascii="Times New Roman" w:hAnsi="Times New Roman"/>
                <w:szCs w:val="24"/>
              </w:rPr>
              <w:t xml:space="preserve">. Культура </w:t>
            </w:r>
            <w:r w:rsidR="00BF0DA3" w:rsidRPr="001470D4">
              <w:rPr>
                <w:rFonts w:ascii="Times New Roman" w:hAnsi="Times New Roman"/>
                <w:szCs w:val="24"/>
              </w:rPr>
              <w:t>речи</w:t>
            </w:r>
            <w:r w:rsidR="00BF0DA3" w:rsidRPr="001470D4">
              <w:rPr>
                <w:rFonts w:ascii="Times New Roman" w:hAnsi="Times New Roman"/>
                <w:i/>
                <w:szCs w:val="24"/>
              </w:rPr>
              <w:t xml:space="preserve"> </w:t>
            </w:r>
            <w:r w:rsidR="00BF0DA3" w:rsidRPr="001470D4">
              <w:rPr>
                <w:rFonts w:ascii="Times New Roman" w:hAnsi="Times New Roman"/>
                <w:szCs w:val="24"/>
              </w:rPr>
              <w:t>(</w:t>
            </w:r>
            <w:r w:rsidR="005419FD" w:rsidRPr="001470D4">
              <w:rPr>
                <w:rFonts w:ascii="Times New Roman" w:hAnsi="Times New Roman"/>
                <w:szCs w:val="24"/>
              </w:rPr>
              <w:t>2</w:t>
            </w:r>
            <w:r w:rsidR="00426C81" w:rsidRPr="001470D4">
              <w:rPr>
                <w:rFonts w:ascii="Times New Roman" w:hAnsi="Times New Roman"/>
                <w:szCs w:val="24"/>
              </w:rPr>
              <w:t>ч.</w:t>
            </w:r>
            <w:r w:rsidR="00643550" w:rsidRPr="001470D4">
              <w:rPr>
                <w:rFonts w:ascii="Times New Roman" w:hAnsi="Times New Roman"/>
                <w:szCs w:val="24"/>
              </w:rPr>
              <w:t>+</w:t>
            </w:r>
            <w:r w:rsidR="00BF0DA3" w:rsidRPr="001470D4">
              <w:rPr>
                <w:rFonts w:ascii="Times New Roman" w:hAnsi="Times New Roman"/>
                <w:szCs w:val="24"/>
              </w:rPr>
              <w:t>1ч. р/р.+1 к./р</w:t>
            </w:r>
            <w:r w:rsidRPr="001470D4">
              <w:rPr>
                <w:rFonts w:ascii="Times New Roman" w:hAnsi="Times New Roman"/>
                <w:szCs w:val="24"/>
              </w:rPr>
              <w:t>)</w:t>
            </w:r>
          </w:p>
        </w:tc>
      </w:tr>
      <w:tr w:rsidR="00E850CF" w:rsidRPr="001470D4" w:rsidTr="00F544E2">
        <w:trPr>
          <w:trHeight w:val="928"/>
        </w:trPr>
        <w:tc>
          <w:tcPr>
            <w:tcW w:w="959" w:type="dxa"/>
          </w:tcPr>
          <w:p w:rsidR="00E850CF" w:rsidRPr="001470D4" w:rsidRDefault="00643550" w:rsidP="00F544E2">
            <w:pPr>
              <w:jc w:val="center"/>
              <w:rPr>
                <w:rFonts w:ascii="Times New Roman" w:hAnsi="Times New Roman"/>
                <w:szCs w:val="24"/>
              </w:rPr>
            </w:pPr>
            <w:r w:rsidRPr="001470D4">
              <w:rPr>
                <w:rFonts w:ascii="Times New Roman" w:hAnsi="Times New Roman"/>
                <w:szCs w:val="24"/>
              </w:rPr>
              <w:t>28</w:t>
            </w:r>
            <w:r w:rsidR="00DD6E34" w:rsidRPr="001470D4">
              <w:rPr>
                <w:rFonts w:ascii="Times New Roman" w:hAnsi="Times New Roman"/>
                <w:szCs w:val="24"/>
              </w:rPr>
              <w:t>/</w:t>
            </w:r>
            <w:r w:rsidR="00E850CF" w:rsidRPr="001470D4">
              <w:rPr>
                <w:rFonts w:ascii="Times New Roman" w:hAnsi="Times New Roman"/>
                <w:szCs w:val="24"/>
              </w:rPr>
              <w:t>1</w:t>
            </w:r>
          </w:p>
          <w:p w:rsidR="00E850CF" w:rsidRPr="001470D4" w:rsidRDefault="00E850CF" w:rsidP="00F544E2">
            <w:pPr>
              <w:jc w:val="center"/>
              <w:rPr>
                <w:rFonts w:ascii="Times New Roman" w:hAnsi="Times New Roman"/>
                <w:szCs w:val="24"/>
              </w:rPr>
            </w:pPr>
          </w:p>
        </w:tc>
        <w:tc>
          <w:tcPr>
            <w:tcW w:w="705" w:type="dxa"/>
          </w:tcPr>
          <w:p w:rsidR="00E850CF" w:rsidRPr="001470D4" w:rsidRDefault="00E850CF" w:rsidP="00F544E2">
            <w:pPr>
              <w:jc w:val="center"/>
              <w:rPr>
                <w:rFonts w:ascii="Times New Roman" w:hAnsi="Times New Roman"/>
                <w:b/>
                <w:szCs w:val="24"/>
              </w:rPr>
            </w:pPr>
          </w:p>
        </w:tc>
        <w:tc>
          <w:tcPr>
            <w:tcW w:w="843" w:type="dxa"/>
          </w:tcPr>
          <w:p w:rsidR="00E850CF" w:rsidRPr="001470D4" w:rsidRDefault="00E850CF" w:rsidP="00F544E2">
            <w:pPr>
              <w:jc w:val="center"/>
              <w:rPr>
                <w:rFonts w:ascii="Times New Roman" w:hAnsi="Times New Roman"/>
                <w:b/>
                <w:szCs w:val="24"/>
              </w:rPr>
            </w:pPr>
          </w:p>
        </w:tc>
        <w:tc>
          <w:tcPr>
            <w:tcW w:w="4466" w:type="dxa"/>
          </w:tcPr>
          <w:p w:rsidR="00E850CF" w:rsidRPr="001470D4" w:rsidRDefault="00643550" w:rsidP="00F544E2">
            <w:pPr>
              <w:jc w:val="both"/>
              <w:rPr>
                <w:rFonts w:ascii="Times New Roman" w:hAnsi="Times New Roman"/>
                <w:szCs w:val="24"/>
              </w:rPr>
            </w:pPr>
            <w:r w:rsidRPr="001470D4">
              <w:rPr>
                <w:rFonts w:ascii="Times New Roman" w:hAnsi="Times New Roman"/>
                <w:szCs w:val="24"/>
              </w:rPr>
              <w:t>Фразеологизмы.</w:t>
            </w:r>
          </w:p>
        </w:tc>
        <w:tc>
          <w:tcPr>
            <w:tcW w:w="7813" w:type="dxa"/>
            <w:gridSpan w:val="2"/>
          </w:tcPr>
          <w:p w:rsidR="00E850CF" w:rsidRPr="001470D4" w:rsidRDefault="00643550" w:rsidP="00F544E2">
            <w:pPr>
              <w:jc w:val="both"/>
              <w:rPr>
                <w:rFonts w:ascii="Times New Roman" w:hAnsi="Times New Roman"/>
                <w:szCs w:val="24"/>
              </w:rPr>
            </w:pPr>
            <w:r w:rsidRPr="001470D4">
              <w:rPr>
                <w:rFonts w:ascii="Times New Roman" w:hAnsi="Times New Roman"/>
                <w:szCs w:val="24"/>
              </w:rPr>
              <w:t>Осознают основные признаки фразеологизмов. Различают свободные сочетания слов и фразеологизмы. Находят фразеологизмы в текстах и в толковом словаре и составляют с ними предложения. Подбирают к словам синонимы-фразеологизмы.</w:t>
            </w:r>
          </w:p>
        </w:tc>
      </w:tr>
      <w:tr w:rsidR="00B12654" w:rsidRPr="001470D4" w:rsidTr="00F544E2">
        <w:tc>
          <w:tcPr>
            <w:tcW w:w="959" w:type="dxa"/>
          </w:tcPr>
          <w:p w:rsidR="00B12654" w:rsidRPr="001470D4" w:rsidRDefault="00643550" w:rsidP="00F544E2">
            <w:pPr>
              <w:jc w:val="center"/>
              <w:rPr>
                <w:rFonts w:ascii="Times New Roman" w:hAnsi="Times New Roman"/>
                <w:szCs w:val="24"/>
              </w:rPr>
            </w:pPr>
            <w:r w:rsidRPr="001470D4">
              <w:rPr>
                <w:rFonts w:ascii="Times New Roman" w:hAnsi="Times New Roman"/>
                <w:szCs w:val="24"/>
              </w:rPr>
              <w:t>29</w:t>
            </w:r>
            <w:r w:rsidR="00DD6E34" w:rsidRPr="001470D4">
              <w:rPr>
                <w:rFonts w:ascii="Times New Roman" w:hAnsi="Times New Roman"/>
                <w:szCs w:val="24"/>
              </w:rPr>
              <w:t>/</w:t>
            </w:r>
            <w:r w:rsidR="005776BA" w:rsidRPr="001470D4">
              <w:rPr>
                <w:rFonts w:ascii="Times New Roman" w:hAnsi="Times New Roman"/>
                <w:szCs w:val="24"/>
              </w:rPr>
              <w:t>2</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643550" w:rsidP="00F544E2">
            <w:pPr>
              <w:jc w:val="both"/>
              <w:rPr>
                <w:rFonts w:ascii="Times New Roman" w:hAnsi="Times New Roman"/>
                <w:szCs w:val="24"/>
              </w:rPr>
            </w:pPr>
            <w:r w:rsidRPr="001470D4">
              <w:rPr>
                <w:rFonts w:ascii="Times New Roman" w:hAnsi="Times New Roman"/>
                <w:szCs w:val="24"/>
              </w:rPr>
              <w:t>Источники фразеологизмов.</w:t>
            </w:r>
          </w:p>
        </w:tc>
        <w:tc>
          <w:tcPr>
            <w:tcW w:w="7813" w:type="dxa"/>
            <w:gridSpan w:val="2"/>
          </w:tcPr>
          <w:p w:rsidR="00B12654" w:rsidRPr="001470D4" w:rsidRDefault="00643550" w:rsidP="00F544E2">
            <w:pPr>
              <w:jc w:val="both"/>
              <w:rPr>
                <w:rFonts w:ascii="Times New Roman" w:hAnsi="Times New Roman"/>
                <w:szCs w:val="24"/>
              </w:rPr>
            </w:pPr>
            <w:r w:rsidRPr="001470D4">
              <w:rPr>
                <w:rFonts w:ascii="Times New Roman" w:hAnsi="Times New Roman"/>
                <w:szCs w:val="24"/>
              </w:rPr>
              <w:t>Осознают источники появления фразеологизмов. Составляют предложения с фразеологизмами</w:t>
            </w:r>
          </w:p>
        </w:tc>
      </w:tr>
      <w:tr w:rsidR="00B12654" w:rsidRPr="001470D4" w:rsidTr="00F544E2">
        <w:tc>
          <w:tcPr>
            <w:tcW w:w="959" w:type="dxa"/>
          </w:tcPr>
          <w:p w:rsidR="00B12654" w:rsidRPr="001470D4" w:rsidRDefault="00643550" w:rsidP="00F544E2">
            <w:pPr>
              <w:jc w:val="center"/>
              <w:rPr>
                <w:rFonts w:ascii="Times New Roman" w:hAnsi="Times New Roman"/>
                <w:szCs w:val="24"/>
              </w:rPr>
            </w:pPr>
            <w:r w:rsidRPr="001470D4">
              <w:rPr>
                <w:rFonts w:ascii="Times New Roman" w:hAnsi="Times New Roman"/>
                <w:szCs w:val="24"/>
              </w:rPr>
              <w:t>30</w:t>
            </w:r>
            <w:r w:rsidR="00DD6E34" w:rsidRPr="001470D4">
              <w:rPr>
                <w:rFonts w:ascii="Times New Roman" w:hAnsi="Times New Roman"/>
                <w:szCs w:val="24"/>
              </w:rPr>
              <w:t>/</w:t>
            </w:r>
            <w:r w:rsidR="00163ABE" w:rsidRPr="001470D4">
              <w:rPr>
                <w:rFonts w:ascii="Times New Roman" w:hAnsi="Times New Roman"/>
                <w:szCs w:val="24"/>
              </w:rPr>
              <w:t>3</w:t>
            </w: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643550" w:rsidP="00F544E2">
            <w:pPr>
              <w:rPr>
                <w:rFonts w:ascii="Times New Roman" w:hAnsi="Times New Roman"/>
                <w:szCs w:val="24"/>
              </w:rPr>
            </w:pPr>
            <w:r w:rsidRPr="001470D4">
              <w:rPr>
                <w:rFonts w:ascii="Times New Roman" w:hAnsi="Times New Roman"/>
                <w:szCs w:val="24"/>
              </w:rPr>
              <w:t>Развитие речи. Составление сообщения о возникновении фразеологизмов.</w:t>
            </w:r>
          </w:p>
        </w:tc>
        <w:tc>
          <w:tcPr>
            <w:tcW w:w="7813" w:type="dxa"/>
            <w:gridSpan w:val="2"/>
          </w:tcPr>
          <w:p w:rsidR="00B12654" w:rsidRPr="001470D4" w:rsidRDefault="00643550" w:rsidP="00F544E2">
            <w:pPr>
              <w:jc w:val="both"/>
              <w:rPr>
                <w:rFonts w:ascii="Times New Roman" w:hAnsi="Times New Roman"/>
                <w:szCs w:val="24"/>
              </w:rPr>
            </w:pPr>
            <w:r w:rsidRPr="001470D4">
              <w:rPr>
                <w:rFonts w:ascii="Times New Roman" w:hAnsi="Times New Roman"/>
                <w:szCs w:val="24"/>
              </w:rPr>
              <w:t>Готовят сообщения о происхождении некоторых фразеологизмов. Рецензируют сообщения товарищей.</w:t>
            </w:r>
          </w:p>
        </w:tc>
      </w:tr>
      <w:tr w:rsidR="00163ABE" w:rsidRPr="001470D4" w:rsidTr="00F544E2">
        <w:tc>
          <w:tcPr>
            <w:tcW w:w="959" w:type="dxa"/>
          </w:tcPr>
          <w:p w:rsidR="00163ABE" w:rsidRPr="001470D4" w:rsidRDefault="00031953" w:rsidP="00F544E2">
            <w:pPr>
              <w:rPr>
                <w:rFonts w:ascii="Times New Roman" w:hAnsi="Times New Roman"/>
                <w:szCs w:val="24"/>
              </w:rPr>
            </w:pPr>
            <w:r w:rsidRPr="001470D4">
              <w:rPr>
                <w:rFonts w:ascii="Times New Roman" w:hAnsi="Times New Roman"/>
                <w:szCs w:val="24"/>
              </w:rPr>
              <w:t xml:space="preserve">  </w:t>
            </w:r>
            <w:r w:rsidR="00643550" w:rsidRPr="001470D4">
              <w:rPr>
                <w:rFonts w:ascii="Times New Roman" w:hAnsi="Times New Roman"/>
                <w:szCs w:val="24"/>
              </w:rPr>
              <w:t>31</w:t>
            </w:r>
            <w:r w:rsidR="00DD6E34" w:rsidRPr="001470D4">
              <w:rPr>
                <w:rFonts w:ascii="Times New Roman" w:hAnsi="Times New Roman"/>
                <w:szCs w:val="24"/>
              </w:rPr>
              <w:t>/</w:t>
            </w:r>
            <w:r w:rsidR="00163ABE" w:rsidRPr="001470D4">
              <w:rPr>
                <w:rFonts w:ascii="Times New Roman" w:hAnsi="Times New Roman"/>
                <w:szCs w:val="24"/>
              </w:rPr>
              <w:t>4</w:t>
            </w:r>
          </w:p>
        </w:tc>
        <w:tc>
          <w:tcPr>
            <w:tcW w:w="705" w:type="dxa"/>
          </w:tcPr>
          <w:p w:rsidR="00163ABE" w:rsidRPr="001470D4" w:rsidRDefault="00163ABE" w:rsidP="00F544E2">
            <w:pPr>
              <w:jc w:val="center"/>
              <w:rPr>
                <w:rFonts w:ascii="Times New Roman" w:hAnsi="Times New Roman"/>
                <w:b/>
                <w:szCs w:val="24"/>
              </w:rPr>
            </w:pPr>
          </w:p>
        </w:tc>
        <w:tc>
          <w:tcPr>
            <w:tcW w:w="843" w:type="dxa"/>
          </w:tcPr>
          <w:p w:rsidR="00163ABE" w:rsidRPr="001470D4" w:rsidRDefault="00163ABE" w:rsidP="00F544E2">
            <w:pPr>
              <w:jc w:val="center"/>
              <w:rPr>
                <w:rFonts w:ascii="Times New Roman" w:hAnsi="Times New Roman"/>
                <w:b/>
                <w:szCs w:val="24"/>
              </w:rPr>
            </w:pPr>
          </w:p>
        </w:tc>
        <w:tc>
          <w:tcPr>
            <w:tcW w:w="4466" w:type="dxa"/>
          </w:tcPr>
          <w:p w:rsidR="00163ABE" w:rsidRPr="001470D4" w:rsidRDefault="003D066F" w:rsidP="00F544E2">
            <w:pPr>
              <w:rPr>
                <w:rFonts w:ascii="Times New Roman" w:hAnsi="Times New Roman"/>
                <w:szCs w:val="24"/>
              </w:rPr>
            </w:pPr>
            <w:r w:rsidRPr="001470D4">
              <w:rPr>
                <w:rFonts w:ascii="Times New Roman" w:hAnsi="Times New Roman"/>
                <w:szCs w:val="24"/>
              </w:rPr>
              <w:t>Контрольн</w:t>
            </w:r>
            <w:r w:rsidR="005419FD" w:rsidRPr="001470D4">
              <w:rPr>
                <w:rFonts w:ascii="Times New Roman" w:hAnsi="Times New Roman"/>
                <w:szCs w:val="24"/>
              </w:rPr>
              <w:t>ое тестирование по разделу</w:t>
            </w:r>
            <w:r w:rsidR="00EA4D74">
              <w:rPr>
                <w:rFonts w:ascii="Times New Roman" w:hAnsi="Times New Roman"/>
                <w:szCs w:val="24"/>
              </w:rPr>
              <w:t xml:space="preserve"> «</w:t>
            </w:r>
            <w:r w:rsidR="004E5D84" w:rsidRPr="001470D4">
              <w:rPr>
                <w:rFonts w:ascii="Times New Roman" w:hAnsi="Times New Roman"/>
                <w:szCs w:val="24"/>
              </w:rPr>
              <w:t>Лексика</w:t>
            </w:r>
            <w:r w:rsidR="005419FD" w:rsidRPr="001470D4">
              <w:rPr>
                <w:rFonts w:ascii="Times New Roman" w:hAnsi="Times New Roman"/>
                <w:szCs w:val="24"/>
              </w:rPr>
              <w:t>. Фразеология</w:t>
            </w:r>
            <w:r w:rsidR="00EA4D74">
              <w:rPr>
                <w:rFonts w:ascii="Times New Roman" w:hAnsi="Times New Roman"/>
                <w:szCs w:val="24"/>
              </w:rPr>
              <w:t>»</w:t>
            </w:r>
            <w:r w:rsidR="005419FD" w:rsidRPr="001470D4">
              <w:rPr>
                <w:rFonts w:ascii="Times New Roman" w:hAnsi="Times New Roman"/>
                <w:szCs w:val="24"/>
              </w:rPr>
              <w:t>.</w:t>
            </w:r>
          </w:p>
        </w:tc>
        <w:tc>
          <w:tcPr>
            <w:tcW w:w="7813" w:type="dxa"/>
            <w:gridSpan w:val="2"/>
          </w:tcPr>
          <w:p w:rsidR="00163ABE" w:rsidRPr="001470D4" w:rsidRDefault="003D066F" w:rsidP="00F544E2">
            <w:pPr>
              <w:jc w:val="both"/>
              <w:rPr>
                <w:rFonts w:ascii="Times New Roman" w:hAnsi="Times New Roman"/>
                <w:color w:val="000000"/>
                <w:szCs w:val="24"/>
              </w:rPr>
            </w:pPr>
            <w:r w:rsidRPr="001470D4">
              <w:rPr>
                <w:rFonts w:ascii="Times New Roman" w:hAnsi="Times New Roman"/>
                <w:color w:val="000000"/>
                <w:szCs w:val="24"/>
              </w:rPr>
              <w:t>Отвечают на контрольные вопросы. Выполняют контрольную работу.</w:t>
            </w:r>
          </w:p>
        </w:tc>
      </w:tr>
      <w:tr w:rsidR="00CF123F" w:rsidRPr="001470D4" w:rsidTr="00F544E2">
        <w:tc>
          <w:tcPr>
            <w:tcW w:w="14786" w:type="dxa"/>
            <w:gridSpan w:val="6"/>
          </w:tcPr>
          <w:p w:rsidR="00CF123F" w:rsidRPr="001470D4" w:rsidRDefault="00CF123F" w:rsidP="00F544E2">
            <w:pPr>
              <w:tabs>
                <w:tab w:val="left" w:pos="5049"/>
              </w:tabs>
              <w:jc w:val="both"/>
              <w:rPr>
                <w:rFonts w:ascii="Times New Roman" w:hAnsi="Times New Roman"/>
                <w:i/>
                <w:szCs w:val="24"/>
              </w:rPr>
            </w:pPr>
            <w:r w:rsidRPr="001470D4">
              <w:rPr>
                <w:rFonts w:ascii="Times New Roman" w:hAnsi="Times New Roman"/>
                <w:szCs w:val="24"/>
              </w:rPr>
              <w:t xml:space="preserve">                                                                                        </w:t>
            </w:r>
            <w:r w:rsidR="00E93A0A" w:rsidRPr="001470D4">
              <w:rPr>
                <w:rFonts w:ascii="Times New Roman" w:hAnsi="Times New Roman"/>
                <w:color w:val="000000"/>
                <w:szCs w:val="24"/>
              </w:rPr>
              <w:t xml:space="preserve">Тема раздела </w:t>
            </w:r>
            <w:r w:rsidR="00414D62" w:rsidRPr="001470D4">
              <w:rPr>
                <w:rFonts w:ascii="Times New Roman" w:hAnsi="Times New Roman"/>
                <w:szCs w:val="24"/>
              </w:rPr>
              <w:t>6</w:t>
            </w:r>
            <w:r w:rsidRPr="001470D4">
              <w:rPr>
                <w:rFonts w:ascii="Times New Roman" w:hAnsi="Times New Roman"/>
                <w:szCs w:val="24"/>
              </w:rPr>
              <w:t xml:space="preserve"> </w:t>
            </w:r>
            <w:r w:rsidR="003D066F" w:rsidRPr="001470D4">
              <w:rPr>
                <w:rFonts w:ascii="Times New Roman" w:hAnsi="Times New Roman"/>
                <w:szCs w:val="24"/>
              </w:rPr>
              <w:t>Словообразование. Орфография. Культура речи (</w:t>
            </w:r>
            <w:r w:rsidR="005419FD" w:rsidRPr="001470D4">
              <w:rPr>
                <w:rFonts w:ascii="Times New Roman" w:hAnsi="Times New Roman"/>
                <w:szCs w:val="24"/>
              </w:rPr>
              <w:t>28</w:t>
            </w:r>
            <w:r w:rsidR="003D066F" w:rsidRPr="001470D4">
              <w:rPr>
                <w:rFonts w:ascii="Times New Roman" w:hAnsi="Times New Roman"/>
                <w:szCs w:val="24"/>
              </w:rPr>
              <w:t>ч.+.</w:t>
            </w:r>
            <w:r w:rsidR="005419FD" w:rsidRPr="001470D4">
              <w:rPr>
                <w:rFonts w:ascii="Times New Roman" w:hAnsi="Times New Roman"/>
                <w:szCs w:val="24"/>
              </w:rPr>
              <w:t>4ч. р/р.+2 к./р</w:t>
            </w:r>
            <w:r w:rsidR="003D066F" w:rsidRPr="001470D4">
              <w:rPr>
                <w:rFonts w:ascii="Times New Roman" w:hAnsi="Times New Roman"/>
                <w:szCs w:val="24"/>
              </w:rPr>
              <w:t>)</w:t>
            </w:r>
          </w:p>
        </w:tc>
      </w:tr>
      <w:tr w:rsidR="00B12654" w:rsidRPr="001470D4" w:rsidTr="00F544E2">
        <w:tc>
          <w:tcPr>
            <w:tcW w:w="959" w:type="dxa"/>
          </w:tcPr>
          <w:p w:rsidR="00B12654" w:rsidRPr="001470D4" w:rsidRDefault="003D066F" w:rsidP="00F544E2">
            <w:pPr>
              <w:jc w:val="center"/>
              <w:rPr>
                <w:rFonts w:ascii="Times New Roman" w:hAnsi="Times New Roman"/>
                <w:szCs w:val="24"/>
              </w:rPr>
            </w:pPr>
            <w:r w:rsidRPr="001470D4">
              <w:rPr>
                <w:rFonts w:ascii="Times New Roman" w:hAnsi="Times New Roman"/>
                <w:szCs w:val="24"/>
              </w:rPr>
              <w:t>32</w:t>
            </w:r>
            <w:r w:rsidR="00DD6E34" w:rsidRPr="001470D4">
              <w:rPr>
                <w:rFonts w:ascii="Times New Roman" w:hAnsi="Times New Roman"/>
                <w:szCs w:val="24"/>
              </w:rPr>
              <w:t>/</w:t>
            </w:r>
            <w:r w:rsidR="005776BA" w:rsidRPr="001470D4">
              <w:rPr>
                <w:rFonts w:ascii="Times New Roman" w:hAnsi="Times New Roman"/>
                <w:szCs w:val="24"/>
              </w:rPr>
              <w:t>1</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3D066F" w:rsidP="00F544E2">
            <w:pPr>
              <w:jc w:val="both"/>
              <w:rPr>
                <w:rFonts w:ascii="Times New Roman" w:hAnsi="Times New Roman"/>
                <w:szCs w:val="24"/>
              </w:rPr>
            </w:pPr>
            <w:r w:rsidRPr="001470D4">
              <w:rPr>
                <w:rFonts w:ascii="Times New Roman" w:hAnsi="Times New Roman"/>
                <w:szCs w:val="24"/>
              </w:rPr>
              <w:t>Анализ контрольной работы. Морфемика и словообразование.</w:t>
            </w:r>
          </w:p>
        </w:tc>
        <w:tc>
          <w:tcPr>
            <w:tcW w:w="7813" w:type="dxa"/>
            <w:gridSpan w:val="2"/>
          </w:tcPr>
          <w:p w:rsidR="00B12654" w:rsidRPr="001470D4" w:rsidRDefault="003D066F" w:rsidP="00F544E2">
            <w:pPr>
              <w:jc w:val="both"/>
              <w:rPr>
                <w:rFonts w:ascii="Times New Roman" w:hAnsi="Times New Roman"/>
                <w:szCs w:val="24"/>
              </w:rPr>
            </w:pPr>
            <w:r w:rsidRPr="001470D4">
              <w:rPr>
                <w:rFonts w:ascii="Times New Roman" w:hAnsi="Times New Roman"/>
                <w:szCs w:val="24"/>
              </w:rPr>
              <w:t>Выполняют работу над ошибками, допущенными в контрольной работе. Активизируют знания об основных понятиях морфемики и словообразования. Выделяют морфемы в словах.</w:t>
            </w:r>
          </w:p>
        </w:tc>
      </w:tr>
      <w:tr w:rsidR="00B12654" w:rsidRPr="001470D4" w:rsidTr="00F544E2">
        <w:trPr>
          <w:trHeight w:val="440"/>
        </w:trPr>
        <w:tc>
          <w:tcPr>
            <w:tcW w:w="959" w:type="dxa"/>
          </w:tcPr>
          <w:p w:rsidR="00B12654" w:rsidRPr="001470D4" w:rsidRDefault="003D066F" w:rsidP="00F544E2">
            <w:pPr>
              <w:jc w:val="center"/>
              <w:rPr>
                <w:rFonts w:ascii="Times New Roman" w:hAnsi="Times New Roman"/>
                <w:szCs w:val="24"/>
              </w:rPr>
            </w:pPr>
            <w:r w:rsidRPr="001470D4">
              <w:rPr>
                <w:rFonts w:ascii="Times New Roman" w:hAnsi="Times New Roman"/>
                <w:szCs w:val="24"/>
              </w:rPr>
              <w:t>33</w:t>
            </w:r>
            <w:r w:rsidR="00DD6E34" w:rsidRPr="001470D4">
              <w:rPr>
                <w:rFonts w:ascii="Times New Roman" w:hAnsi="Times New Roman"/>
                <w:szCs w:val="24"/>
              </w:rPr>
              <w:t>/</w:t>
            </w:r>
            <w:r w:rsidR="005776BA" w:rsidRPr="001470D4">
              <w:rPr>
                <w:rFonts w:ascii="Times New Roman" w:hAnsi="Times New Roman"/>
                <w:szCs w:val="24"/>
              </w:rPr>
              <w:t>2</w:t>
            </w: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3D066F" w:rsidP="00F544E2">
            <w:pPr>
              <w:jc w:val="both"/>
              <w:rPr>
                <w:rFonts w:ascii="Times New Roman" w:hAnsi="Times New Roman"/>
                <w:szCs w:val="24"/>
              </w:rPr>
            </w:pPr>
            <w:r w:rsidRPr="001470D4">
              <w:rPr>
                <w:rFonts w:ascii="Times New Roman" w:hAnsi="Times New Roman"/>
                <w:szCs w:val="24"/>
              </w:rPr>
              <w:t>Морфемика и словообразование.</w:t>
            </w:r>
          </w:p>
        </w:tc>
        <w:tc>
          <w:tcPr>
            <w:tcW w:w="7813" w:type="dxa"/>
            <w:gridSpan w:val="2"/>
          </w:tcPr>
          <w:p w:rsidR="00B12654" w:rsidRPr="001470D4" w:rsidRDefault="003D066F" w:rsidP="00F544E2">
            <w:pPr>
              <w:jc w:val="both"/>
              <w:rPr>
                <w:rFonts w:ascii="Times New Roman" w:hAnsi="Times New Roman"/>
                <w:szCs w:val="24"/>
              </w:rPr>
            </w:pPr>
            <w:r w:rsidRPr="001470D4">
              <w:rPr>
                <w:rFonts w:ascii="Times New Roman" w:hAnsi="Times New Roman"/>
                <w:szCs w:val="24"/>
              </w:rPr>
              <w:t>Группируют однокоренные слова. Составляют словосочетания и небольшие тексты. Работают с текстом.</w:t>
            </w:r>
          </w:p>
        </w:tc>
      </w:tr>
      <w:tr w:rsidR="00B12654" w:rsidRPr="001470D4" w:rsidTr="00F544E2">
        <w:tc>
          <w:tcPr>
            <w:tcW w:w="959" w:type="dxa"/>
          </w:tcPr>
          <w:p w:rsidR="00B12654" w:rsidRPr="001470D4" w:rsidRDefault="003D066F" w:rsidP="00F544E2">
            <w:pPr>
              <w:jc w:val="center"/>
              <w:rPr>
                <w:rFonts w:ascii="Times New Roman" w:hAnsi="Times New Roman"/>
                <w:szCs w:val="24"/>
              </w:rPr>
            </w:pPr>
            <w:r w:rsidRPr="001470D4">
              <w:rPr>
                <w:rFonts w:ascii="Times New Roman" w:hAnsi="Times New Roman"/>
                <w:szCs w:val="24"/>
              </w:rPr>
              <w:t>34</w:t>
            </w:r>
            <w:r w:rsidR="00DD6E34" w:rsidRPr="001470D4">
              <w:rPr>
                <w:rFonts w:ascii="Times New Roman" w:hAnsi="Times New Roman"/>
                <w:szCs w:val="24"/>
              </w:rPr>
              <w:t>/</w:t>
            </w:r>
            <w:r w:rsidR="005776BA" w:rsidRPr="001470D4">
              <w:rPr>
                <w:rFonts w:ascii="Times New Roman" w:hAnsi="Times New Roman"/>
                <w:szCs w:val="24"/>
              </w:rPr>
              <w:t>3</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F2009E" w:rsidP="00F544E2">
            <w:pPr>
              <w:jc w:val="both"/>
              <w:rPr>
                <w:rFonts w:ascii="Times New Roman" w:hAnsi="Times New Roman"/>
                <w:szCs w:val="24"/>
              </w:rPr>
            </w:pPr>
            <w:r w:rsidRPr="001470D4">
              <w:rPr>
                <w:rFonts w:ascii="Times New Roman" w:hAnsi="Times New Roman"/>
                <w:szCs w:val="24"/>
              </w:rPr>
              <w:t>Развитие речи</w:t>
            </w:r>
            <w:r w:rsidR="0098146A">
              <w:rPr>
                <w:rFonts w:ascii="Times New Roman" w:hAnsi="Times New Roman"/>
                <w:szCs w:val="24"/>
              </w:rPr>
              <w:t>.</w:t>
            </w:r>
            <w:r w:rsidR="0098146A">
              <w:t xml:space="preserve"> </w:t>
            </w:r>
            <w:r w:rsidR="0098146A" w:rsidRPr="0098146A">
              <w:rPr>
                <w:rFonts w:ascii="Times New Roman" w:hAnsi="Times New Roman"/>
                <w:szCs w:val="24"/>
              </w:rPr>
              <w:t>Сочинени</w:t>
            </w:r>
            <w:r w:rsidR="0098146A">
              <w:rPr>
                <w:rFonts w:ascii="Times New Roman" w:hAnsi="Times New Roman"/>
                <w:szCs w:val="24"/>
              </w:rPr>
              <w:t>е</w:t>
            </w:r>
            <w:r w:rsidR="0098146A" w:rsidRPr="0098146A">
              <w:rPr>
                <w:rFonts w:ascii="Times New Roman" w:hAnsi="Times New Roman"/>
                <w:szCs w:val="24"/>
              </w:rPr>
              <w:t>-описани</w:t>
            </w:r>
            <w:r w:rsidR="0098146A">
              <w:rPr>
                <w:rFonts w:ascii="Times New Roman" w:hAnsi="Times New Roman"/>
                <w:szCs w:val="24"/>
              </w:rPr>
              <w:t>е</w:t>
            </w:r>
            <w:r w:rsidR="0098146A" w:rsidRPr="0098146A">
              <w:rPr>
                <w:rFonts w:ascii="Times New Roman" w:hAnsi="Times New Roman"/>
                <w:szCs w:val="24"/>
              </w:rPr>
              <w:t xml:space="preserve"> природы по картине (Н. П. Крымов. «Зимний вечер»)</w:t>
            </w:r>
          </w:p>
        </w:tc>
        <w:tc>
          <w:tcPr>
            <w:tcW w:w="7813" w:type="dxa"/>
            <w:gridSpan w:val="2"/>
          </w:tcPr>
          <w:p w:rsidR="00B12654" w:rsidRPr="001470D4" w:rsidRDefault="00F2009E" w:rsidP="00F544E2">
            <w:pPr>
              <w:jc w:val="both"/>
              <w:rPr>
                <w:rFonts w:ascii="Times New Roman" w:hAnsi="Times New Roman"/>
                <w:szCs w:val="24"/>
              </w:rPr>
            </w:pPr>
            <w:r w:rsidRPr="001470D4">
              <w:rPr>
                <w:rFonts w:ascii="Times New Roman" w:hAnsi="Times New Roman"/>
                <w:color w:val="000000"/>
                <w:szCs w:val="24"/>
              </w:rPr>
              <w:t xml:space="preserve">Характеризуют тексты, содержащие описание </w:t>
            </w:r>
            <w:r w:rsidR="0098146A">
              <w:rPr>
                <w:rFonts w:ascii="Times New Roman" w:hAnsi="Times New Roman"/>
                <w:color w:val="000000"/>
                <w:szCs w:val="24"/>
              </w:rPr>
              <w:t>природы</w:t>
            </w:r>
            <w:r w:rsidRPr="001470D4">
              <w:rPr>
                <w:rFonts w:ascii="Times New Roman" w:hAnsi="Times New Roman"/>
                <w:color w:val="000000"/>
                <w:szCs w:val="24"/>
              </w:rPr>
              <w:t xml:space="preserve">. </w:t>
            </w:r>
            <w:r w:rsidR="0098146A">
              <w:rPr>
                <w:rFonts w:ascii="Times New Roman" w:hAnsi="Times New Roman"/>
                <w:color w:val="000000"/>
                <w:szCs w:val="24"/>
              </w:rPr>
              <w:t>Пишут сочинение по картине.</w:t>
            </w:r>
          </w:p>
        </w:tc>
      </w:tr>
      <w:tr w:rsidR="00B12654" w:rsidRPr="001470D4" w:rsidTr="00F544E2">
        <w:tc>
          <w:tcPr>
            <w:tcW w:w="959" w:type="dxa"/>
          </w:tcPr>
          <w:p w:rsidR="00B12654" w:rsidRPr="001470D4" w:rsidRDefault="003D066F" w:rsidP="00F544E2">
            <w:pPr>
              <w:jc w:val="center"/>
              <w:rPr>
                <w:rFonts w:ascii="Times New Roman" w:hAnsi="Times New Roman"/>
                <w:szCs w:val="24"/>
              </w:rPr>
            </w:pPr>
            <w:r w:rsidRPr="001470D4">
              <w:rPr>
                <w:rFonts w:ascii="Times New Roman" w:hAnsi="Times New Roman"/>
                <w:szCs w:val="24"/>
              </w:rPr>
              <w:t>35</w:t>
            </w:r>
            <w:r w:rsidR="00DD6E34" w:rsidRPr="001470D4">
              <w:rPr>
                <w:rFonts w:ascii="Times New Roman" w:hAnsi="Times New Roman"/>
                <w:szCs w:val="24"/>
              </w:rPr>
              <w:t>/</w:t>
            </w:r>
            <w:r w:rsidR="005776BA" w:rsidRPr="001470D4">
              <w:rPr>
                <w:rFonts w:ascii="Times New Roman" w:hAnsi="Times New Roman"/>
                <w:szCs w:val="24"/>
              </w:rPr>
              <w:t>4</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F2009E" w:rsidP="00F544E2">
            <w:pPr>
              <w:jc w:val="both"/>
              <w:rPr>
                <w:rFonts w:ascii="Times New Roman" w:hAnsi="Times New Roman"/>
                <w:szCs w:val="24"/>
              </w:rPr>
            </w:pPr>
            <w:r w:rsidRPr="001470D4">
              <w:rPr>
                <w:rFonts w:ascii="Times New Roman" w:hAnsi="Times New Roman"/>
                <w:szCs w:val="24"/>
              </w:rPr>
              <w:t>Основные способы словообразования в русском языке. Словообразовательная цепочка.</w:t>
            </w:r>
          </w:p>
        </w:tc>
        <w:tc>
          <w:tcPr>
            <w:tcW w:w="7813" w:type="dxa"/>
            <w:gridSpan w:val="2"/>
          </w:tcPr>
          <w:p w:rsidR="00B12654" w:rsidRPr="001470D4" w:rsidRDefault="00F2009E" w:rsidP="00F544E2">
            <w:pPr>
              <w:jc w:val="both"/>
              <w:rPr>
                <w:rFonts w:ascii="Times New Roman" w:hAnsi="Times New Roman"/>
                <w:szCs w:val="24"/>
              </w:rPr>
            </w:pPr>
            <w:r w:rsidRPr="001470D4">
              <w:rPr>
                <w:rFonts w:ascii="Times New Roman" w:hAnsi="Times New Roman"/>
                <w:szCs w:val="24"/>
              </w:rPr>
              <w:t>Анализируют слово с точки зрения способа его образования; различают способы образования слов; оценивают основные выразительные средства словообразования. Определяют, от чего и с помощью чего образованы данные в учебнике слова, составляют цепочки однокоренных слов.</w:t>
            </w:r>
          </w:p>
        </w:tc>
      </w:tr>
      <w:tr w:rsidR="00B12654" w:rsidRPr="001470D4" w:rsidTr="00F544E2">
        <w:tc>
          <w:tcPr>
            <w:tcW w:w="959" w:type="dxa"/>
          </w:tcPr>
          <w:p w:rsidR="00B12654" w:rsidRPr="001470D4" w:rsidRDefault="003D066F" w:rsidP="00F544E2">
            <w:pPr>
              <w:jc w:val="center"/>
              <w:rPr>
                <w:rFonts w:ascii="Times New Roman" w:hAnsi="Times New Roman"/>
                <w:szCs w:val="24"/>
              </w:rPr>
            </w:pPr>
            <w:r w:rsidRPr="001470D4">
              <w:rPr>
                <w:rFonts w:ascii="Times New Roman" w:hAnsi="Times New Roman"/>
                <w:szCs w:val="24"/>
              </w:rPr>
              <w:t>36</w:t>
            </w:r>
            <w:r w:rsidR="00DD6E34" w:rsidRPr="001470D4">
              <w:rPr>
                <w:rFonts w:ascii="Times New Roman" w:hAnsi="Times New Roman"/>
                <w:szCs w:val="24"/>
              </w:rPr>
              <w:t>/</w:t>
            </w:r>
            <w:r w:rsidR="005776BA" w:rsidRPr="001470D4">
              <w:rPr>
                <w:rFonts w:ascii="Times New Roman" w:hAnsi="Times New Roman"/>
                <w:szCs w:val="24"/>
              </w:rPr>
              <w:t>5</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527B67" w:rsidP="00F544E2">
            <w:pPr>
              <w:jc w:val="both"/>
              <w:rPr>
                <w:rFonts w:ascii="Times New Roman" w:hAnsi="Times New Roman"/>
                <w:szCs w:val="24"/>
              </w:rPr>
            </w:pPr>
            <w:r w:rsidRPr="001470D4">
              <w:rPr>
                <w:rFonts w:ascii="Times New Roman" w:hAnsi="Times New Roman"/>
                <w:szCs w:val="24"/>
              </w:rPr>
              <w:t>Основные способы словообразования в русском языке.</w:t>
            </w:r>
          </w:p>
        </w:tc>
        <w:tc>
          <w:tcPr>
            <w:tcW w:w="7813" w:type="dxa"/>
            <w:gridSpan w:val="2"/>
          </w:tcPr>
          <w:p w:rsidR="00B12654" w:rsidRPr="001470D4" w:rsidRDefault="00527B67" w:rsidP="00F544E2">
            <w:pPr>
              <w:jc w:val="both"/>
              <w:rPr>
                <w:rFonts w:ascii="Times New Roman" w:hAnsi="Times New Roman"/>
                <w:szCs w:val="24"/>
              </w:rPr>
            </w:pPr>
            <w:r w:rsidRPr="001470D4">
              <w:rPr>
                <w:rFonts w:ascii="Times New Roman" w:hAnsi="Times New Roman"/>
                <w:szCs w:val="24"/>
              </w:rPr>
              <w:t>Анализируют слово с точки зрения способа его образования; различают способы образования слов; оценивают основные выразительные средства словообразования.</w:t>
            </w:r>
          </w:p>
        </w:tc>
      </w:tr>
      <w:tr w:rsidR="00B12654" w:rsidRPr="001470D4" w:rsidTr="00F544E2">
        <w:tc>
          <w:tcPr>
            <w:tcW w:w="959" w:type="dxa"/>
          </w:tcPr>
          <w:p w:rsidR="00B12654" w:rsidRPr="001470D4" w:rsidRDefault="003D066F" w:rsidP="00F544E2">
            <w:pPr>
              <w:jc w:val="center"/>
              <w:rPr>
                <w:rFonts w:ascii="Times New Roman" w:hAnsi="Times New Roman"/>
                <w:szCs w:val="24"/>
              </w:rPr>
            </w:pPr>
            <w:r w:rsidRPr="001470D4">
              <w:rPr>
                <w:rFonts w:ascii="Times New Roman" w:hAnsi="Times New Roman"/>
                <w:szCs w:val="24"/>
              </w:rPr>
              <w:lastRenderedPageBreak/>
              <w:t>37</w:t>
            </w:r>
            <w:r w:rsidR="00DD6E34" w:rsidRPr="001470D4">
              <w:rPr>
                <w:rFonts w:ascii="Times New Roman" w:hAnsi="Times New Roman"/>
                <w:szCs w:val="24"/>
              </w:rPr>
              <w:t>/</w:t>
            </w:r>
            <w:r w:rsidR="005776BA" w:rsidRPr="001470D4">
              <w:rPr>
                <w:rFonts w:ascii="Times New Roman" w:hAnsi="Times New Roman"/>
                <w:szCs w:val="24"/>
              </w:rPr>
              <w:t>6</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527B67" w:rsidP="00F544E2">
            <w:pPr>
              <w:jc w:val="both"/>
              <w:rPr>
                <w:rFonts w:ascii="Times New Roman" w:hAnsi="Times New Roman"/>
                <w:szCs w:val="24"/>
              </w:rPr>
            </w:pPr>
            <w:r w:rsidRPr="001470D4">
              <w:rPr>
                <w:rFonts w:ascii="Times New Roman" w:hAnsi="Times New Roman"/>
                <w:szCs w:val="24"/>
              </w:rPr>
              <w:t>Основные способы словообразования в русском языке. Словообразовательная цепочка и гнездо.</w:t>
            </w:r>
          </w:p>
        </w:tc>
        <w:tc>
          <w:tcPr>
            <w:tcW w:w="7813" w:type="dxa"/>
            <w:gridSpan w:val="2"/>
          </w:tcPr>
          <w:p w:rsidR="00B12654" w:rsidRPr="001470D4" w:rsidRDefault="00527B67" w:rsidP="00F544E2">
            <w:pPr>
              <w:jc w:val="both"/>
              <w:rPr>
                <w:rFonts w:ascii="Times New Roman" w:hAnsi="Times New Roman"/>
                <w:szCs w:val="24"/>
              </w:rPr>
            </w:pPr>
            <w:r w:rsidRPr="001470D4">
              <w:rPr>
                <w:rFonts w:ascii="Times New Roman" w:hAnsi="Times New Roman"/>
                <w:szCs w:val="24"/>
              </w:rPr>
              <w:t>Анализируют слово с точки зрения способа его образования; различают способы образования слов; оценивают основные выразительные средства словообразования. Определяют, от чего и с помощью чего образованы данные в учебнике слова, составляют цепочки однокоренных слов.</w:t>
            </w:r>
          </w:p>
        </w:tc>
      </w:tr>
      <w:tr w:rsidR="00B12654" w:rsidRPr="001470D4" w:rsidTr="00F544E2">
        <w:tc>
          <w:tcPr>
            <w:tcW w:w="959" w:type="dxa"/>
          </w:tcPr>
          <w:p w:rsidR="00B12654" w:rsidRPr="001470D4" w:rsidRDefault="003D066F" w:rsidP="00F544E2">
            <w:pPr>
              <w:jc w:val="center"/>
              <w:rPr>
                <w:rFonts w:ascii="Times New Roman" w:hAnsi="Times New Roman"/>
                <w:szCs w:val="24"/>
              </w:rPr>
            </w:pPr>
            <w:r w:rsidRPr="001470D4">
              <w:rPr>
                <w:rFonts w:ascii="Times New Roman" w:hAnsi="Times New Roman"/>
                <w:szCs w:val="24"/>
              </w:rPr>
              <w:t>38</w:t>
            </w:r>
            <w:r w:rsidR="00DD6E34" w:rsidRPr="001470D4">
              <w:rPr>
                <w:rFonts w:ascii="Times New Roman" w:hAnsi="Times New Roman"/>
                <w:szCs w:val="24"/>
              </w:rPr>
              <w:t>/</w:t>
            </w:r>
            <w:r w:rsidR="005776BA" w:rsidRPr="001470D4">
              <w:rPr>
                <w:rFonts w:ascii="Times New Roman" w:hAnsi="Times New Roman"/>
                <w:szCs w:val="24"/>
              </w:rPr>
              <w:t>7</w:t>
            </w: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527B67" w:rsidP="00F544E2">
            <w:pPr>
              <w:jc w:val="both"/>
              <w:rPr>
                <w:rFonts w:ascii="Times New Roman" w:hAnsi="Times New Roman"/>
                <w:szCs w:val="24"/>
              </w:rPr>
            </w:pPr>
            <w:r w:rsidRPr="001470D4">
              <w:rPr>
                <w:rFonts w:ascii="Times New Roman" w:hAnsi="Times New Roman"/>
                <w:szCs w:val="24"/>
              </w:rPr>
              <w:t>Этимология слов.</w:t>
            </w:r>
            <w:r w:rsidR="00EF4E3E">
              <w:rPr>
                <w:rFonts w:ascii="Times New Roman" w:hAnsi="Times New Roman"/>
                <w:szCs w:val="24"/>
              </w:rPr>
              <w:t xml:space="preserve"> Подготовка к проекту из истории слова.</w:t>
            </w:r>
          </w:p>
        </w:tc>
        <w:tc>
          <w:tcPr>
            <w:tcW w:w="7813" w:type="dxa"/>
            <w:gridSpan w:val="2"/>
          </w:tcPr>
          <w:p w:rsidR="00B12654" w:rsidRPr="001470D4" w:rsidRDefault="00527B67" w:rsidP="00F544E2">
            <w:pPr>
              <w:jc w:val="both"/>
              <w:rPr>
                <w:rFonts w:ascii="Times New Roman" w:hAnsi="Times New Roman"/>
                <w:szCs w:val="24"/>
              </w:rPr>
            </w:pPr>
            <w:r w:rsidRPr="001470D4">
              <w:rPr>
                <w:rFonts w:ascii="Times New Roman" w:hAnsi="Times New Roman"/>
                <w:szCs w:val="24"/>
              </w:rPr>
              <w:t>Определяют происхождение слов по этимологическому словарю. Анализируют текст с точки зрения состава и способа образования слов.</w:t>
            </w:r>
          </w:p>
        </w:tc>
      </w:tr>
      <w:tr w:rsidR="00B12654" w:rsidRPr="001470D4" w:rsidTr="00F544E2">
        <w:tc>
          <w:tcPr>
            <w:tcW w:w="959" w:type="dxa"/>
          </w:tcPr>
          <w:p w:rsidR="00B12654" w:rsidRPr="001470D4" w:rsidRDefault="003D066F" w:rsidP="00F544E2">
            <w:pPr>
              <w:jc w:val="center"/>
              <w:rPr>
                <w:rFonts w:ascii="Times New Roman" w:hAnsi="Times New Roman"/>
                <w:szCs w:val="24"/>
              </w:rPr>
            </w:pPr>
            <w:r w:rsidRPr="001470D4">
              <w:rPr>
                <w:rFonts w:ascii="Times New Roman" w:hAnsi="Times New Roman"/>
                <w:szCs w:val="24"/>
              </w:rPr>
              <w:t>39</w:t>
            </w:r>
            <w:r w:rsidR="00DD6E34" w:rsidRPr="001470D4">
              <w:rPr>
                <w:rFonts w:ascii="Times New Roman" w:hAnsi="Times New Roman"/>
                <w:szCs w:val="24"/>
              </w:rPr>
              <w:t>/</w:t>
            </w:r>
            <w:r w:rsidR="005776BA" w:rsidRPr="001470D4">
              <w:rPr>
                <w:rFonts w:ascii="Times New Roman" w:hAnsi="Times New Roman"/>
                <w:szCs w:val="24"/>
              </w:rPr>
              <w:t>8</w:t>
            </w:r>
            <w:r w:rsidR="00B12654" w:rsidRPr="001470D4">
              <w:rPr>
                <w:rFonts w:ascii="Times New Roman" w:hAnsi="Times New Roman"/>
                <w:szCs w:val="24"/>
              </w:rPr>
              <w:t xml:space="preserve"> </w:t>
            </w: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EF4E3E" w:rsidP="00F544E2">
            <w:pPr>
              <w:jc w:val="both"/>
              <w:rPr>
                <w:rFonts w:ascii="Times New Roman" w:hAnsi="Times New Roman"/>
                <w:szCs w:val="24"/>
              </w:rPr>
            </w:pPr>
            <w:r>
              <w:rPr>
                <w:rFonts w:ascii="Times New Roman" w:hAnsi="Times New Roman"/>
                <w:szCs w:val="24"/>
              </w:rPr>
              <w:t xml:space="preserve">Защита </w:t>
            </w:r>
            <w:r w:rsidR="000479E3">
              <w:rPr>
                <w:rFonts w:ascii="Times New Roman" w:hAnsi="Times New Roman"/>
                <w:szCs w:val="24"/>
              </w:rPr>
              <w:t xml:space="preserve">Проект. </w:t>
            </w:r>
            <w:r w:rsidR="000479E3" w:rsidRPr="000479E3">
              <w:rPr>
                <w:rFonts w:ascii="Times New Roman" w:hAnsi="Times New Roman"/>
                <w:szCs w:val="24"/>
              </w:rPr>
              <w:t>Как можно по-разному рассказать о ландыше</w:t>
            </w:r>
            <w:r w:rsidR="000479E3">
              <w:rPr>
                <w:rFonts w:ascii="Times New Roman" w:hAnsi="Times New Roman"/>
                <w:szCs w:val="24"/>
              </w:rPr>
              <w:t>.</w:t>
            </w:r>
          </w:p>
        </w:tc>
        <w:tc>
          <w:tcPr>
            <w:tcW w:w="7813" w:type="dxa"/>
            <w:gridSpan w:val="2"/>
          </w:tcPr>
          <w:p w:rsidR="00B12654" w:rsidRPr="001470D4" w:rsidRDefault="00527B67" w:rsidP="00F544E2">
            <w:pPr>
              <w:jc w:val="both"/>
              <w:rPr>
                <w:rFonts w:ascii="Times New Roman" w:hAnsi="Times New Roman"/>
                <w:szCs w:val="24"/>
              </w:rPr>
            </w:pPr>
            <w:r w:rsidRPr="001470D4">
              <w:rPr>
                <w:rFonts w:ascii="Times New Roman" w:hAnsi="Times New Roman"/>
                <w:szCs w:val="24"/>
              </w:rPr>
              <w:t>Определяют происхождение слов по этимологическому словарю. Составляют устное выступление на тему истории того или иного слова.</w:t>
            </w:r>
          </w:p>
        </w:tc>
      </w:tr>
      <w:tr w:rsidR="00B12654" w:rsidRPr="001470D4" w:rsidTr="00F544E2">
        <w:tc>
          <w:tcPr>
            <w:tcW w:w="959" w:type="dxa"/>
          </w:tcPr>
          <w:p w:rsidR="00B12654" w:rsidRPr="001470D4" w:rsidRDefault="003D066F" w:rsidP="00F544E2">
            <w:pPr>
              <w:jc w:val="center"/>
              <w:rPr>
                <w:rFonts w:ascii="Times New Roman" w:hAnsi="Times New Roman"/>
                <w:szCs w:val="24"/>
              </w:rPr>
            </w:pPr>
            <w:r w:rsidRPr="001470D4">
              <w:rPr>
                <w:rFonts w:ascii="Times New Roman" w:hAnsi="Times New Roman"/>
                <w:szCs w:val="24"/>
              </w:rPr>
              <w:t>40</w:t>
            </w:r>
            <w:r w:rsidR="00DD6E34" w:rsidRPr="001470D4">
              <w:rPr>
                <w:rFonts w:ascii="Times New Roman" w:hAnsi="Times New Roman"/>
                <w:szCs w:val="24"/>
              </w:rPr>
              <w:t>/</w:t>
            </w:r>
            <w:r w:rsidR="005776BA" w:rsidRPr="001470D4">
              <w:rPr>
                <w:rFonts w:ascii="Times New Roman" w:hAnsi="Times New Roman"/>
                <w:szCs w:val="24"/>
              </w:rPr>
              <w:t>9</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527B67" w:rsidP="00F544E2">
            <w:pPr>
              <w:jc w:val="both"/>
              <w:rPr>
                <w:rFonts w:ascii="Times New Roman" w:hAnsi="Times New Roman"/>
                <w:szCs w:val="24"/>
              </w:rPr>
            </w:pPr>
            <w:r w:rsidRPr="001470D4">
              <w:rPr>
                <w:rFonts w:ascii="Times New Roman" w:hAnsi="Times New Roman"/>
                <w:szCs w:val="24"/>
              </w:rPr>
              <w:t>Развитие речи. Систематизация материалов к сочинению. Сложный план.</w:t>
            </w:r>
          </w:p>
        </w:tc>
        <w:tc>
          <w:tcPr>
            <w:tcW w:w="7813" w:type="dxa"/>
            <w:gridSpan w:val="2"/>
          </w:tcPr>
          <w:p w:rsidR="00B12654" w:rsidRPr="001470D4" w:rsidRDefault="00527B67" w:rsidP="00F544E2">
            <w:pPr>
              <w:jc w:val="both"/>
              <w:rPr>
                <w:rFonts w:ascii="Times New Roman" w:hAnsi="Times New Roman"/>
                <w:szCs w:val="24"/>
              </w:rPr>
            </w:pPr>
            <w:r w:rsidRPr="001470D4">
              <w:rPr>
                <w:rFonts w:ascii="Times New Roman" w:hAnsi="Times New Roman"/>
                <w:szCs w:val="24"/>
              </w:rPr>
              <w:t>Систематизируют материалы для написания сочинения и составляют сложный план сочинения.</w:t>
            </w:r>
          </w:p>
        </w:tc>
      </w:tr>
      <w:tr w:rsidR="00B12654" w:rsidRPr="001470D4" w:rsidTr="00F544E2">
        <w:tc>
          <w:tcPr>
            <w:tcW w:w="959" w:type="dxa"/>
          </w:tcPr>
          <w:p w:rsidR="00B12654" w:rsidRPr="001470D4" w:rsidRDefault="00031953" w:rsidP="00F544E2">
            <w:pPr>
              <w:rPr>
                <w:rFonts w:ascii="Times New Roman" w:hAnsi="Times New Roman"/>
                <w:szCs w:val="24"/>
              </w:rPr>
            </w:pPr>
            <w:r w:rsidRPr="001470D4">
              <w:rPr>
                <w:rFonts w:ascii="Times New Roman" w:hAnsi="Times New Roman"/>
                <w:szCs w:val="24"/>
              </w:rPr>
              <w:t xml:space="preserve">  </w:t>
            </w:r>
            <w:r w:rsidR="003D066F" w:rsidRPr="001470D4">
              <w:rPr>
                <w:rFonts w:ascii="Times New Roman" w:hAnsi="Times New Roman"/>
                <w:szCs w:val="24"/>
              </w:rPr>
              <w:t>41</w:t>
            </w:r>
            <w:r w:rsidR="00DD1F1A" w:rsidRPr="001470D4">
              <w:rPr>
                <w:rFonts w:ascii="Times New Roman" w:hAnsi="Times New Roman"/>
                <w:szCs w:val="24"/>
              </w:rPr>
              <w:t>/</w:t>
            </w:r>
            <w:r w:rsidR="005776BA" w:rsidRPr="001470D4">
              <w:rPr>
                <w:rFonts w:ascii="Times New Roman" w:hAnsi="Times New Roman"/>
                <w:szCs w:val="24"/>
              </w:rPr>
              <w:t>10</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527B67" w:rsidP="00F544E2">
            <w:pPr>
              <w:jc w:val="both"/>
              <w:rPr>
                <w:rFonts w:ascii="Times New Roman" w:hAnsi="Times New Roman"/>
                <w:szCs w:val="24"/>
              </w:rPr>
            </w:pPr>
            <w:r w:rsidRPr="001470D4">
              <w:rPr>
                <w:rFonts w:ascii="Times New Roman" w:hAnsi="Times New Roman"/>
                <w:szCs w:val="24"/>
              </w:rPr>
              <w:t>Развитие речи. Сочинение-описание помещения.</w:t>
            </w:r>
          </w:p>
        </w:tc>
        <w:tc>
          <w:tcPr>
            <w:tcW w:w="7813" w:type="dxa"/>
            <w:gridSpan w:val="2"/>
          </w:tcPr>
          <w:p w:rsidR="00B12654" w:rsidRPr="001470D4" w:rsidRDefault="00527B67" w:rsidP="00F544E2">
            <w:pPr>
              <w:tabs>
                <w:tab w:val="left" w:pos="1786"/>
              </w:tabs>
              <w:jc w:val="both"/>
              <w:rPr>
                <w:rFonts w:ascii="Times New Roman" w:hAnsi="Times New Roman"/>
                <w:szCs w:val="24"/>
              </w:rPr>
            </w:pPr>
            <w:r w:rsidRPr="001470D4">
              <w:rPr>
                <w:rFonts w:ascii="Times New Roman" w:hAnsi="Times New Roman"/>
                <w:szCs w:val="24"/>
              </w:rPr>
              <w:t>Пишут сочинение, используя составленный план и собранные материалы</w:t>
            </w:r>
            <w:r w:rsidR="003D066F" w:rsidRPr="001470D4">
              <w:rPr>
                <w:rFonts w:ascii="Times New Roman" w:hAnsi="Times New Roman"/>
                <w:szCs w:val="24"/>
              </w:rPr>
              <w:tab/>
            </w:r>
          </w:p>
        </w:tc>
      </w:tr>
      <w:tr w:rsidR="00B12654" w:rsidRPr="001470D4" w:rsidTr="00F544E2">
        <w:tc>
          <w:tcPr>
            <w:tcW w:w="959" w:type="dxa"/>
          </w:tcPr>
          <w:p w:rsidR="00B12654" w:rsidRPr="001470D4" w:rsidRDefault="003D066F" w:rsidP="00F544E2">
            <w:pPr>
              <w:jc w:val="center"/>
              <w:rPr>
                <w:rFonts w:ascii="Times New Roman" w:hAnsi="Times New Roman"/>
                <w:szCs w:val="24"/>
              </w:rPr>
            </w:pPr>
            <w:r w:rsidRPr="001470D4">
              <w:rPr>
                <w:rFonts w:ascii="Times New Roman" w:hAnsi="Times New Roman"/>
                <w:szCs w:val="24"/>
              </w:rPr>
              <w:t>42</w:t>
            </w:r>
            <w:r w:rsidR="00DD1F1A" w:rsidRPr="001470D4">
              <w:rPr>
                <w:rFonts w:ascii="Times New Roman" w:hAnsi="Times New Roman"/>
                <w:szCs w:val="24"/>
              </w:rPr>
              <w:t>/</w:t>
            </w:r>
            <w:r w:rsidR="005776BA" w:rsidRPr="001470D4">
              <w:rPr>
                <w:rFonts w:ascii="Times New Roman" w:hAnsi="Times New Roman"/>
                <w:szCs w:val="24"/>
              </w:rPr>
              <w:t>11</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527B67" w:rsidP="00F544E2">
            <w:pPr>
              <w:jc w:val="both"/>
              <w:rPr>
                <w:rFonts w:ascii="Times New Roman" w:hAnsi="Times New Roman"/>
                <w:szCs w:val="24"/>
              </w:rPr>
            </w:pPr>
            <w:r w:rsidRPr="001470D4">
              <w:rPr>
                <w:rFonts w:ascii="Times New Roman" w:hAnsi="Times New Roman"/>
                <w:szCs w:val="24"/>
              </w:rPr>
              <w:t>Чередование гласных а-о в корнях –кас- - -кос-, -лаг- -  -лож-.</w:t>
            </w:r>
          </w:p>
        </w:tc>
        <w:tc>
          <w:tcPr>
            <w:tcW w:w="7813" w:type="dxa"/>
            <w:gridSpan w:val="2"/>
          </w:tcPr>
          <w:p w:rsidR="00B12654" w:rsidRPr="001470D4" w:rsidRDefault="00527B67" w:rsidP="00F544E2">
            <w:pPr>
              <w:jc w:val="both"/>
              <w:rPr>
                <w:rFonts w:ascii="Times New Roman" w:hAnsi="Times New Roman"/>
                <w:szCs w:val="24"/>
              </w:rPr>
            </w:pPr>
            <w:r w:rsidRPr="001470D4">
              <w:rPr>
                <w:rFonts w:ascii="Times New Roman" w:hAnsi="Times New Roman"/>
                <w:szCs w:val="24"/>
              </w:rPr>
              <w:t>Усваивают правило написания букв а и о в корне кас-кос. Выполняют упражнения по правилу. Определяют значение слов с корнем кас-кос.</w:t>
            </w:r>
          </w:p>
        </w:tc>
      </w:tr>
      <w:tr w:rsidR="00B12654" w:rsidRPr="001470D4" w:rsidTr="00F544E2">
        <w:tc>
          <w:tcPr>
            <w:tcW w:w="959" w:type="dxa"/>
          </w:tcPr>
          <w:p w:rsidR="00B12654" w:rsidRPr="001470D4" w:rsidRDefault="00031953" w:rsidP="00F544E2">
            <w:pPr>
              <w:rPr>
                <w:rFonts w:ascii="Times New Roman" w:hAnsi="Times New Roman"/>
                <w:szCs w:val="24"/>
              </w:rPr>
            </w:pPr>
            <w:r w:rsidRPr="001470D4">
              <w:rPr>
                <w:rFonts w:ascii="Times New Roman" w:hAnsi="Times New Roman"/>
                <w:szCs w:val="24"/>
              </w:rPr>
              <w:t xml:space="preserve">  </w:t>
            </w:r>
            <w:r w:rsidR="003D066F" w:rsidRPr="001470D4">
              <w:rPr>
                <w:rFonts w:ascii="Times New Roman" w:hAnsi="Times New Roman"/>
                <w:szCs w:val="24"/>
              </w:rPr>
              <w:t>43</w:t>
            </w:r>
            <w:r w:rsidR="00DD1F1A" w:rsidRPr="001470D4">
              <w:rPr>
                <w:rFonts w:ascii="Times New Roman" w:hAnsi="Times New Roman"/>
                <w:szCs w:val="24"/>
              </w:rPr>
              <w:t>/</w:t>
            </w:r>
            <w:r w:rsidR="005776BA" w:rsidRPr="001470D4">
              <w:rPr>
                <w:rFonts w:ascii="Times New Roman" w:hAnsi="Times New Roman"/>
                <w:szCs w:val="24"/>
              </w:rPr>
              <w:t>12</w:t>
            </w:r>
          </w:p>
          <w:p w:rsidR="00B12654" w:rsidRPr="001470D4" w:rsidRDefault="00B12654" w:rsidP="00F544E2">
            <w:pP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527B67" w:rsidP="00F544E2">
            <w:pPr>
              <w:jc w:val="both"/>
              <w:rPr>
                <w:rFonts w:ascii="Times New Roman" w:hAnsi="Times New Roman"/>
                <w:szCs w:val="24"/>
              </w:rPr>
            </w:pPr>
            <w:r w:rsidRPr="001470D4">
              <w:rPr>
                <w:rFonts w:ascii="Times New Roman" w:hAnsi="Times New Roman"/>
                <w:szCs w:val="24"/>
              </w:rPr>
              <w:t>Чередование гласных а-о в корне  –кас- - -кос-.</w:t>
            </w:r>
          </w:p>
        </w:tc>
        <w:tc>
          <w:tcPr>
            <w:tcW w:w="7813" w:type="dxa"/>
            <w:gridSpan w:val="2"/>
          </w:tcPr>
          <w:p w:rsidR="00B12654" w:rsidRPr="001470D4" w:rsidRDefault="00527B67" w:rsidP="00F544E2">
            <w:pPr>
              <w:jc w:val="both"/>
              <w:rPr>
                <w:rFonts w:ascii="Times New Roman" w:hAnsi="Times New Roman"/>
                <w:szCs w:val="24"/>
              </w:rPr>
            </w:pPr>
            <w:r w:rsidRPr="001470D4">
              <w:rPr>
                <w:rFonts w:ascii="Times New Roman" w:hAnsi="Times New Roman"/>
                <w:szCs w:val="24"/>
              </w:rPr>
              <w:t xml:space="preserve">Усваивают правило написания </w:t>
            </w:r>
            <w:r w:rsidR="00F955F1" w:rsidRPr="001470D4">
              <w:rPr>
                <w:rFonts w:ascii="Times New Roman" w:hAnsi="Times New Roman"/>
                <w:szCs w:val="24"/>
              </w:rPr>
              <w:t>букв</w:t>
            </w:r>
            <w:r w:rsidRPr="001470D4">
              <w:rPr>
                <w:rFonts w:ascii="Times New Roman" w:hAnsi="Times New Roman"/>
                <w:szCs w:val="24"/>
              </w:rPr>
              <w:t xml:space="preserve"> а и о в корне кас-кос. Выполняют упражнения по правилу. Определяют значение слов с корнем кас-кос.</w:t>
            </w:r>
          </w:p>
        </w:tc>
      </w:tr>
      <w:tr w:rsidR="00B12654" w:rsidRPr="001470D4" w:rsidTr="00F544E2">
        <w:tc>
          <w:tcPr>
            <w:tcW w:w="959" w:type="dxa"/>
          </w:tcPr>
          <w:p w:rsidR="00B12654" w:rsidRPr="001470D4" w:rsidRDefault="003D066F" w:rsidP="00F544E2">
            <w:pPr>
              <w:jc w:val="center"/>
              <w:rPr>
                <w:rFonts w:ascii="Times New Roman" w:hAnsi="Times New Roman"/>
                <w:szCs w:val="24"/>
              </w:rPr>
            </w:pPr>
            <w:r w:rsidRPr="001470D4">
              <w:rPr>
                <w:rFonts w:ascii="Times New Roman" w:hAnsi="Times New Roman"/>
                <w:szCs w:val="24"/>
              </w:rPr>
              <w:t>44</w:t>
            </w:r>
            <w:r w:rsidR="00DD1F1A" w:rsidRPr="001470D4">
              <w:rPr>
                <w:rFonts w:ascii="Times New Roman" w:hAnsi="Times New Roman"/>
                <w:szCs w:val="24"/>
              </w:rPr>
              <w:t>/</w:t>
            </w:r>
            <w:r w:rsidR="005776BA" w:rsidRPr="001470D4">
              <w:rPr>
                <w:rFonts w:ascii="Times New Roman" w:hAnsi="Times New Roman"/>
                <w:szCs w:val="24"/>
              </w:rPr>
              <w:t>13</w:t>
            </w: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527B67" w:rsidP="00F544E2">
            <w:pPr>
              <w:jc w:val="both"/>
              <w:rPr>
                <w:rFonts w:ascii="Times New Roman" w:hAnsi="Times New Roman"/>
                <w:szCs w:val="24"/>
              </w:rPr>
            </w:pPr>
            <w:r w:rsidRPr="001470D4">
              <w:rPr>
                <w:rFonts w:ascii="Times New Roman" w:hAnsi="Times New Roman"/>
                <w:szCs w:val="24"/>
              </w:rPr>
              <w:t>Чередование гласных а-о в корне  –гар- - -гор-.</w:t>
            </w:r>
          </w:p>
        </w:tc>
        <w:tc>
          <w:tcPr>
            <w:tcW w:w="7813" w:type="dxa"/>
            <w:gridSpan w:val="2"/>
          </w:tcPr>
          <w:p w:rsidR="00B12654" w:rsidRPr="001470D4" w:rsidRDefault="00527B67" w:rsidP="00F544E2">
            <w:pPr>
              <w:jc w:val="both"/>
              <w:rPr>
                <w:rFonts w:ascii="Times New Roman" w:hAnsi="Times New Roman"/>
                <w:szCs w:val="24"/>
              </w:rPr>
            </w:pPr>
            <w:r w:rsidRPr="001470D4">
              <w:rPr>
                <w:rFonts w:ascii="Times New Roman" w:hAnsi="Times New Roman"/>
                <w:szCs w:val="24"/>
              </w:rPr>
              <w:t>Усваивают правило написания букв а и о в корне гар-гор. Выполняют упражнения  по правилу.</w:t>
            </w:r>
          </w:p>
        </w:tc>
      </w:tr>
      <w:tr w:rsidR="003D066F" w:rsidRPr="001470D4" w:rsidTr="00F544E2">
        <w:tc>
          <w:tcPr>
            <w:tcW w:w="959" w:type="dxa"/>
          </w:tcPr>
          <w:p w:rsidR="003D066F" w:rsidRPr="001470D4" w:rsidRDefault="003D066F" w:rsidP="00F544E2">
            <w:pPr>
              <w:jc w:val="center"/>
              <w:rPr>
                <w:rFonts w:ascii="Times New Roman" w:hAnsi="Times New Roman"/>
                <w:szCs w:val="24"/>
              </w:rPr>
            </w:pPr>
            <w:r w:rsidRPr="001470D4">
              <w:rPr>
                <w:rFonts w:ascii="Times New Roman" w:hAnsi="Times New Roman"/>
                <w:szCs w:val="24"/>
              </w:rPr>
              <w:t>45/14</w:t>
            </w:r>
          </w:p>
        </w:tc>
        <w:tc>
          <w:tcPr>
            <w:tcW w:w="705" w:type="dxa"/>
          </w:tcPr>
          <w:p w:rsidR="003D066F" w:rsidRPr="001470D4" w:rsidRDefault="003D066F" w:rsidP="00F544E2">
            <w:pPr>
              <w:jc w:val="center"/>
              <w:rPr>
                <w:rFonts w:ascii="Times New Roman" w:hAnsi="Times New Roman"/>
                <w:b/>
                <w:szCs w:val="24"/>
              </w:rPr>
            </w:pPr>
          </w:p>
        </w:tc>
        <w:tc>
          <w:tcPr>
            <w:tcW w:w="843" w:type="dxa"/>
          </w:tcPr>
          <w:p w:rsidR="003D066F" w:rsidRPr="001470D4" w:rsidRDefault="003D066F" w:rsidP="00F544E2">
            <w:pPr>
              <w:jc w:val="center"/>
              <w:rPr>
                <w:rFonts w:ascii="Times New Roman" w:hAnsi="Times New Roman"/>
                <w:b/>
                <w:szCs w:val="24"/>
              </w:rPr>
            </w:pPr>
          </w:p>
        </w:tc>
        <w:tc>
          <w:tcPr>
            <w:tcW w:w="4466" w:type="dxa"/>
          </w:tcPr>
          <w:p w:rsidR="003D066F" w:rsidRPr="001470D4" w:rsidRDefault="00F75181" w:rsidP="00F544E2">
            <w:pPr>
              <w:jc w:val="both"/>
              <w:rPr>
                <w:rFonts w:ascii="Times New Roman" w:hAnsi="Times New Roman"/>
                <w:szCs w:val="24"/>
              </w:rPr>
            </w:pPr>
            <w:r w:rsidRPr="001470D4">
              <w:rPr>
                <w:rFonts w:ascii="Times New Roman" w:hAnsi="Times New Roman"/>
                <w:szCs w:val="24"/>
              </w:rPr>
              <w:t>Чередование гласных а-о в корне  –гар- - -гор-. Повторение и закрепление темы «Чередование гласных в корнях слов».</w:t>
            </w:r>
          </w:p>
        </w:tc>
        <w:tc>
          <w:tcPr>
            <w:tcW w:w="7813" w:type="dxa"/>
            <w:gridSpan w:val="2"/>
          </w:tcPr>
          <w:p w:rsidR="003D066F" w:rsidRPr="001470D4" w:rsidRDefault="00F75181" w:rsidP="00F544E2">
            <w:pPr>
              <w:jc w:val="both"/>
              <w:rPr>
                <w:rFonts w:ascii="Times New Roman" w:hAnsi="Times New Roman"/>
                <w:szCs w:val="24"/>
              </w:rPr>
            </w:pPr>
            <w:r w:rsidRPr="001470D4">
              <w:rPr>
                <w:rFonts w:ascii="Times New Roman" w:hAnsi="Times New Roman"/>
                <w:szCs w:val="24"/>
              </w:rPr>
              <w:t>Составляют словосочетания с глаголами с изучаемым чередованием в корне. Образуют от слов с изучаемым чередованием однокоренные приставочным способом. Выполняют упражнения  по правилам.</w:t>
            </w:r>
          </w:p>
        </w:tc>
      </w:tr>
      <w:tr w:rsidR="003D066F" w:rsidRPr="001470D4" w:rsidTr="00F544E2">
        <w:tc>
          <w:tcPr>
            <w:tcW w:w="959" w:type="dxa"/>
          </w:tcPr>
          <w:p w:rsidR="003D066F" w:rsidRPr="001470D4" w:rsidRDefault="003D066F" w:rsidP="00F544E2">
            <w:pPr>
              <w:jc w:val="center"/>
              <w:rPr>
                <w:rFonts w:ascii="Times New Roman" w:hAnsi="Times New Roman"/>
                <w:szCs w:val="24"/>
              </w:rPr>
            </w:pPr>
            <w:r w:rsidRPr="001470D4">
              <w:rPr>
                <w:rFonts w:ascii="Times New Roman" w:hAnsi="Times New Roman"/>
                <w:szCs w:val="24"/>
              </w:rPr>
              <w:t>46/15</w:t>
            </w:r>
          </w:p>
        </w:tc>
        <w:tc>
          <w:tcPr>
            <w:tcW w:w="705" w:type="dxa"/>
          </w:tcPr>
          <w:p w:rsidR="003D066F" w:rsidRPr="001470D4" w:rsidRDefault="003D066F" w:rsidP="00F544E2">
            <w:pPr>
              <w:jc w:val="center"/>
              <w:rPr>
                <w:rFonts w:ascii="Times New Roman" w:hAnsi="Times New Roman"/>
                <w:b/>
                <w:szCs w:val="24"/>
              </w:rPr>
            </w:pPr>
          </w:p>
        </w:tc>
        <w:tc>
          <w:tcPr>
            <w:tcW w:w="843" w:type="dxa"/>
          </w:tcPr>
          <w:p w:rsidR="003D066F" w:rsidRPr="001470D4" w:rsidRDefault="003D066F" w:rsidP="00F544E2">
            <w:pPr>
              <w:jc w:val="center"/>
              <w:rPr>
                <w:rFonts w:ascii="Times New Roman" w:hAnsi="Times New Roman"/>
                <w:b/>
                <w:szCs w:val="24"/>
              </w:rPr>
            </w:pPr>
          </w:p>
        </w:tc>
        <w:tc>
          <w:tcPr>
            <w:tcW w:w="4466" w:type="dxa"/>
          </w:tcPr>
          <w:p w:rsidR="003D066F" w:rsidRPr="001470D4" w:rsidRDefault="00F75181" w:rsidP="00F544E2">
            <w:pPr>
              <w:jc w:val="both"/>
              <w:rPr>
                <w:rFonts w:ascii="Times New Roman" w:hAnsi="Times New Roman"/>
                <w:szCs w:val="24"/>
              </w:rPr>
            </w:pPr>
            <w:r w:rsidRPr="001470D4">
              <w:rPr>
                <w:rFonts w:ascii="Times New Roman" w:hAnsi="Times New Roman"/>
                <w:szCs w:val="24"/>
              </w:rPr>
              <w:t>Повторение и закрепление темы «Чередование гласных в корнях слов».</w:t>
            </w:r>
          </w:p>
        </w:tc>
        <w:tc>
          <w:tcPr>
            <w:tcW w:w="7813" w:type="dxa"/>
            <w:gridSpan w:val="2"/>
          </w:tcPr>
          <w:p w:rsidR="003D066F" w:rsidRPr="001470D4" w:rsidRDefault="00F75181" w:rsidP="00F544E2">
            <w:pPr>
              <w:jc w:val="both"/>
              <w:rPr>
                <w:rFonts w:ascii="Times New Roman" w:hAnsi="Times New Roman"/>
                <w:szCs w:val="24"/>
              </w:rPr>
            </w:pPr>
            <w:r w:rsidRPr="001470D4">
              <w:rPr>
                <w:rFonts w:ascii="Times New Roman" w:hAnsi="Times New Roman"/>
                <w:szCs w:val="24"/>
              </w:rPr>
              <w:t>Составляют словосочетания с глаголами с изучаемым чередованием в корне. Образуют от слов с изучаемым чередованием однокоренные приставочным способом. Выполняют упражнения  по правилам.</w:t>
            </w:r>
          </w:p>
        </w:tc>
      </w:tr>
      <w:tr w:rsidR="003D066F" w:rsidRPr="001470D4" w:rsidTr="00F544E2">
        <w:tc>
          <w:tcPr>
            <w:tcW w:w="959" w:type="dxa"/>
          </w:tcPr>
          <w:p w:rsidR="003D066F" w:rsidRPr="001470D4" w:rsidRDefault="00031953" w:rsidP="00F544E2">
            <w:pPr>
              <w:rPr>
                <w:rFonts w:ascii="Times New Roman" w:hAnsi="Times New Roman"/>
                <w:szCs w:val="24"/>
              </w:rPr>
            </w:pPr>
            <w:r w:rsidRPr="001470D4">
              <w:rPr>
                <w:rFonts w:ascii="Times New Roman" w:hAnsi="Times New Roman"/>
                <w:szCs w:val="24"/>
              </w:rPr>
              <w:t xml:space="preserve">  </w:t>
            </w:r>
            <w:r w:rsidR="003D066F" w:rsidRPr="001470D4">
              <w:rPr>
                <w:rFonts w:ascii="Times New Roman" w:hAnsi="Times New Roman"/>
                <w:szCs w:val="24"/>
              </w:rPr>
              <w:t>47/16</w:t>
            </w:r>
          </w:p>
        </w:tc>
        <w:tc>
          <w:tcPr>
            <w:tcW w:w="705" w:type="dxa"/>
          </w:tcPr>
          <w:p w:rsidR="003D066F" w:rsidRPr="001470D4" w:rsidRDefault="003D066F" w:rsidP="00F544E2">
            <w:pPr>
              <w:jc w:val="center"/>
              <w:rPr>
                <w:rFonts w:ascii="Times New Roman" w:hAnsi="Times New Roman"/>
                <w:b/>
                <w:szCs w:val="24"/>
              </w:rPr>
            </w:pPr>
          </w:p>
        </w:tc>
        <w:tc>
          <w:tcPr>
            <w:tcW w:w="843" w:type="dxa"/>
          </w:tcPr>
          <w:p w:rsidR="003D066F" w:rsidRPr="001470D4" w:rsidRDefault="003D066F" w:rsidP="00F544E2">
            <w:pPr>
              <w:jc w:val="center"/>
              <w:rPr>
                <w:rFonts w:ascii="Times New Roman" w:hAnsi="Times New Roman"/>
                <w:b/>
                <w:szCs w:val="24"/>
              </w:rPr>
            </w:pPr>
          </w:p>
        </w:tc>
        <w:tc>
          <w:tcPr>
            <w:tcW w:w="4466" w:type="dxa"/>
          </w:tcPr>
          <w:p w:rsidR="003D066F" w:rsidRPr="001470D4" w:rsidRDefault="00F75181" w:rsidP="00F544E2">
            <w:pPr>
              <w:jc w:val="both"/>
              <w:rPr>
                <w:rFonts w:ascii="Times New Roman" w:hAnsi="Times New Roman"/>
                <w:szCs w:val="24"/>
              </w:rPr>
            </w:pPr>
            <w:r w:rsidRPr="001470D4">
              <w:rPr>
                <w:rFonts w:ascii="Times New Roman" w:hAnsi="Times New Roman"/>
                <w:szCs w:val="24"/>
              </w:rPr>
              <w:t>Чередование гласных а-о в корне  –зар- - -зор-.</w:t>
            </w:r>
          </w:p>
        </w:tc>
        <w:tc>
          <w:tcPr>
            <w:tcW w:w="7813" w:type="dxa"/>
            <w:gridSpan w:val="2"/>
          </w:tcPr>
          <w:p w:rsidR="003D066F" w:rsidRPr="001470D4" w:rsidRDefault="00F75181" w:rsidP="00F544E2">
            <w:pPr>
              <w:jc w:val="both"/>
              <w:rPr>
                <w:rFonts w:ascii="Times New Roman" w:hAnsi="Times New Roman"/>
                <w:szCs w:val="24"/>
              </w:rPr>
            </w:pPr>
            <w:r w:rsidRPr="001470D4">
              <w:rPr>
                <w:rFonts w:ascii="Times New Roman" w:hAnsi="Times New Roman"/>
                <w:szCs w:val="24"/>
              </w:rPr>
              <w:t>Усваивают правило написания букв а и о в корне зар-зор. Выполняют упражнения  по правилу.</w:t>
            </w:r>
          </w:p>
        </w:tc>
      </w:tr>
      <w:tr w:rsidR="003D066F" w:rsidRPr="001470D4" w:rsidTr="00F544E2">
        <w:tc>
          <w:tcPr>
            <w:tcW w:w="959" w:type="dxa"/>
          </w:tcPr>
          <w:p w:rsidR="003D066F" w:rsidRPr="001470D4" w:rsidRDefault="003D066F" w:rsidP="00F544E2">
            <w:pPr>
              <w:jc w:val="center"/>
              <w:rPr>
                <w:rFonts w:ascii="Times New Roman" w:hAnsi="Times New Roman"/>
                <w:szCs w:val="24"/>
              </w:rPr>
            </w:pPr>
            <w:r w:rsidRPr="001470D4">
              <w:rPr>
                <w:rFonts w:ascii="Times New Roman" w:hAnsi="Times New Roman"/>
                <w:szCs w:val="24"/>
              </w:rPr>
              <w:t>48/17</w:t>
            </w:r>
          </w:p>
        </w:tc>
        <w:tc>
          <w:tcPr>
            <w:tcW w:w="705" w:type="dxa"/>
          </w:tcPr>
          <w:p w:rsidR="003D066F" w:rsidRPr="001470D4" w:rsidRDefault="003D066F" w:rsidP="00F544E2">
            <w:pPr>
              <w:jc w:val="center"/>
              <w:rPr>
                <w:rFonts w:ascii="Times New Roman" w:hAnsi="Times New Roman"/>
                <w:b/>
                <w:szCs w:val="24"/>
              </w:rPr>
            </w:pPr>
          </w:p>
        </w:tc>
        <w:tc>
          <w:tcPr>
            <w:tcW w:w="843" w:type="dxa"/>
          </w:tcPr>
          <w:p w:rsidR="003D066F" w:rsidRPr="001470D4" w:rsidRDefault="003D066F" w:rsidP="00F544E2">
            <w:pPr>
              <w:jc w:val="center"/>
              <w:rPr>
                <w:rFonts w:ascii="Times New Roman" w:hAnsi="Times New Roman"/>
                <w:b/>
                <w:szCs w:val="24"/>
              </w:rPr>
            </w:pPr>
          </w:p>
        </w:tc>
        <w:tc>
          <w:tcPr>
            <w:tcW w:w="4466" w:type="dxa"/>
          </w:tcPr>
          <w:p w:rsidR="003D066F" w:rsidRPr="001470D4" w:rsidRDefault="00F75181" w:rsidP="00F544E2">
            <w:pPr>
              <w:jc w:val="both"/>
              <w:rPr>
                <w:rFonts w:ascii="Times New Roman" w:hAnsi="Times New Roman"/>
                <w:szCs w:val="24"/>
              </w:rPr>
            </w:pPr>
            <w:r w:rsidRPr="001470D4">
              <w:rPr>
                <w:rFonts w:ascii="Times New Roman" w:hAnsi="Times New Roman"/>
                <w:szCs w:val="24"/>
              </w:rPr>
              <w:t>Чередование гласных а-о в корне  –зар- - -</w:t>
            </w:r>
            <w:r w:rsidRPr="001470D4">
              <w:rPr>
                <w:rFonts w:ascii="Times New Roman" w:hAnsi="Times New Roman"/>
                <w:szCs w:val="24"/>
              </w:rPr>
              <w:lastRenderedPageBreak/>
              <w:t>зор-.</w:t>
            </w:r>
          </w:p>
        </w:tc>
        <w:tc>
          <w:tcPr>
            <w:tcW w:w="7813" w:type="dxa"/>
            <w:gridSpan w:val="2"/>
          </w:tcPr>
          <w:p w:rsidR="003D066F" w:rsidRPr="001470D4" w:rsidRDefault="00F75181" w:rsidP="00F544E2">
            <w:pPr>
              <w:jc w:val="both"/>
              <w:rPr>
                <w:rFonts w:ascii="Times New Roman" w:hAnsi="Times New Roman"/>
                <w:szCs w:val="24"/>
              </w:rPr>
            </w:pPr>
            <w:r w:rsidRPr="001470D4">
              <w:rPr>
                <w:rFonts w:ascii="Times New Roman" w:hAnsi="Times New Roman"/>
                <w:szCs w:val="24"/>
              </w:rPr>
              <w:lastRenderedPageBreak/>
              <w:t xml:space="preserve">Выполняют </w:t>
            </w:r>
            <w:r w:rsidR="00F955F1" w:rsidRPr="001470D4">
              <w:rPr>
                <w:rFonts w:ascii="Times New Roman" w:hAnsi="Times New Roman"/>
                <w:szCs w:val="24"/>
              </w:rPr>
              <w:t>упражнения по</w:t>
            </w:r>
            <w:r w:rsidRPr="001470D4">
              <w:rPr>
                <w:rFonts w:ascii="Times New Roman" w:hAnsi="Times New Roman"/>
                <w:szCs w:val="24"/>
              </w:rPr>
              <w:t xml:space="preserve"> правилу. Объясняют орфограммы в </w:t>
            </w:r>
            <w:r w:rsidRPr="001470D4">
              <w:rPr>
                <w:rFonts w:ascii="Times New Roman" w:hAnsi="Times New Roman"/>
                <w:szCs w:val="24"/>
              </w:rPr>
              <w:lastRenderedPageBreak/>
              <w:t>текстах.</w:t>
            </w:r>
          </w:p>
        </w:tc>
      </w:tr>
      <w:tr w:rsidR="00527B67" w:rsidRPr="001470D4" w:rsidTr="00F544E2">
        <w:tc>
          <w:tcPr>
            <w:tcW w:w="959" w:type="dxa"/>
          </w:tcPr>
          <w:p w:rsidR="00527B67" w:rsidRPr="001470D4" w:rsidRDefault="00527B67" w:rsidP="00F544E2">
            <w:pPr>
              <w:jc w:val="center"/>
              <w:rPr>
                <w:rFonts w:ascii="Times New Roman" w:hAnsi="Times New Roman"/>
                <w:szCs w:val="24"/>
              </w:rPr>
            </w:pPr>
            <w:r w:rsidRPr="001470D4">
              <w:rPr>
                <w:rFonts w:ascii="Times New Roman" w:hAnsi="Times New Roman"/>
                <w:szCs w:val="24"/>
              </w:rPr>
              <w:lastRenderedPageBreak/>
              <w:t>49/18</w:t>
            </w:r>
          </w:p>
        </w:tc>
        <w:tc>
          <w:tcPr>
            <w:tcW w:w="705" w:type="dxa"/>
          </w:tcPr>
          <w:p w:rsidR="00527B67" w:rsidRPr="001470D4" w:rsidRDefault="00527B67" w:rsidP="00F544E2">
            <w:pPr>
              <w:jc w:val="center"/>
              <w:rPr>
                <w:rFonts w:ascii="Times New Roman" w:hAnsi="Times New Roman"/>
                <w:b/>
                <w:szCs w:val="24"/>
              </w:rPr>
            </w:pPr>
          </w:p>
        </w:tc>
        <w:tc>
          <w:tcPr>
            <w:tcW w:w="843" w:type="dxa"/>
          </w:tcPr>
          <w:p w:rsidR="00527B67" w:rsidRPr="001470D4" w:rsidRDefault="00527B67" w:rsidP="00F544E2">
            <w:pPr>
              <w:jc w:val="center"/>
              <w:rPr>
                <w:rFonts w:ascii="Times New Roman" w:hAnsi="Times New Roman"/>
                <w:b/>
                <w:szCs w:val="24"/>
              </w:rPr>
            </w:pPr>
          </w:p>
        </w:tc>
        <w:tc>
          <w:tcPr>
            <w:tcW w:w="4466" w:type="dxa"/>
          </w:tcPr>
          <w:p w:rsidR="00527B67" w:rsidRPr="001470D4" w:rsidRDefault="00F75181" w:rsidP="00F544E2">
            <w:pPr>
              <w:jc w:val="both"/>
              <w:rPr>
                <w:rFonts w:ascii="Times New Roman" w:hAnsi="Times New Roman"/>
                <w:szCs w:val="24"/>
              </w:rPr>
            </w:pPr>
            <w:r w:rsidRPr="001470D4">
              <w:rPr>
                <w:rFonts w:ascii="Times New Roman" w:hAnsi="Times New Roman"/>
                <w:szCs w:val="24"/>
              </w:rPr>
              <w:t>Гласные ы-и после приставок.</w:t>
            </w:r>
          </w:p>
        </w:tc>
        <w:tc>
          <w:tcPr>
            <w:tcW w:w="7813" w:type="dxa"/>
            <w:gridSpan w:val="2"/>
          </w:tcPr>
          <w:p w:rsidR="00527B67" w:rsidRPr="001470D4" w:rsidRDefault="00F75181" w:rsidP="00F544E2">
            <w:pPr>
              <w:jc w:val="both"/>
              <w:rPr>
                <w:rFonts w:ascii="Times New Roman" w:hAnsi="Times New Roman"/>
                <w:szCs w:val="24"/>
              </w:rPr>
            </w:pPr>
            <w:r w:rsidRPr="001470D4">
              <w:rPr>
                <w:rFonts w:ascii="Times New Roman" w:hAnsi="Times New Roman"/>
                <w:szCs w:val="24"/>
              </w:rPr>
              <w:t>Усваивают правило написания букв ы-и после приставок. Выполняют упражнения по правилу. Образовывают от слов однокоренные приставочным способом.</w:t>
            </w:r>
          </w:p>
        </w:tc>
      </w:tr>
      <w:tr w:rsidR="00527B67" w:rsidRPr="001470D4" w:rsidTr="00F544E2">
        <w:tc>
          <w:tcPr>
            <w:tcW w:w="959" w:type="dxa"/>
          </w:tcPr>
          <w:p w:rsidR="00527B67" w:rsidRPr="001470D4" w:rsidRDefault="00527B67" w:rsidP="00F544E2">
            <w:pPr>
              <w:jc w:val="center"/>
              <w:rPr>
                <w:rFonts w:ascii="Times New Roman" w:hAnsi="Times New Roman"/>
                <w:szCs w:val="24"/>
              </w:rPr>
            </w:pPr>
            <w:r w:rsidRPr="001470D4">
              <w:rPr>
                <w:rFonts w:ascii="Times New Roman" w:hAnsi="Times New Roman"/>
                <w:szCs w:val="24"/>
              </w:rPr>
              <w:t>50/19</w:t>
            </w:r>
          </w:p>
        </w:tc>
        <w:tc>
          <w:tcPr>
            <w:tcW w:w="705" w:type="dxa"/>
          </w:tcPr>
          <w:p w:rsidR="00527B67" w:rsidRPr="001470D4" w:rsidRDefault="00527B67" w:rsidP="00F544E2">
            <w:pPr>
              <w:jc w:val="center"/>
              <w:rPr>
                <w:rFonts w:ascii="Times New Roman" w:hAnsi="Times New Roman"/>
                <w:b/>
                <w:szCs w:val="24"/>
              </w:rPr>
            </w:pPr>
          </w:p>
        </w:tc>
        <w:tc>
          <w:tcPr>
            <w:tcW w:w="843" w:type="dxa"/>
          </w:tcPr>
          <w:p w:rsidR="00527B67" w:rsidRPr="001470D4" w:rsidRDefault="00527B67" w:rsidP="00F544E2">
            <w:pPr>
              <w:jc w:val="center"/>
              <w:rPr>
                <w:rFonts w:ascii="Times New Roman" w:hAnsi="Times New Roman"/>
                <w:b/>
                <w:szCs w:val="24"/>
              </w:rPr>
            </w:pPr>
          </w:p>
        </w:tc>
        <w:tc>
          <w:tcPr>
            <w:tcW w:w="4466" w:type="dxa"/>
          </w:tcPr>
          <w:p w:rsidR="00527B67" w:rsidRPr="001470D4" w:rsidRDefault="00F75181" w:rsidP="00F544E2">
            <w:pPr>
              <w:jc w:val="both"/>
              <w:rPr>
                <w:rFonts w:ascii="Times New Roman" w:hAnsi="Times New Roman"/>
                <w:szCs w:val="24"/>
              </w:rPr>
            </w:pPr>
            <w:r w:rsidRPr="001470D4">
              <w:rPr>
                <w:rFonts w:ascii="Times New Roman" w:hAnsi="Times New Roman"/>
                <w:szCs w:val="24"/>
              </w:rPr>
              <w:t>Повторение и закрепление правил написание орфограмм в корне слова.</w:t>
            </w:r>
          </w:p>
        </w:tc>
        <w:tc>
          <w:tcPr>
            <w:tcW w:w="7813" w:type="dxa"/>
            <w:gridSpan w:val="2"/>
          </w:tcPr>
          <w:p w:rsidR="00527B67" w:rsidRPr="001470D4" w:rsidRDefault="00F75181" w:rsidP="00F544E2">
            <w:pPr>
              <w:jc w:val="both"/>
              <w:rPr>
                <w:rFonts w:ascii="Times New Roman" w:hAnsi="Times New Roman"/>
                <w:szCs w:val="24"/>
              </w:rPr>
            </w:pPr>
            <w:r w:rsidRPr="001470D4">
              <w:rPr>
                <w:rFonts w:ascii="Times New Roman" w:hAnsi="Times New Roman"/>
                <w:szCs w:val="24"/>
              </w:rPr>
              <w:t>Выполняют упражнения по правилам. Образовывают от слов однокоренные приставочным способом.</w:t>
            </w:r>
          </w:p>
        </w:tc>
      </w:tr>
      <w:tr w:rsidR="00527B67" w:rsidRPr="001470D4" w:rsidTr="00F544E2">
        <w:tc>
          <w:tcPr>
            <w:tcW w:w="959" w:type="dxa"/>
          </w:tcPr>
          <w:p w:rsidR="00527B67" w:rsidRPr="001470D4" w:rsidRDefault="00527B67" w:rsidP="00F544E2">
            <w:pPr>
              <w:jc w:val="center"/>
              <w:rPr>
                <w:rFonts w:ascii="Times New Roman" w:hAnsi="Times New Roman"/>
                <w:szCs w:val="24"/>
              </w:rPr>
            </w:pPr>
            <w:r w:rsidRPr="001470D4">
              <w:rPr>
                <w:rFonts w:ascii="Times New Roman" w:hAnsi="Times New Roman"/>
                <w:szCs w:val="24"/>
              </w:rPr>
              <w:t>51/20</w:t>
            </w:r>
          </w:p>
        </w:tc>
        <w:tc>
          <w:tcPr>
            <w:tcW w:w="705" w:type="dxa"/>
          </w:tcPr>
          <w:p w:rsidR="00527B67" w:rsidRPr="001470D4" w:rsidRDefault="00527B67" w:rsidP="00F544E2">
            <w:pPr>
              <w:jc w:val="center"/>
              <w:rPr>
                <w:rFonts w:ascii="Times New Roman" w:hAnsi="Times New Roman"/>
                <w:b/>
                <w:szCs w:val="24"/>
              </w:rPr>
            </w:pPr>
          </w:p>
        </w:tc>
        <w:tc>
          <w:tcPr>
            <w:tcW w:w="843" w:type="dxa"/>
          </w:tcPr>
          <w:p w:rsidR="00527B67" w:rsidRPr="001470D4" w:rsidRDefault="00527B67" w:rsidP="00F544E2">
            <w:pPr>
              <w:jc w:val="center"/>
              <w:rPr>
                <w:rFonts w:ascii="Times New Roman" w:hAnsi="Times New Roman"/>
                <w:b/>
                <w:szCs w:val="24"/>
              </w:rPr>
            </w:pPr>
          </w:p>
        </w:tc>
        <w:tc>
          <w:tcPr>
            <w:tcW w:w="4466" w:type="dxa"/>
          </w:tcPr>
          <w:p w:rsidR="00527B67" w:rsidRPr="001470D4" w:rsidRDefault="00F75181" w:rsidP="00F544E2">
            <w:pPr>
              <w:jc w:val="both"/>
              <w:rPr>
                <w:rFonts w:ascii="Times New Roman" w:hAnsi="Times New Roman"/>
                <w:szCs w:val="24"/>
              </w:rPr>
            </w:pPr>
            <w:r w:rsidRPr="001470D4">
              <w:rPr>
                <w:rFonts w:ascii="Times New Roman" w:hAnsi="Times New Roman"/>
                <w:szCs w:val="24"/>
              </w:rPr>
              <w:t>Чередование гласных в приставках пре-при.</w:t>
            </w:r>
          </w:p>
        </w:tc>
        <w:tc>
          <w:tcPr>
            <w:tcW w:w="7813" w:type="dxa"/>
            <w:gridSpan w:val="2"/>
          </w:tcPr>
          <w:p w:rsidR="00527B67" w:rsidRPr="001470D4" w:rsidRDefault="00F75181" w:rsidP="00F544E2">
            <w:pPr>
              <w:jc w:val="both"/>
              <w:rPr>
                <w:rFonts w:ascii="Times New Roman" w:hAnsi="Times New Roman"/>
                <w:szCs w:val="24"/>
              </w:rPr>
            </w:pPr>
            <w:r w:rsidRPr="001470D4">
              <w:rPr>
                <w:rFonts w:ascii="Times New Roman" w:hAnsi="Times New Roman"/>
                <w:szCs w:val="24"/>
              </w:rPr>
              <w:t>Усваивают правила написания гласных в приставках пр-при. Выполняют упражнения.</w:t>
            </w:r>
          </w:p>
        </w:tc>
      </w:tr>
      <w:tr w:rsidR="00F75181" w:rsidRPr="001470D4" w:rsidTr="00F544E2">
        <w:tc>
          <w:tcPr>
            <w:tcW w:w="959" w:type="dxa"/>
          </w:tcPr>
          <w:p w:rsidR="00F75181" w:rsidRPr="001470D4" w:rsidRDefault="00F75181" w:rsidP="00F544E2">
            <w:pPr>
              <w:jc w:val="center"/>
              <w:rPr>
                <w:rFonts w:ascii="Times New Roman" w:hAnsi="Times New Roman"/>
                <w:szCs w:val="24"/>
              </w:rPr>
            </w:pPr>
            <w:r w:rsidRPr="001470D4">
              <w:rPr>
                <w:rFonts w:ascii="Times New Roman" w:hAnsi="Times New Roman"/>
                <w:szCs w:val="24"/>
              </w:rPr>
              <w:t>52/21</w:t>
            </w:r>
          </w:p>
        </w:tc>
        <w:tc>
          <w:tcPr>
            <w:tcW w:w="705" w:type="dxa"/>
          </w:tcPr>
          <w:p w:rsidR="00F75181" w:rsidRPr="001470D4" w:rsidRDefault="00F75181" w:rsidP="00F544E2">
            <w:pPr>
              <w:jc w:val="center"/>
              <w:rPr>
                <w:rFonts w:ascii="Times New Roman" w:hAnsi="Times New Roman"/>
                <w:b/>
                <w:szCs w:val="24"/>
              </w:rPr>
            </w:pPr>
          </w:p>
        </w:tc>
        <w:tc>
          <w:tcPr>
            <w:tcW w:w="843" w:type="dxa"/>
          </w:tcPr>
          <w:p w:rsidR="00F75181" w:rsidRPr="001470D4" w:rsidRDefault="00F75181" w:rsidP="00F544E2">
            <w:pPr>
              <w:jc w:val="center"/>
              <w:rPr>
                <w:rFonts w:ascii="Times New Roman" w:hAnsi="Times New Roman"/>
                <w:b/>
                <w:szCs w:val="24"/>
              </w:rPr>
            </w:pPr>
          </w:p>
        </w:tc>
        <w:tc>
          <w:tcPr>
            <w:tcW w:w="4466" w:type="dxa"/>
          </w:tcPr>
          <w:p w:rsidR="00F75181" w:rsidRPr="001470D4" w:rsidRDefault="00F75181" w:rsidP="00F544E2">
            <w:pPr>
              <w:jc w:val="both"/>
              <w:rPr>
                <w:rFonts w:ascii="Times New Roman" w:hAnsi="Times New Roman"/>
                <w:szCs w:val="24"/>
              </w:rPr>
            </w:pPr>
            <w:r w:rsidRPr="001470D4">
              <w:rPr>
                <w:rFonts w:ascii="Times New Roman" w:hAnsi="Times New Roman"/>
                <w:szCs w:val="24"/>
              </w:rPr>
              <w:t>Чередование гласных в приставках пре-при. Лексикология и орфография.</w:t>
            </w:r>
          </w:p>
        </w:tc>
        <w:tc>
          <w:tcPr>
            <w:tcW w:w="7813" w:type="dxa"/>
            <w:gridSpan w:val="2"/>
          </w:tcPr>
          <w:p w:rsidR="00F75181" w:rsidRPr="001470D4" w:rsidRDefault="00F75181" w:rsidP="00F544E2">
            <w:pPr>
              <w:jc w:val="both"/>
              <w:rPr>
                <w:rFonts w:ascii="Times New Roman" w:hAnsi="Times New Roman"/>
                <w:szCs w:val="24"/>
              </w:rPr>
            </w:pPr>
            <w:r w:rsidRPr="001470D4">
              <w:rPr>
                <w:rFonts w:ascii="Times New Roman" w:hAnsi="Times New Roman"/>
                <w:szCs w:val="24"/>
              </w:rPr>
              <w:t>Выполняют упражнения. Определяют способы образования слов. Отрабатывают навыки работы со словарем.</w:t>
            </w:r>
          </w:p>
        </w:tc>
      </w:tr>
      <w:tr w:rsidR="00F75181" w:rsidRPr="001470D4" w:rsidTr="00F544E2">
        <w:tc>
          <w:tcPr>
            <w:tcW w:w="959" w:type="dxa"/>
          </w:tcPr>
          <w:p w:rsidR="00F75181" w:rsidRPr="001470D4" w:rsidRDefault="00F75181" w:rsidP="00F544E2">
            <w:pPr>
              <w:jc w:val="center"/>
              <w:rPr>
                <w:rFonts w:ascii="Times New Roman" w:hAnsi="Times New Roman"/>
                <w:szCs w:val="24"/>
              </w:rPr>
            </w:pPr>
            <w:r w:rsidRPr="001470D4">
              <w:rPr>
                <w:rFonts w:ascii="Times New Roman" w:hAnsi="Times New Roman"/>
                <w:szCs w:val="24"/>
              </w:rPr>
              <w:t>53/22</w:t>
            </w:r>
          </w:p>
        </w:tc>
        <w:tc>
          <w:tcPr>
            <w:tcW w:w="705" w:type="dxa"/>
          </w:tcPr>
          <w:p w:rsidR="00F75181" w:rsidRPr="001470D4" w:rsidRDefault="00F75181" w:rsidP="00F544E2">
            <w:pPr>
              <w:jc w:val="center"/>
              <w:rPr>
                <w:rFonts w:ascii="Times New Roman" w:hAnsi="Times New Roman"/>
                <w:b/>
                <w:szCs w:val="24"/>
              </w:rPr>
            </w:pPr>
          </w:p>
        </w:tc>
        <w:tc>
          <w:tcPr>
            <w:tcW w:w="843" w:type="dxa"/>
          </w:tcPr>
          <w:p w:rsidR="00F75181" w:rsidRPr="001470D4" w:rsidRDefault="00F75181" w:rsidP="00F544E2">
            <w:pPr>
              <w:jc w:val="center"/>
              <w:rPr>
                <w:rFonts w:ascii="Times New Roman" w:hAnsi="Times New Roman"/>
                <w:b/>
                <w:szCs w:val="24"/>
              </w:rPr>
            </w:pPr>
          </w:p>
        </w:tc>
        <w:tc>
          <w:tcPr>
            <w:tcW w:w="4466" w:type="dxa"/>
          </w:tcPr>
          <w:p w:rsidR="00F75181" w:rsidRPr="001470D4" w:rsidRDefault="00F75181" w:rsidP="00F544E2">
            <w:pPr>
              <w:jc w:val="both"/>
              <w:rPr>
                <w:rFonts w:ascii="Times New Roman" w:hAnsi="Times New Roman"/>
                <w:szCs w:val="24"/>
              </w:rPr>
            </w:pPr>
            <w:r w:rsidRPr="001470D4">
              <w:rPr>
                <w:rFonts w:ascii="Times New Roman" w:hAnsi="Times New Roman"/>
                <w:szCs w:val="24"/>
              </w:rPr>
              <w:t>Чередование гласных в приставках пре-при.</w:t>
            </w:r>
            <w:r w:rsidR="00EF4E3E">
              <w:rPr>
                <w:rFonts w:ascii="Times New Roman" w:hAnsi="Times New Roman"/>
                <w:szCs w:val="24"/>
              </w:rPr>
              <w:t xml:space="preserve"> Подготовка к проекту </w:t>
            </w:r>
            <w:r w:rsidR="00EF4E3E">
              <w:t xml:space="preserve"> </w:t>
            </w:r>
            <w:r w:rsidR="00EF4E3E" w:rsidRPr="00EF4E3E">
              <w:rPr>
                <w:rFonts w:ascii="Times New Roman" w:hAnsi="Times New Roman"/>
                <w:szCs w:val="24"/>
              </w:rPr>
              <w:t>Большое гнездо (развитие словарного фонда)</w:t>
            </w:r>
          </w:p>
        </w:tc>
        <w:tc>
          <w:tcPr>
            <w:tcW w:w="7813" w:type="dxa"/>
            <w:gridSpan w:val="2"/>
          </w:tcPr>
          <w:p w:rsidR="00F75181" w:rsidRPr="001470D4" w:rsidRDefault="00F75181" w:rsidP="00F544E2">
            <w:pPr>
              <w:jc w:val="both"/>
              <w:rPr>
                <w:rFonts w:ascii="Times New Roman" w:hAnsi="Times New Roman"/>
                <w:szCs w:val="24"/>
              </w:rPr>
            </w:pPr>
            <w:r w:rsidRPr="001470D4">
              <w:rPr>
                <w:rFonts w:ascii="Times New Roman" w:hAnsi="Times New Roman"/>
                <w:szCs w:val="24"/>
              </w:rPr>
              <w:t>Анализируют тексты, объясняют</w:t>
            </w:r>
            <w:r w:rsidR="00EF4E3E">
              <w:rPr>
                <w:rFonts w:ascii="Times New Roman" w:hAnsi="Times New Roman"/>
                <w:szCs w:val="24"/>
              </w:rPr>
              <w:t xml:space="preserve"> условия выбора орфограмм в них, собирают материал к проекту</w:t>
            </w:r>
          </w:p>
        </w:tc>
      </w:tr>
      <w:tr w:rsidR="00F75181" w:rsidRPr="001470D4" w:rsidTr="00F544E2">
        <w:tc>
          <w:tcPr>
            <w:tcW w:w="959" w:type="dxa"/>
          </w:tcPr>
          <w:p w:rsidR="00F75181" w:rsidRPr="001470D4" w:rsidRDefault="00F75181" w:rsidP="00F544E2">
            <w:pPr>
              <w:jc w:val="center"/>
              <w:rPr>
                <w:rFonts w:ascii="Times New Roman" w:hAnsi="Times New Roman"/>
                <w:szCs w:val="24"/>
              </w:rPr>
            </w:pPr>
            <w:r w:rsidRPr="001470D4">
              <w:rPr>
                <w:rFonts w:ascii="Times New Roman" w:hAnsi="Times New Roman"/>
                <w:szCs w:val="24"/>
              </w:rPr>
              <w:t>54/23</w:t>
            </w:r>
          </w:p>
        </w:tc>
        <w:tc>
          <w:tcPr>
            <w:tcW w:w="705" w:type="dxa"/>
          </w:tcPr>
          <w:p w:rsidR="00F75181" w:rsidRPr="001470D4" w:rsidRDefault="00F75181" w:rsidP="00F544E2">
            <w:pPr>
              <w:jc w:val="center"/>
              <w:rPr>
                <w:rFonts w:ascii="Times New Roman" w:hAnsi="Times New Roman"/>
                <w:b/>
                <w:szCs w:val="24"/>
              </w:rPr>
            </w:pPr>
          </w:p>
        </w:tc>
        <w:tc>
          <w:tcPr>
            <w:tcW w:w="843" w:type="dxa"/>
          </w:tcPr>
          <w:p w:rsidR="00F75181" w:rsidRPr="001470D4" w:rsidRDefault="00F75181" w:rsidP="00F544E2">
            <w:pPr>
              <w:jc w:val="center"/>
              <w:rPr>
                <w:rFonts w:ascii="Times New Roman" w:hAnsi="Times New Roman"/>
                <w:b/>
                <w:szCs w:val="24"/>
              </w:rPr>
            </w:pPr>
          </w:p>
        </w:tc>
        <w:tc>
          <w:tcPr>
            <w:tcW w:w="4466" w:type="dxa"/>
          </w:tcPr>
          <w:p w:rsidR="00F75181" w:rsidRPr="001470D4" w:rsidRDefault="00F75181" w:rsidP="00F544E2">
            <w:pPr>
              <w:jc w:val="both"/>
              <w:rPr>
                <w:rFonts w:ascii="Times New Roman" w:hAnsi="Times New Roman"/>
                <w:szCs w:val="24"/>
              </w:rPr>
            </w:pPr>
            <w:r w:rsidRPr="001470D4">
              <w:rPr>
                <w:rFonts w:ascii="Times New Roman" w:hAnsi="Times New Roman"/>
                <w:szCs w:val="24"/>
              </w:rPr>
              <w:t>Чередование гласных в приставках пре-при. Повторение и обобщение изученного. Подготовка к контрольному диктанту.</w:t>
            </w:r>
          </w:p>
        </w:tc>
        <w:tc>
          <w:tcPr>
            <w:tcW w:w="7813" w:type="dxa"/>
            <w:gridSpan w:val="2"/>
          </w:tcPr>
          <w:p w:rsidR="00F75181" w:rsidRPr="001470D4" w:rsidRDefault="00F75181" w:rsidP="00F544E2">
            <w:pPr>
              <w:jc w:val="both"/>
              <w:rPr>
                <w:rFonts w:ascii="Times New Roman" w:hAnsi="Times New Roman"/>
                <w:szCs w:val="24"/>
              </w:rPr>
            </w:pPr>
            <w:r w:rsidRPr="001470D4">
              <w:rPr>
                <w:rFonts w:ascii="Times New Roman" w:hAnsi="Times New Roman"/>
                <w:szCs w:val="24"/>
              </w:rPr>
              <w:t>Выполняют упражнения. Анализируют тексты, объясняют условия выбора орфограмм в них.</w:t>
            </w:r>
          </w:p>
        </w:tc>
      </w:tr>
      <w:tr w:rsidR="00F75181" w:rsidRPr="001470D4" w:rsidTr="00F544E2">
        <w:tc>
          <w:tcPr>
            <w:tcW w:w="959" w:type="dxa"/>
          </w:tcPr>
          <w:p w:rsidR="00F75181" w:rsidRPr="001470D4" w:rsidRDefault="00F75181" w:rsidP="00F544E2">
            <w:pPr>
              <w:jc w:val="center"/>
              <w:rPr>
                <w:rFonts w:ascii="Times New Roman" w:hAnsi="Times New Roman"/>
                <w:szCs w:val="24"/>
              </w:rPr>
            </w:pPr>
            <w:r w:rsidRPr="001470D4">
              <w:rPr>
                <w:rFonts w:ascii="Times New Roman" w:hAnsi="Times New Roman"/>
                <w:szCs w:val="24"/>
              </w:rPr>
              <w:t>55/24</w:t>
            </w:r>
          </w:p>
        </w:tc>
        <w:tc>
          <w:tcPr>
            <w:tcW w:w="705" w:type="dxa"/>
          </w:tcPr>
          <w:p w:rsidR="00F75181" w:rsidRPr="001470D4" w:rsidRDefault="00F75181" w:rsidP="00F544E2">
            <w:pPr>
              <w:jc w:val="center"/>
              <w:rPr>
                <w:rFonts w:ascii="Times New Roman" w:hAnsi="Times New Roman"/>
                <w:b/>
                <w:szCs w:val="24"/>
              </w:rPr>
            </w:pPr>
          </w:p>
        </w:tc>
        <w:tc>
          <w:tcPr>
            <w:tcW w:w="843" w:type="dxa"/>
          </w:tcPr>
          <w:p w:rsidR="00F75181" w:rsidRPr="001470D4" w:rsidRDefault="00F75181" w:rsidP="00F544E2">
            <w:pPr>
              <w:jc w:val="center"/>
              <w:rPr>
                <w:rFonts w:ascii="Times New Roman" w:hAnsi="Times New Roman"/>
                <w:b/>
                <w:szCs w:val="24"/>
              </w:rPr>
            </w:pPr>
          </w:p>
        </w:tc>
        <w:tc>
          <w:tcPr>
            <w:tcW w:w="4466" w:type="dxa"/>
          </w:tcPr>
          <w:p w:rsidR="00F75181" w:rsidRPr="001470D4" w:rsidRDefault="00F75181" w:rsidP="00F544E2">
            <w:pPr>
              <w:jc w:val="both"/>
              <w:rPr>
                <w:rFonts w:ascii="Times New Roman" w:hAnsi="Times New Roman"/>
                <w:szCs w:val="24"/>
              </w:rPr>
            </w:pPr>
            <w:r w:rsidRPr="001470D4">
              <w:rPr>
                <w:rFonts w:ascii="Times New Roman" w:hAnsi="Times New Roman"/>
                <w:szCs w:val="24"/>
              </w:rPr>
              <w:t>Контрольный диктант</w:t>
            </w:r>
            <w:r w:rsidR="005419FD" w:rsidRPr="001470D4">
              <w:rPr>
                <w:rFonts w:ascii="Times New Roman" w:hAnsi="Times New Roman"/>
                <w:szCs w:val="24"/>
              </w:rPr>
              <w:t xml:space="preserve"> по разделу </w:t>
            </w:r>
            <w:r w:rsidR="00EA4D74">
              <w:rPr>
                <w:rFonts w:ascii="Times New Roman" w:hAnsi="Times New Roman"/>
                <w:szCs w:val="24"/>
              </w:rPr>
              <w:t>«</w:t>
            </w:r>
            <w:r w:rsidR="005419FD" w:rsidRPr="001470D4">
              <w:rPr>
                <w:rFonts w:ascii="Times New Roman" w:hAnsi="Times New Roman"/>
                <w:szCs w:val="24"/>
              </w:rPr>
              <w:t>Орфография</w:t>
            </w:r>
            <w:r w:rsidR="00EA4D74">
              <w:rPr>
                <w:rFonts w:ascii="Times New Roman" w:hAnsi="Times New Roman"/>
                <w:szCs w:val="24"/>
              </w:rPr>
              <w:t>»</w:t>
            </w:r>
            <w:r w:rsidR="005419FD" w:rsidRPr="001470D4">
              <w:rPr>
                <w:rFonts w:ascii="Times New Roman" w:hAnsi="Times New Roman"/>
                <w:szCs w:val="24"/>
              </w:rPr>
              <w:t>.</w:t>
            </w:r>
          </w:p>
        </w:tc>
        <w:tc>
          <w:tcPr>
            <w:tcW w:w="7813" w:type="dxa"/>
            <w:gridSpan w:val="2"/>
          </w:tcPr>
          <w:p w:rsidR="00F75181" w:rsidRPr="001470D4" w:rsidRDefault="00F75181" w:rsidP="00F544E2">
            <w:pPr>
              <w:jc w:val="both"/>
              <w:rPr>
                <w:rFonts w:ascii="Times New Roman" w:hAnsi="Times New Roman"/>
                <w:szCs w:val="24"/>
              </w:rPr>
            </w:pPr>
            <w:r w:rsidRPr="001470D4">
              <w:rPr>
                <w:rFonts w:ascii="Times New Roman" w:hAnsi="Times New Roman"/>
                <w:szCs w:val="24"/>
              </w:rPr>
              <w:t>Пишут диктант.</w:t>
            </w:r>
          </w:p>
        </w:tc>
      </w:tr>
      <w:tr w:rsidR="00F75181" w:rsidRPr="001470D4" w:rsidTr="00F544E2">
        <w:tc>
          <w:tcPr>
            <w:tcW w:w="959" w:type="dxa"/>
          </w:tcPr>
          <w:p w:rsidR="00F75181" w:rsidRPr="001470D4" w:rsidRDefault="00F75181" w:rsidP="00F544E2">
            <w:pPr>
              <w:jc w:val="center"/>
              <w:rPr>
                <w:rFonts w:ascii="Times New Roman" w:hAnsi="Times New Roman"/>
                <w:szCs w:val="24"/>
              </w:rPr>
            </w:pPr>
            <w:r w:rsidRPr="001470D4">
              <w:rPr>
                <w:rFonts w:ascii="Times New Roman" w:hAnsi="Times New Roman"/>
                <w:szCs w:val="24"/>
              </w:rPr>
              <w:t>56/25</w:t>
            </w:r>
          </w:p>
        </w:tc>
        <w:tc>
          <w:tcPr>
            <w:tcW w:w="705" w:type="dxa"/>
          </w:tcPr>
          <w:p w:rsidR="00F75181" w:rsidRPr="001470D4" w:rsidRDefault="00F75181" w:rsidP="00F544E2">
            <w:pPr>
              <w:jc w:val="center"/>
              <w:rPr>
                <w:rFonts w:ascii="Times New Roman" w:hAnsi="Times New Roman"/>
                <w:b/>
                <w:szCs w:val="24"/>
              </w:rPr>
            </w:pPr>
          </w:p>
        </w:tc>
        <w:tc>
          <w:tcPr>
            <w:tcW w:w="843" w:type="dxa"/>
          </w:tcPr>
          <w:p w:rsidR="00F75181" w:rsidRPr="001470D4" w:rsidRDefault="00F75181" w:rsidP="00F544E2">
            <w:pPr>
              <w:jc w:val="center"/>
              <w:rPr>
                <w:rFonts w:ascii="Times New Roman" w:hAnsi="Times New Roman"/>
                <w:b/>
                <w:szCs w:val="24"/>
              </w:rPr>
            </w:pPr>
          </w:p>
        </w:tc>
        <w:tc>
          <w:tcPr>
            <w:tcW w:w="4466" w:type="dxa"/>
          </w:tcPr>
          <w:p w:rsidR="00F75181" w:rsidRPr="001470D4" w:rsidRDefault="00F56400" w:rsidP="00F544E2">
            <w:pPr>
              <w:jc w:val="both"/>
              <w:rPr>
                <w:rFonts w:ascii="Times New Roman" w:hAnsi="Times New Roman"/>
                <w:szCs w:val="24"/>
              </w:rPr>
            </w:pPr>
            <w:r w:rsidRPr="001470D4">
              <w:rPr>
                <w:rFonts w:ascii="Times New Roman" w:hAnsi="Times New Roman"/>
                <w:szCs w:val="24"/>
              </w:rPr>
              <w:t>Анализ диктанта. Повторение и закрепление изученного.</w:t>
            </w:r>
          </w:p>
        </w:tc>
        <w:tc>
          <w:tcPr>
            <w:tcW w:w="7813" w:type="dxa"/>
            <w:gridSpan w:val="2"/>
          </w:tcPr>
          <w:p w:rsidR="00F75181" w:rsidRPr="001470D4" w:rsidRDefault="00F56400" w:rsidP="00F544E2">
            <w:pPr>
              <w:jc w:val="both"/>
              <w:rPr>
                <w:rFonts w:ascii="Times New Roman" w:hAnsi="Times New Roman"/>
                <w:szCs w:val="24"/>
              </w:rPr>
            </w:pPr>
            <w:r w:rsidRPr="001470D4">
              <w:rPr>
                <w:rFonts w:ascii="Times New Roman" w:hAnsi="Times New Roman"/>
                <w:szCs w:val="24"/>
              </w:rPr>
              <w:t>Работают над ошибками. Выполняют упражнения.</w:t>
            </w:r>
          </w:p>
        </w:tc>
      </w:tr>
      <w:tr w:rsidR="00F75181" w:rsidRPr="001470D4" w:rsidTr="00F544E2">
        <w:tc>
          <w:tcPr>
            <w:tcW w:w="959" w:type="dxa"/>
          </w:tcPr>
          <w:p w:rsidR="00F75181" w:rsidRPr="001470D4" w:rsidRDefault="00F75181" w:rsidP="00F544E2">
            <w:pPr>
              <w:jc w:val="center"/>
              <w:rPr>
                <w:rFonts w:ascii="Times New Roman" w:hAnsi="Times New Roman"/>
                <w:szCs w:val="24"/>
              </w:rPr>
            </w:pPr>
            <w:r w:rsidRPr="001470D4">
              <w:rPr>
                <w:rFonts w:ascii="Times New Roman" w:hAnsi="Times New Roman"/>
                <w:szCs w:val="24"/>
              </w:rPr>
              <w:t>57/26</w:t>
            </w:r>
          </w:p>
        </w:tc>
        <w:tc>
          <w:tcPr>
            <w:tcW w:w="705" w:type="dxa"/>
          </w:tcPr>
          <w:p w:rsidR="00F75181" w:rsidRPr="001470D4" w:rsidRDefault="00F75181" w:rsidP="00F544E2">
            <w:pPr>
              <w:jc w:val="center"/>
              <w:rPr>
                <w:rFonts w:ascii="Times New Roman" w:hAnsi="Times New Roman"/>
                <w:b/>
                <w:szCs w:val="24"/>
              </w:rPr>
            </w:pPr>
          </w:p>
        </w:tc>
        <w:tc>
          <w:tcPr>
            <w:tcW w:w="843" w:type="dxa"/>
          </w:tcPr>
          <w:p w:rsidR="00F75181" w:rsidRPr="001470D4" w:rsidRDefault="00F75181" w:rsidP="00F544E2">
            <w:pPr>
              <w:jc w:val="center"/>
              <w:rPr>
                <w:rFonts w:ascii="Times New Roman" w:hAnsi="Times New Roman"/>
                <w:b/>
                <w:szCs w:val="24"/>
              </w:rPr>
            </w:pPr>
          </w:p>
        </w:tc>
        <w:tc>
          <w:tcPr>
            <w:tcW w:w="4466" w:type="dxa"/>
          </w:tcPr>
          <w:p w:rsidR="00F75181" w:rsidRPr="001470D4" w:rsidRDefault="00F56400" w:rsidP="00F544E2">
            <w:pPr>
              <w:jc w:val="both"/>
              <w:rPr>
                <w:rFonts w:ascii="Times New Roman" w:hAnsi="Times New Roman"/>
                <w:szCs w:val="24"/>
              </w:rPr>
            </w:pPr>
            <w:r w:rsidRPr="001470D4">
              <w:rPr>
                <w:rFonts w:ascii="Times New Roman" w:hAnsi="Times New Roman"/>
                <w:szCs w:val="24"/>
              </w:rPr>
              <w:t>Соединительные О и Е в сложных словах.</w:t>
            </w:r>
          </w:p>
        </w:tc>
        <w:tc>
          <w:tcPr>
            <w:tcW w:w="7813" w:type="dxa"/>
            <w:gridSpan w:val="2"/>
          </w:tcPr>
          <w:p w:rsidR="00F75181" w:rsidRPr="001470D4" w:rsidRDefault="00F56400" w:rsidP="00F544E2">
            <w:pPr>
              <w:jc w:val="both"/>
              <w:rPr>
                <w:rFonts w:ascii="Times New Roman" w:hAnsi="Times New Roman"/>
                <w:szCs w:val="24"/>
              </w:rPr>
            </w:pPr>
            <w:r w:rsidRPr="001470D4">
              <w:rPr>
                <w:rFonts w:ascii="Times New Roman" w:hAnsi="Times New Roman"/>
                <w:szCs w:val="24"/>
              </w:rPr>
              <w:t>Усваивают понятие сложного слова и правило написания соединительных о и е в сложных словах. Образуют сложные слова. Объясняют условия выбора орфограмм в сложных словах.</w:t>
            </w:r>
          </w:p>
        </w:tc>
      </w:tr>
      <w:tr w:rsidR="00F56400" w:rsidRPr="001470D4" w:rsidTr="00F544E2">
        <w:tc>
          <w:tcPr>
            <w:tcW w:w="959" w:type="dxa"/>
          </w:tcPr>
          <w:p w:rsidR="00F56400" w:rsidRPr="001470D4" w:rsidRDefault="00F56400" w:rsidP="00F544E2">
            <w:pPr>
              <w:jc w:val="center"/>
              <w:rPr>
                <w:rFonts w:ascii="Times New Roman" w:hAnsi="Times New Roman"/>
                <w:szCs w:val="24"/>
              </w:rPr>
            </w:pPr>
            <w:r w:rsidRPr="001470D4">
              <w:rPr>
                <w:rFonts w:ascii="Times New Roman" w:hAnsi="Times New Roman"/>
                <w:szCs w:val="24"/>
              </w:rPr>
              <w:t>58/27</w:t>
            </w:r>
          </w:p>
        </w:tc>
        <w:tc>
          <w:tcPr>
            <w:tcW w:w="705" w:type="dxa"/>
          </w:tcPr>
          <w:p w:rsidR="00F56400" w:rsidRPr="001470D4" w:rsidRDefault="00F56400" w:rsidP="00F544E2">
            <w:pPr>
              <w:jc w:val="center"/>
              <w:rPr>
                <w:rFonts w:ascii="Times New Roman" w:hAnsi="Times New Roman"/>
                <w:b/>
                <w:szCs w:val="24"/>
              </w:rPr>
            </w:pPr>
          </w:p>
        </w:tc>
        <w:tc>
          <w:tcPr>
            <w:tcW w:w="843" w:type="dxa"/>
          </w:tcPr>
          <w:p w:rsidR="00F56400" w:rsidRPr="001470D4" w:rsidRDefault="00F56400" w:rsidP="00F544E2">
            <w:pPr>
              <w:jc w:val="center"/>
              <w:rPr>
                <w:rFonts w:ascii="Times New Roman" w:hAnsi="Times New Roman"/>
                <w:b/>
                <w:szCs w:val="24"/>
              </w:rPr>
            </w:pPr>
          </w:p>
        </w:tc>
        <w:tc>
          <w:tcPr>
            <w:tcW w:w="4466" w:type="dxa"/>
          </w:tcPr>
          <w:p w:rsidR="00F56400" w:rsidRPr="001470D4" w:rsidRDefault="00EF4E3E" w:rsidP="00F544E2">
            <w:pPr>
              <w:jc w:val="both"/>
              <w:rPr>
                <w:rFonts w:ascii="Times New Roman" w:hAnsi="Times New Roman"/>
                <w:szCs w:val="24"/>
              </w:rPr>
            </w:pPr>
            <w:r>
              <w:rPr>
                <w:rFonts w:ascii="Times New Roman" w:hAnsi="Times New Roman"/>
                <w:szCs w:val="24"/>
              </w:rPr>
              <w:t>Защита п</w:t>
            </w:r>
            <w:r w:rsidR="000479E3">
              <w:rPr>
                <w:rFonts w:ascii="Times New Roman" w:hAnsi="Times New Roman"/>
                <w:szCs w:val="24"/>
              </w:rPr>
              <w:t>роект</w:t>
            </w:r>
            <w:r>
              <w:rPr>
                <w:rFonts w:ascii="Times New Roman" w:hAnsi="Times New Roman"/>
                <w:szCs w:val="24"/>
              </w:rPr>
              <w:t>а</w:t>
            </w:r>
            <w:r w:rsidR="000479E3">
              <w:rPr>
                <w:rFonts w:ascii="Times New Roman" w:hAnsi="Times New Roman"/>
                <w:szCs w:val="24"/>
              </w:rPr>
              <w:t xml:space="preserve">. </w:t>
            </w:r>
            <w:r w:rsidR="000479E3" w:rsidRPr="000479E3">
              <w:rPr>
                <w:rFonts w:ascii="Times New Roman" w:hAnsi="Times New Roman"/>
                <w:szCs w:val="24"/>
              </w:rPr>
              <w:t>Большое гнездо (развитие словарного фонда)</w:t>
            </w:r>
          </w:p>
        </w:tc>
        <w:tc>
          <w:tcPr>
            <w:tcW w:w="7813" w:type="dxa"/>
            <w:gridSpan w:val="2"/>
          </w:tcPr>
          <w:p w:rsidR="00F56400" w:rsidRPr="001470D4" w:rsidRDefault="000479E3" w:rsidP="00F544E2">
            <w:pPr>
              <w:jc w:val="both"/>
              <w:rPr>
                <w:rFonts w:ascii="Times New Roman" w:hAnsi="Times New Roman"/>
                <w:szCs w:val="24"/>
              </w:rPr>
            </w:pPr>
            <w:r>
              <w:rPr>
                <w:rFonts w:ascii="Times New Roman" w:hAnsi="Times New Roman"/>
                <w:szCs w:val="24"/>
              </w:rPr>
              <w:t>Защита проекта</w:t>
            </w:r>
          </w:p>
        </w:tc>
      </w:tr>
      <w:tr w:rsidR="00F56400" w:rsidRPr="001470D4" w:rsidTr="00F544E2">
        <w:tc>
          <w:tcPr>
            <w:tcW w:w="959" w:type="dxa"/>
          </w:tcPr>
          <w:p w:rsidR="00F56400" w:rsidRPr="001470D4" w:rsidRDefault="00F56400" w:rsidP="00F544E2">
            <w:pPr>
              <w:jc w:val="center"/>
              <w:rPr>
                <w:rFonts w:ascii="Times New Roman" w:hAnsi="Times New Roman"/>
                <w:szCs w:val="24"/>
              </w:rPr>
            </w:pPr>
            <w:r w:rsidRPr="001470D4">
              <w:rPr>
                <w:rFonts w:ascii="Times New Roman" w:hAnsi="Times New Roman"/>
                <w:szCs w:val="24"/>
              </w:rPr>
              <w:t>59/28</w:t>
            </w:r>
          </w:p>
        </w:tc>
        <w:tc>
          <w:tcPr>
            <w:tcW w:w="705" w:type="dxa"/>
          </w:tcPr>
          <w:p w:rsidR="00F56400" w:rsidRPr="001470D4" w:rsidRDefault="00F56400" w:rsidP="00F544E2">
            <w:pPr>
              <w:jc w:val="center"/>
              <w:rPr>
                <w:rFonts w:ascii="Times New Roman" w:hAnsi="Times New Roman"/>
                <w:b/>
                <w:szCs w:val="24"/>
              </w:rPr>
            </w:pPr>
          </w:p>
        </w:tc>
        <w:tc>
          <w:tcPr>
            <w:tcW w:w="843" w:type="dxa"/>
          </w:tcPr>
          <w:p w:rsidR="00F56400" w:rsidRPr="001470D4" w:rsidRDefault="00F56400" w:rsidP="00F544E2">
            <w:pPr>
              <w:jc w:val="center"/>
              <w:rPr>
                <w:rFonts w:ascii="Times New Roman" w:hAnsi="Times New Roman"/>
                <w:b/>
                <w:szCs w:val="24"/>
              </w:rPr>
            </w:pPr>
          </w:p>
        </w:tc>
        <w:tc>
          <w:tcPr>
            <w:tcW w:w="4466" w:type="dxa"/>
          </w:tcPr>
          <w:p w:rsidR="00F56400" w:rsidRPr="001470D4" w:rsidRDefault="00F56400" w:rsidP="00F544E2">
            <w:pPr>
              <w:jc w:val="both"/>
              <w:rPr>
                <w:rFonts w:ascii="Times New Roman" w:hAnsi="Times New Roman"/>
                <w:szCs w:val="24"/>
              </w:rPr>
            </w:pPr>
            <w:r w:rsidRPr="001470D4">
              <w:rPr>
                <w:rFonts w:ascii="Times New Roman" w:hAnsi="Times New Roman"/>
                <w:szCs w:val="24"/>
              </w:rPr>
              <w:t>Сложносокращенные слова.</w:t>
            </w:r>
          </w:p>
        </w:tc>
        <w:tc>
          <w:tcPr>
            <w:tcW w:w="7813" w:type="dxa"/>
            <w:gridSpan w:val="2"/>
          </w:tcPr>
          <w:p w:rsidR="00F56400" w:rsidRPr="001470D4" w:rsidRDefault="00F56400" w:rsidP="00F544E2">
            <w:pPr>
              <w:jc w:val="both"/>
              <w:rPr>
                <w:rFonts w:ascii="Times New Roman" w:hAnsi="Times New Roman"/>
                <w:szCs w:val="24"/>
              </w:rPr>
            </w:pPr>
            <w:r w:rsidRPr="001470D4">
              <w:rPr>
                <w:rFonts w:ascii="Times New Roman" w:hAnsi="Times New Roman"/>
                <w:szCs w:val="24"/>
              </w:rPr>
              <w:t>Усваивают понятие сложносокращенного слова. Образуют сложносокращенные слова. Определяют, как образованы сложносокращенные слова в упражнениях.</w:t>
            </w:r>
          </w:p>
        </w:tc>
      </w:tr>
      <w:tr w:rsidR="00F56400" w:rsidRPr="001470D4" w:rsidTr="00F544E2">
        <w:tc>
          <w:tcPr>
            <w:tcW w:w="959" w:type="dxa"/>
          </w:tcPr>
          <w:p w:rsidR="00F56400" w:rsidRPr="001470D4" w:rsidRDefault="00F56400" w:rsidP="00F544E2">
            <w:pPr>
              <w:jc w:val="center"/>
              <w:rPr>
                <w:rFonts w:ascii="Times New Roman" w:hAnsi="Times New Roman"/>
                <w:szCs w:val="24"/>
              </w:rPr>
            </w:pPr>
            <w:r w:rsidRPr="001470D4">
              <w:rPr>
                <w:rFonts w:ascii="Times New Roman" w:hAnsi="Times New Roman"/>
                <w:szCs w:val="24"/>
              </w:rPr>
              <w:t>60/29</w:t>
            </w:r>
          </w:p>
        </w:tc>
        <w:tc>
          <w:tcPr>
            <w:tcW w:w="705" w:type="dxa"/>
          </w:tcPr>
          <w:p w:rsidR="00F56400" w:rsidRPr="001470D4" w:rsidRDefault="00F56400" w:rsidP="00F544E2">
            <w:pPr>
              <w:jc w:val="center"/>
              <w:rPr>
                <w:rFonts w:ascii="Times New Roman" w:hAnsi="Times New Roman"/>
                <w:b/>
                <w:szCs w:val="24"/>
              </w:rPr>
            </w:pPr>
          </w:p>
        </w:tc>
        <w:tc>
          <w:tcPr>
            <w:tcW w:w="843" w:type="dxa"/>
          </w:tcPr>
          <w:p w:rsidR="00F56400" w:rsidRPr="001470D4" w:rsidRDefault="00F56400" w:rsidP="00F544E2">
            <w:pPr>
              <w:jc w:val="center"/>
              <w:rPr>
                <w:rFonts w:ascii="Times New Roman" w:hAnsi="Times New Roman"/>
                <w:b/>
                <w:szCs w:val="24"/>
              </w:rPr>
            </w:pPr>
          </w:p>
        </w:tc>
        <w:tc>
          <w:tcPr>
            <w:tcW w:w="4466" w:type="dxa"/>
          </w:tcPr>
          <w:p w:rsidR="00F56400" w:rsidRPr="001470D4" w:rsidRDefault="00F56400" w:rsidP="00F544E2">
            <w:pPr>
              <w:jc w:val="both"/>
              <w:rPr>
                <w:rFonts w:ascii="Times New Roman" w:hAnsi="Times New Roman"/>
                <w:szCs w:val="24"/>
              </w:rPr>
            </w:pPr>
            <w:r w:rsidRPr="001470D4">
              <w:rPr>
                <w:rFonts w:ascii="Times New Roman" w:hAnsi="Times New Roman"/>
                <w:szCs w:val="24"/>
              </w:rPr>
              <w:t>Сложносокращенные слова.</w:t>
            </w:r>
          </w:p>
        </w:tc>
        <w:tc>
          <w:tcPr>
            <w:tcW w:w="7813" w:type="dxa"/>
            <w:gridSpan w:val="2"/>
          </w:tcPr>
          <w:p w:rsidR="00F56400" w:rsidRPr="001470D4" w:rsidRDefault="00F56400" w:rsidP="00F544E2">
            <w:pPr>
              <w:jc w:val="both"/>
              <w:rPr>
                <w:rFonts w:ascii="Times New Roman" w:hAnsi="Times New Roman"/>
                <w:szCs w:val="24"/>
              </w:rPr>
            </w:pPr>
            <w:r w:rsidRPr="001470D4">
              <w:rPr>
                <w:rFonts w:ascii="Times New Roman" w:hAnsi="Times New Roman"/>
                <w:szCs w:val="24"/>
              </w:rPr>
              <w:t>Усваивают понятие сложносокращенного слова. Образуют сложносокращенные слова. Определяют, как образованы сложносокращенные слова в упражнениях.</w:t>
            </w:r>
          </w:p>
        </w:tc>
      </w:tr>
      <w:tr w:rsidR="00F56400" w:rsidRPr="001470D4" w:rsidTr="00F544E2">
        <w:tc>
          <w:tcPr>
            <w:tcW w:w="959" w:type="dxa"/>
          </w:tcPr>
          <w:p w:rsidR="00F56400" w:rsidRPr="001470D4" w:rsidRDefault="00F56400" w:rsidP="00F544E2">
            <w:pPr>
              <w:jc w:val="center"/>
              <w:rPr>
                <w:rFonts w:ascii="Times New Roman" w:hAnsi="Times New Roman"/>
                <w:szCs w:val="24"/>
              </w:rPr>
            </w:pPr>
            <w:r w:rsidRPr="001470D4">
              <w:rPr>
                <w:rFonts w:ascii="Times New Roman" w:hAnsi="Times New Roman"/>
                <w:szCs w:val="24"/>
              </w:rPr>
              <w:t>61/30</w:t>
            </w:r>
          </w:p>
        </w:tc>
        <w:tc>
          <w:tcPr>
            <w:tcW w:w="705" w:type="dxa"/>
          </w:tcPr>
          <w:p w:rsidR="00F56400" w:rsidRPr="001470D4" w:rsidRDefault="00F56400" w:rsidP="00F544E2">
            <w:pPr>
              <w:jc w:val="center"/>
              <w:rPr>
                <w:rFonts w:ascii="Times New Roman" w:hAnsi="Times New Roman"/>
                <w:b/>
                <w:szCs w:val="24"/>
              </w:rPr>
            </w:pPr>
          </w:p>
        </w:tc>
        <w:tc>
          <w:tcPr>
            <w:tcW w:w="843" w:type="dxa"/>
          </w:tcPr>
          <w:p w:rsidR="00F56400" w:rsidRPr="001470D4" w:rsidRDefault="00F56400" w:rsidP="00F544E2">
            <w:pPr>
              <w:jc w:val="center"/>
              <w:rPr>
                <w:rFonts w:ascii="Times New Roman" w:hAnsi="Times New Roman"/>
                <w:b/>
                <w:szCs w:val="24"/>
              </w:rPr>
            </w:pPr>
          </w:p>
        </w:tc>
        <w:tc>
          <w:tcPr>
            <w:tcW w:w="4466" w:type="dxa"/>
          </w:tcPr>
          <w:p w:rsidR="00F56400" w:rsidRPr="001470D4" w:rsidRDefault="00E02358" w:rsidP="00F544E2">
            <w:pPr>
              <w:jc w:val="both"/>
              <w:rPr>
                <w:rFonts w:ascii="Times New Roman" w:hAnsi="Times New Roman"/>
                <w:szCs w:val="24"/>
              </w:rPr>
            </w:pPr>
            <w:r w:rsidRPr="001470D4">
              <w:rPr>
                <w:rFonts w:ascii="Times New Roman" w:hAnsi="Times New Roman"/>
                <w:szCs w:val="24"/>
              </w:rPr>
              <w:t xml:space="preserve">Развитие речи. </w:t>
            </w:r>
            <w:r w:rsidR="00F56400" w:rsidRPr="001470D4">
              <w:rPr>
                <w:rFonts w:ascii="Times New Roman" w:hAnsi="Times New Roman"/>
                <w:szCs w:val="24"/>
              </w:rPr>
              <w:t>Устное описание картины Т.Н. Яблонской «Утро».</w:t>
            </w:r>
          </w:p>
        </w:tc>
        <w:tc>
          <w:tcPr>
            <w:tcW w:w="7813" w:type="dxa"/>
            <w:gridSpan w:val="2"/>
          </w:tcPr>
          <w:p w:rsidR="00F56400" w:rsidRPr="001470D4" w:rsidRDefault="00F56400" w:rsidP="00F544E2">
            <w:pPr>
              <w:jc w:val="both"/>
              <w:rPr>
                <w:rFonts w:ascii="Times New Roman" w:hAnsi="Times New Roman"/>
                <w:szCs w:val="24"/>
              </w:rPr>
            </w:pPr>
            <w:r w:rsidRPr="001470D4">
              <w:rPr>
                <w:rFonts w:ascii="Times New Roman" w:hAnsi="Times New Roman"/>
                <w:szCs w:val="24"/>
              </w:rPr>
              <w:t>Описывают картину. Составляют связное высказывание. Работают в парах и группах.</w:t>
            </w:r>
          </w:p>
        </w:tc>
      </w:tr>
      <w:tr w:rsidR="00F56400" w:rsidRPr="001470D4" w:rsidTr="00F544E2">
        <w:tc>
          <w:tcPr>
            <w:tcW w:w="959" w:type="dxa"/>
          </w:tcPr>
          <w:p w:rsidR="00F56400" w:rsidRPr="001470D4" w:rsidRDefault="00F56400" w:rsidP="00F544E2">
            <w:pPr>
              <w:jc w:val="center"/>
              <w:rPr>
                <w:rFonts w:ascii="Times New Roman" w:hAnsi="Times New Roman"/>
                <w:szCs w:val="24"/>
              </w:rPr>
            </w:pPr>
            <w:r w:rsidRPr="001470D4">
              <w:rPr>
                <w:rFonts w:ascii="Times New Roman" w:hAnsi="Times New Roman"/>
                <w:szCs w:val="24"/>
              </w:rPr>
              <w:t>62/31</w:t>
            </w:r>
          </w:p>
        </w:tc>
        <w:tc>
          <w:tcPr>
            <w:tcW w:w="705" w:type="dxa"/>
          </w:tcPr>
          <w:p w:rsidR="00F56400" w:rsidRPr="001470D4" w:rsidRDefault="00F56400" w:rsidP="00F544E2">
            <w:pPr>
              <w:jc w:val="center"/>
              <w:rPr>
                <w:rFonts w:ascii="Times New Roman" w:hAnsi="Times New Roman"/>
                <w:b/>
                <w:szCs w:val="24"/>
              </w:rPr>
            </w:pPr>
          </w:p>
        </w:tc>
        <w:tc>
          <w:tcPr>
            <w:tcW w:w="843" w:type="dxa"/>
          </w:tcPr>
          <w:p w:rsidR="00F56400" w:rsidRPr="001470D4" w:rsidRDefault="00F56400" w:rsidP="00F544E2">
            <w:pPr>
              <w:jc w:val="center"/>
              <w:rPr>
                <w:rFonts w:ascii="Times New Roman" w:hAnsi="Times New Roman"/>
                <w:b/>
                <w:szCs w:val="24"/>
              </w:rPr>
            </w:pPr>
          </w:p>
        </w:tc>
        <w:tc>
          <w:tcPr>
            <w:tcW w:w="4466" w:type="dxa"/>
          </w:tcPr>
          <w:p w:rsidR="00F56400" w:rsidRPr="001470D4" w:rsidRDefault="00F56400" w:rsidP="00F544E2">
            <w:pPr>
              <w:jc w:val="both"/>
              <w:rPr>
                <w:rFonts w:ascii="Times New Roman" w:hAnsi="Times New Roman"/>
                <w:szCs w:val="24"/>
              </w:rPr>
            </w:pPr>
            <w:r w:rsidRPr="001470D4">
              <w:rPr>
                <w:rFonts w:ascii="Times New Roman" w:hAnsi="Times New Roman"/>
                <w:szCs w:val="24"/>
              </w:rPr>
              <w:t xml:space="preserve">Морфемный и словообразовательный разбор </w:t>
            </w:r>
            <w:r w:rsidRPr="001470D4">
              <w:rPr>
                <w:rFonts w:ascii="Times New Roman" w:hAnsi="Times New Roman"/>
                <w:szCs w:val="24"/>
              </w:rPr>
              <w:lastRenderedPageBreak/>
              <w:t>слова.</w:t>
            </w:r>
          </w:p>
        </w:tc>
        <w:tc>
          <w:tcPr>
            <w:tcW w:w="7813" w:type="dxa"/>
            <w:gridSpan w:val="2"/>
          </w:tcPr>
          <w:p w:rsidR="00F56400" w:rsidRPr="001470D4" w:rsidRDefault="00F56400" w:rsidP="00F544E2">
            <w:pPr>
              <w:jc w:val="both"/>
              <w:rPr>
                <w:rFonts w:ascii="Times New Roman" w:hAnsi="Times New Roman"/>
                <w:szCs w:val="24"/>
              </w:rPr>
            </w:pPr>
            <w:r w:rsidRPr="001470D4">
              <w:rPr>
                <w:rFonts w:ascii="Times New Roman" w:hAnsi="Times New Roman"/>
                <w:szCs w:val="24"/>
              </w:rPr>
              <w:lastRenderedPageBreak/>
              <w:t xml:space="preserve">Выделяют значимые части слова и способ его образования. </w:t>
            </w:r>
            <w:r w:rsidRPr="001470D4">
              <w:rPr>
                <w:rFonts w:ascii="Times New Roman" w:hAnsi="Times New Roman"/>
                <w:szCs w:val="24"/>
              </w:rPr>
              <w:lastRenderedPageBreak/>
              <w:t>Выполняют письменный морфемный и словообразовательный разбор слов.</w:t>
            </w:r>
          </w:p>
        </w:tc>
      </w:tr>
      <w:tr w:rsidR="00F56400" w:rsidRPr="001470D4" w:rsidTr="00F544E2">
        <w:tc>
          <w:tcPr>
            <w:tcW w:w="959" w:type="dxa"/>
          </w:tcPr>
          <w:p w:rsidR="00F56400" w:rsidRPr="001470D4" w:rsidRDefault="00F56400" w:rsidP="00F544E2">
            <w:pPr>
              <w:jc w:val="center"/>
              <w:rPr>
                <w:rFonts w:ascii="Times New Roman" w:hAnsi="Times New Roman"/>
                <w:szCs w:val="24"/>
              </w:rPr>
            </w:pPr>
            <w:r w:rsidRPr="001470D4">
              <w:rPr>
                <w:rFonts w:ascii="Times New Roman" w:hAnsi="Times New Roman"/>
                <w:szCs w:val="24"/>
              </w:rPr>
              <w:lastRenderedPageBreak/>
              <w:t>63/32</w:t>
            </w:r>
          </w:p>
        </w:tc>
        <w:tc>
          <w:tcPr>
            <w:tcW w:w="705" w:type="dxa"/>
          </w:tcPr>
          <w:p w:rsidR="00F56400" w:rsidRPr="001470D4" w:rsidRDefault="00F56400" w:rsidP="00F544E2">
            <w:pPr>
              <w:jc w:val="center"/>
              <w:rPr>
                <w:rFonts w:ascii="Times New Roman" w:hAnsi="Times New Roman"/>
                <w:b/>
                <w:szCs w:val="24"/>
              </w:rPr>
            </w:pPr>
          </w:p>
        </w:tc>
        <w:tc>
          <w:tcPr>
            <w:tcW w:w="843" w:type="dxa"/>
          </w:tcPr>
          <w:p w:rsidR="00F56400" w:rsidRPr="001470D4" w:rsidRDefault="00F56400" w:rsidP="00F544E2">
            <w:pPr>
              <w:jc w:val="center"/>
              <w:rPr>
                <w:rFonts w:ascii="Times New Roman" w:hAnsi="Times New Roman"/>
                <w:b/>
                <w:szCs w:val="24"/>
              </w:rPr>
            </w:pPr>
          </w:p>
        </w:tc>
        <w:tc>
          <w:tcPr>
            <w:tcW w:w="4466" w:type="dxa"/>
          </w:tcPr>
          <w:p w:rsidR="00F56400" w:rsidRPr="001470D4" w:rsidRDefault="00F56400" w:rsidP="00F544E2">
            <w:pPr>
              <w:jc w:val="both"/>
              <w:rPr>
                <w:rFonts w:ascii="Times New Roman" w:hAnsi="Times New Roman"/>
                <w:szCs w:val="24"/>
              </w:rPr>
            </w:pPr>
            <w:r w:rsidRPr="001470D4">
              <w:rPr>
                <w:rFonts w:ascii="Times New Roman" w:hAnsi="Times New Roman"/>
                <w:szCs w:val="24"/>
              </w:rPr>
              <w:t>Повторение и обобщение изученного по теме «Словообразование».</w:t>
            </w:r>
          </w:p>
        </w:tc>
        <w:tc>
          <w:tcPr>
            <w:tcW w:w="7813" w:type="dxa"/>
            <w:gridSpan w:val="2"/>
          </w:tcPr>
          <w:p w:rsidR="00F56400" w:rsidRPr="001470D4" w:rsidRDefault="00F56400" w:rsidP="00F544E2">
            <w:pPr>
              <w:jc w:val="both"/>
              <w:rPr>
                <w:rFonts w:ascii="Times New Roman" w:hAnsi="Times New Roman"/>
                <w:szCs w:val="24"/>
              </w:rPr>
            </w:pPr>
            <w:r w:rsidRPr="001470D4">
              <w:rPr>
                <w:rFonts w:ascii="Times New Roman" w:hAnsi="Times New Roman"/>
                <w:szCs w:val="24"/>
              </w:rPr>
              <w:t>Отвечают на контрольные вопросы и выполняют задания по теме раздела. Анализируют текст.</w:t>
            </w:r>
          </w:p>
        </w:tc>
      </w:tr>
      <w:tr w:rsidR="00F56400" w:rsidRPr="001470D4" w:rsidTr="00F544E2">
        <w:tc>
          <w:tcPr>
            <w:tcW w:w="959" w:type="dxa"/>
          </w:tcPr>
          <w:p w:rsidR="00F56400" w:rsidRPr="001470D4" w:rsidRDefault="00F56400" w:rsidP="00F544E2">
            <w:pPr>
              <w:jc w:val="center"/>
              <w:rPr>
                <w:rFonts w:ascii="Times New Roman" w:hAnsi="Times New Roman"/>
                <w:szCs w:val="24"/>
              </w:rPr>
            </w:pPr>
            <w:r w:rsidRPr="001470D4">
              <w:rPr>
                <w:rFonts w:ascii="Times New Roman" w:hAnsi="Times New Roman"/>
                <w:szCs w:val="24"/>
              </w:rPr>
              <w:t>64/33</w:t>
            </w:r>
          </w:p>
        </w:tc>
        <w:tc>
          <w:tcPr>
            <w:tcW w:w="705" w:type="dxa"/>
          </w:tcPr>
          <w:p w:rsidR="00F56400" w:rsidRPr="001470D4" w:rsidRDefault="00F56400" w:rsidP="00F544E2">
            <w:pPr>
              <w:jc w:val="center"/>
              <w:rPr>
                <w:rFonts w:ascii="Times New Roman" w:hAnsi="Times New Roman"/>
                <w:b/>
                <w:szCs w:val="24"/>
              </w:rPr>
            </w:pPr>
          </w:p>
        </w:tc>
        <w:tc>
          <w:tcPr>
            <w:tcW w:w="843" w:type="dxa"/>
          </w:tcPr>
          <w:p w:rsidR="00F56400" w:rsidRPr="001470D4" w:rsidRDefault="00F56400" w:rsidP="00F544E2">
            <w:pPr>
              <w:jc w:val="center"/>
              <w:rPr>
                <w:rFonts w:ascii="Times New Roman" w:hAnsi="Times New Roman"/>
                <w:b/>
                <w:szCs w:val="24"/>
              </w:rPr>
            </w:pPr>
          </w:p>
        </w:tc>
        <w:tc>
          <w:tcPr>
            <w:tcW w:w="4466" w:type="dxa"/>
          </w:tcPr>
          <w:p w:rsidR="00F56400" w:rsidRPr="001470D4" w:rsidRDefault="00F56400" w:rsidP="00F544E2">
            <w:pPr>
              <w:jc w:val="both"/>
              <w:rPr>
                <w:rFonts w:ascii="Times New Roman" w:hAnsi="Times New Roman"/>
                <w:szCs w:val="24"/>
              </w:rPr>
            </w:pPr>
            <w:r w:rsidRPr="001470D4">
              <w:rPr>
                <w:rFonts w:ascii="Times New Roman" w:hAnsi="Times New Roman"/>
                <w:szCs w:val="24"/>
              </w:rPr>
              <w:t>Контрольный диктант по теме «</w:t>
            </w:r>
            <w:r w:rsidR="00EA4D74">
              <w:rPr>
                <w:rFonts w:ascii="Times New Roman" w:hAnsi="Times New Roman"/>
                <w:szCs w:val="24"/>
              </w:rPr>
              <w:t xml:space="preserve">Морфемика. </w:t>
            </w:r>
            <w:r w:rsidRPr="001470D4">
              <w:rPr>
                <w:rFonts w:ascii="Times New Roman" w:hAnsi="Times New Roman"/>
                <w:szCs w:val="24"/>
              </w:rPr>
              <w:t>Словообразование».</w:t>
            </w:r>
          </w:p>
        </w:tc>
        <w:tc>
          <w:tcPr>
            <w:tcW w:w="7813" w:type="dxa"/>
            <w:gridSpan w:val="2"/>
          </w:tcPr>
          <w:p w:rsidR="00F56400" w:rsidRPr="001470D4" w:rsidRDefault="00F56400" w:rsidP="00F544E2">
            <w:pPr>
              <w:jc w:val="both"/>
              <w:rPr>
                <w:rFonts w:ascii="Times New Roman" w:hAnsi="Times New Roman"/>
                <w:szCs w:val="24"/>
              </w:rPr>
            </w:pPr>
            <w:r w:rsidRPr="001470D4">
              <w:rPr>
                <w:rFonts w:ascii="Times New Roman" w:hAnsi="Times New Roman"/>
                <w:szCs w:val="24"/>
              </w:rPr>
              <w:t>Пишут диктант, выполняют грамматические задания.</w:t>
            </w:r>
          </w:p>
        </w:tc>
      </w:tr>
      <w:tr w:rsidR="00F56400" w:rsidRPr="001470D4" w:rsidTr="00F544E2">
        <w:tc>
          <w:tcPr>
            <w:tcW w:w="959" w:type="dxa"/>
          </w:tcPr>
          <w:p w:rsidR="00F56400" w:rsidRPr="001470D4" w:rsidRDefault="00F56400" w:rsidP="00F544E2">
            <w:pPr>
              <w:jc w:val="center"/>
              <w:rPr>
                <w:rFonts w:ascii="Times New Roman" w:hAnsi="Times New Roman"/>
                <w:szCs w:val="24"/>
              </w:rPr>
            </w:pPr>
            <w:r w:rsidRPr="001470D4">
              <w:rPr>
                <w:rFonts w:ascii="Times New Roman" w:hAnsi="Times New Roman"/>
                <w:szCs w:val="24"/>
              </w:rPr>
              <w:t>65/3</w:t>
            </w:r>
            <w:r w:rsidR="000C48EB" w:rsidRPr="001470D4">
              <w:rPr>
                <w:rFonts w:ascii="Times New Roman" w:hAnsi="Times New Roman"/>
                <w:szCs w:val="24"/>
              </w:rPr>
              <w:t>4</w:t>
            </w:r>
          </w:p>
        </w:tc>
        <w:tc>
          <w:tcPr>
            <w:tcW w:w="705" w:type="dxa"/>
          </w:tcPr>
          <w:p w:rsidR="00F56400" w:rsidRPr="001470D4" w:rsidRDefault="00F56400" w:rsidP="00F544E2">
            <w:pPr>
              <w:jc w:val="center"/>
              <w:rPr>
                <w:rFonts w:ascii="Times New Roman" w:hAnsi="Times New Roman"/>
                <w:b/>
                <w:szCs w:val="24"/>
              </w:rPr>
            </w:pPr>
          </w:p>
        </w:tc>
        <w:tc>
          <w:tcPr>
            <w:tcW w:w="843" w:type="dxa"/>
          </w:tcPr>
          <w:p w:rsidR="00F56400" w:rsidRPr="001470D4" w:rsidRDefault="00F56400" w:rsidP="00F544E2">
            <w:pPr>
              <w:jc w:val="center"/>
              <w:rPr>
                <w:rFonts w:ascii="Times New Roman" w:hAnsi="Times New Roman"/>
                <w:b/>
                <w:szCs w:val="24"/>
              </w:rPr>
            </w:pPr>
          </w:p>
        </w:tc>
        <w:tc>
          <w:tcPr>
            <w:tcW w:w="4466" w:type="dxa"/>
          </w:tcPr>
          <w:p w:rsidR="00F56400" w:rsidRPr="001470D4" w:rsidRDefault="00F56400" w:rsidP="00F544E2">
            <w:pPr>
              <w:jc w:val="both"/>
              <w:rPr>
                <w:rFonts w:ascii="Times New Roman" w:hAnsi="Times New Roman"/>
                <w:szCs w:val="24"/>
              </w:rPr>
            </w:pPr>
            <w:r w:rsidRPr="001470D4">
              <w:rPr>
                <w:rFonts w:ascii="Times New Roman" w:hAnsi="Times New Roman"/>
                <w:szCs w:val="24"/>
              </w:rPr>
              <w:t>Анализ ошибок, допущенных в контрольном диктанте. Повторение и закрепление изученного.</w:t>
            </w:r>
          </w:p>
        </w:tc>
        <w:tc>
          <w:tcPr>
            <w:tcW w:w="7813" w:type="dxa"/>
            <w:gridSpan w:val="2"/>
          </w:tcPr>
          <w:p w:rsidR="00F56400" w:rsidRPr="001470D4" w:rsidRDefault="00F56400" w:rsidP="00F544E2">
            <w:pPr>
              <w:jc w:val="both"/>
              <w:rPr>
                <w:rFonts w:ascii="Times New Roman" w:hAnsi="Times New Roman"/>
                <w:szCs w:val="24"/>
              </w:rPr>
            </w:pPr>
            <w:r w:rsidRPr="001470D4">
              <w:rPr>
                <w:rFonts w:ascii="Times New Roman" w:hAnsi="Times New Roman"/>
                <w:szCs w:val="24"/>
              </w:rPr>
              <w:t>Работают над ошибками. Выполняют упражнения.</w:t>
            </w:r>
          </w:p>
        </w:tc>
      </w:tr>
      <w:tr w:rsidR="00CF123F" w:rsidRPr="001470D4" w:rsidTr="00F544E2">
        <w:tc>
          <w:tcPr>
            <w:tcW w:w="14786" w:type="dxa"/>
            <w:gridSpan w:val="6"/>
          </w:tcPr>
          <w:p w:rsidR="00901829" w:rsidRPr="001470D4" w:rsidRDefault="00901829" w:rsidP="00F544E2">
            <w:pPr>
              <w:tabs>
                <w:tab w:val="left" w:pos="5476"/>
              </w:tabs>
              <w:jc w:val="center"/>
              <w:rPr>
                <w:rFonts w:ascii="Times New Roman" w:hAnsi="Times New Roman"/>
                <w:szCs w:val="24"/>
              </w:rPr>
            </w:pPr>
            <w:r w:rsidRPr="001470D4">
              <w:rPr>
                <w:rFonts w:ascii="Times New Roman" w:hAnsi="Times New Roman"/>
                <w:szCs w:val="24"/>
              </w:rPr>
              <w:t xml:space="preserve">Тема </w:t>
            </w:r>
            <w:r w:rsidR="00F955F1" w:rsidRPr="001470D4">
              <w:rPr>
                <w:rFonts w:ascii="Times New Roman" w:hAnsi="Times New Roman"/>
                <w:szCs w:val="24"/>
              </w:rPr>
              <w:t>раздела 7</w:t>
            </w:r>
            <w:r w:rsidR="00601DEB" w:rsidRPr="001470D4">
              <w:rPr>
                <w:rFonts w:ascii="Times New Roman" w:hAnsi="Times New Roman"/>
                <w:b/>
                <w:szCs w:val="24"/>
              </w:rPr>
              <w:t xml:space="preserve"> </w:t>
            </w:r>
            <w:r w:rsidR="00601DEB" w:rsidRPr="001470D4">
              <w:rPr>
                <w:rFonts w:ascii="Times New Roman" w:hAnsi="Times New Roman"/>
                <w:szCs w:val="24"/>
              </w:rPr>
              <w:t xml:space="preserve">Морфология. Орфография. Культура </w:t>
            </w:r>
            <w:r w:rsidR="005419FD" w:rsidRPr="001470D4">
              <w:rPr>
                <w:rFonts w:ascii="Times New Roman" w:hAnsi="Times New Roman"/>
                <w:szCs w:val="24"/>
              </w:rPr>
              <w:t>речи Имя</w:t>
            </w:r>
            <w:r w:rsidR="00601DEB" w:rsidRPr="001470D4">
              <w:rPr>
                <w:rFonts w:ascii="Times New Roman" w:hAnsi="Times New Roman"/>
                <w:szCs w:val="24"/>
              </w:rPr>
              <w:t xml:space="preserve"> существительное (2</w:t>
            </w:r>
            <w:r w:rsidR="005419FD" w:rsidRPr="001470D4">
              <w:rPr>
                <w:rFonts w:ascii="Times New Roman" w:hAnsi="Times New Roman"/>
                <w:szCs w:val="24"/>
              </w:rPr>
              <w:t>0</w:t>
            </w:r>
            <w:r w:rsidR="00CF123F" w:rsidRPr="001470D4">
              <w:rPr>
                <w:rFonts w:ascii="Times New Roman" w:hAnsi="Times New Roman"/>
                <w:szCs w:val="24"/>
              </w:rPr>
              <w:t>ч</w:t>
            </w:r>
            <w:r w:rsidR="00601DEB" w:rsidRPr="001470D4">
              <w:rPr>
                <w:rFonts w:ascii="Times New Roman" w:hAnsi="Times New Roman"/>
                <w:szCs w:val="24"/>
              </w:rPr>
              <w:t>+</w:t>
            </w:r>
            <w:r w:rsidR="005419FD" w:rsidRPr="001470D4">
              <w:rPr>
                <w:rFonts w:ascii="Times New Roman" w:hAnsi="Times New Roman"/>
                <w:szCs w:val="24"/>
              </w:rPr>
              <w:t>3ч. р/р.+1 к./р</w:t>
            </w:r>
            <w:r w:rsidR="00CF123F" w:rsidRPr="001470D4">
              <w:rPr>
                <w:rFonts w:ascii="Times New Roman" w:hAnsi="Times New Roman"/>
                <w:szCs w:val="24"/>
              </w:rPr>
              <w:t>)</w:t>
            </w:r>
          </w:p>
        </w:tc>
      </w:tr>
      <w:tr w:rsidR="00B12654" w:rsidRPr="001470D4" w:rsidTr="00F544E2">
        <w:tc>
          <w:tcPr>
            <w:tcW w:w="959" w:type="dxa"/>
          </w:tcPr>
          <w:p w:rsidR="00B12654" w:rsidRPr="001470D4" w:rsidRDefault="00031953" w:rsidP="00F544E2">
            <w:pPr>
              <w:rPr>
                <w:rFonts w:ascii="Times New Roman" w:hAnsi="Times New Roman"/>
                <w:szCs w:val="24"/>
              </w:rPr>
            </w:pPr>
            <w:r w:rsidRPr="001470D4">
              <w:rPr>
                <w:rFonts w:ascii="Times New Roman" w:hAnsi="Times New Roman"/>
                <w:szCs w:val="24"/>
              </w:rPr>
              <w:t xml:space="preserve">  </w:t>
            </w:r>
            <w:r w:rsidR="00F56400" w:rsidRPr="001470D4">
              <w:rPr>
                <w:rFonts w:ascii="Times New Roman" w:hAnsi="Times New Roman"/>
                <w:szCs w:val="24"/>
              </w:rPr>
              <w:t>66</w:t>
            </w:r>
            <w:r w:rsidR="00DD1F1A" w:rsidRPr="001470D4">
              <w:rPr>
                <w:rFonts w:ascii="Times New Roman" w:hAnsi="Times New Roman"/>
                <w:szCs w:val="24"/>
              </w:rPr>
              <w:t>/</w:t>
            </w:r>
            <w:r w:rsidR="005776BA" w:rsidRPr="001470D4">
              <w:rPr>
                <w:rFonts w:ascii="Times New Roman" w:hAnsi="Times New Roman"/>
                <w:szCs w:val="24"/>
              </w:rPr>
              <w:t>1</w:t>
            </w:r>
          </w:p>
          <w:p w:rsidR="00B12654" w:rsidRPr="001470D4" w:rsidRDefault="00B12654" w:rsidP="00F544E2">
            <w:pP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601DEB" w:rsidP="00F544E2">
            <w:pPr>
              <w:jc w:val="both"/>
              <w:rPr>
                <w:rFonts w:ascii="Times New Roman" w:hAnsi="Times New Roman"/>
                <w:szCs w:val="24"/>
              </w:rPr>
            </w:pPr>
            <w:r w:rsidRPr="001470D4">
              <w:rPr>
                <w:rFonts w:ascii="Times New Roman" w:hAnsi="Times New Roman"/>
                <w:szCs w:val="24"/>
              </w:rPr>
              <w:t>Имя существительное. Повторение изученного в 5 классе.</w:t>
            </w:r>
          </w:p>
        </w:tc>
        <w:tc>
          <w:tcPr>
            <w:tcW w:w="7813" w:type="dxa"/>
            <w:gridSpan w:val="2"/>
          </w:tcPr>
          <w:p w:rsidR="00B12654" w:rsidRPr="001470D4" w:rsidRDefault="00601DEB" w:rsidP="00F544E2">
            <w:pPr>
              <w:jc w:val="both"/>
              <w:rPr>
                <w:rFonts w:ascii="Times New Roman" w:hAnsi="Times New Roman"/>
                <w:szCs w:val="24"/>
              </w:rPr>
            </w:pPr>
            <w:r w:rsidRPr="001470D4">
              <w:rPr>
                <w:rFonts w:ascii="Times New Roman" w:hAnsi="Times New Roman"/>
                <w:szCs w:val="24"/>
              </w:rPr>
              <w:t>Активизируют знания об имени существительном как о части речи. Характеризуют морфологические признаки имени существительного и его синтаксическую роль. Выделяют имена собственные в текстах. Объясняют правописание окончаний существительных. Склоняют существительные по падежам. Определяют способ образования существительных.</w:t>
            </w:r>
          </w:p>
        </w:tc>
      </w:tr>
      <w:tr w:rsidR="00B12654" w:rsidRPr="001470D4" w:rsidTr="00F544E2">
        <w:tc>
          <w:tcPr>
            <w:tcW w:w="959" w:type="dxa"/>
          </w:tcPr>
          <w:p w:rsidR="00B12654" w:rsidRPr="001470D4" w:rsidRDefault="00F56400" w:rsidP="00F544E2">
            <w:pPr>
              <w:jc w:val="center"/>
              <w:rPr>
                <w:rFonts w:ascii="Times New Roman" w:hAnsi="Times New Roman"/>
                <w:szCs w:val="24"/>
              </w:rPr>
            </w:pPr>
            <w:r w:rsidRPr="001470D4">
              <w:rPr>
                <w:rFonts w:ascii="Times New Roman" w:hAnsi="Times New Roman"/>
                <w:szCs w:val="24"/>
              </w:rPr>
              <w:t>67</w:t>
            </w:r>
            <w:r w:rsidR="00DD1F1A" w:rsidRPr="001470D4">
              <w:rPr>
                <w:rFonts w:ascii="Times New Roman" w:hAnsi="Times New Roman"/>
                <w:szCs w:val="24"/>
              </w:rPr>
              <w:t>/</w:t>
            </w:r>
            <w:r w:rsidR="005776BA" w:rsidRPr="001470D4">
              <w:rPr>
                <w:rFonts w:ascii="Times New Roman" w:hAnsi="Times New Roman"/>
                <w:szCs w:val="24"/>
              </w:rPr>
              <w:t>2</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163ABE" w:rsidRPr="001470D4" w:rsidRDefault="00163ABE" w:rsidP="00F544E2">
            <w:pPr>
              <w:jc w:val="both"/>
              <w:rPr>
                <w:rFonts w:ascii="Times New Roman" w:hAnsi="Times New Roman"/>
                <w:szCs w:val="24"/>
              </w:rPr>
            </w:pPr>
            <w:r w:rsidRPr="001470D4">
              <w:rPr>
                <w:rFonts w:ascii="Times New Roman" w:hAnsi="Times New Roman"/>
                <w:szCs w:val="24"/>
              </w:rPr>
              <w:t>Развитие речи</w:t>
            </w:r>
            <w:r w:rsidR="00601DEB" w:rsidRPr="001470D4">
              <w:rPr>
                <w:rFonts w:ascii="Times New Roman" w:hAnsi="Times New Roman"/>
                <w:szCs w:val="24"/>
              </w:rPr>
              <w:t>.  Составление письма другу.</w:t>
            </w:r>
          </w:p>
          <w:p w:rsidR="00B12654" w:rsidRPr="001470D4" w:rsidRDefault="00B12654" w:rsidP="00F544E2">
            <w:pPr>
              <w:jc w:val="both"/>
              <w:rPr>
                <w:rFonts w:ascii="Times New Roman" w:hAnsi="Times New Roman"/>
                <w:szCs w:val="24"/>
              </w:rPr>
            </w:pPr>
            <w:r w:rsidRPr="001470D4">
              <w:rPr>
                <w:rFonts w:ascii="Times New Roman" w:hAnsi="Times New Roman"/>
                <w:b/>
                <w:szCs w:val="24"/>
              </w:rPr>
              <w:t xml:space="preserve"> </w:t>
            </w:r>
          </w:p>
        </w:tc>
        <w:tc>
          <w:tcPr>
            <w:tcW w:w="7813" w:type="dxa"/>
            <w:gridSpan w:val="2"/>
          </w:tcPr>
          <w:p w:rsidR="00B12654" w:rsidRPr="001470D4" w:rsidRDefault="00601DEB" w:rsidP="00F544E2">
            <w:pPr>
              <w:jc w:val="both"/>
              <w:rPr>
                <w:rFonts w:ascii="Times New Roman" w:hAnsi="Times New Roman"/>
                <w:szCs w:val="24"/>
              </w:rPr>
            </w:pPr>
            <w:r w:rsidRPr="001470D4">
              <w:rPr>
                <w:rFonts w:ascii="Times New Roman" w:hAnsi="Times New Roman"/>
                <w:szCs w:val="24"/>
              </w:rPr>
              <w:t>Составление письма другу.</w:t>
            </w:r>
          </w:p>
        </w:tc>
      </w:tr>
      <w:tr w:rsidR="00B12654" w:rsidRPr="001470D4" w:rsidTr="00F544E2">
        <w:tc>
          <w:tcPr>
            <w:tcW w:w="959" w:type="dxa"/>
          </w:tcPr>
          <w:p w:rsidR="00B12654" w:rsidRPr="001470D4" w:rsidRDefault="00F56400" w:rsidP="00F544E2">
            <w:pPr>
              <w:jc w:val="center"/>
              <w:rPr>
                <w:rFonts w:ascii="Times New Roman" w:hAnsi="Times New Roman"/>
                <w:szCs w:val="24"/>
              </w:rPr>
            </w:pPr>
            <w:r w:rsidRPr="001470D4">
              <w:rPr>
                <w:rFonts w:ascii="Times New Roman" w:hAnsi="Times New Roman"/>
                <w:szCs w:val="24"/>
              </w:rPr>
              <w:t>68</w:t>
            </w:r>
            <w:r w:rsidR="00DD1F1A" w:rsidRPr="001470D4">
              <w:rPr>
                <w:rFonts w:ascii="Times New Roman" w:hAnsi="Times New Roman"/>
                <w:szCs w:val="24"/>
              </w:rPr>
              <w:t>/</w:t>
            </w:r>
            <w:r w:rsidR="005776BA" w:rsidRPr="001470D4">
              <w:rPr>
                <w:rFonts w:ascii="Times New Roman" w:hAnsi="Times New Roman"/>
                <w:szCs w:val="24"/>
              </w:rPr>
              <w:t>3</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601DEB" w:rsidRPr="001470D4" w:rsidRDefault="00601DEB" w:rsidP="00F544E2">
            <w:pPr>
              <w:jc w:val="both"/>
              <w:rPr>
                <w:rFonts w:ascii="Times New Roman" w:hAnsi="Times New Roman"/>
                <w:szCs w:val="24"/>
              </w:rPr>
            </w:pPr>
            <w:r w:rsidRPr="001470D4">
              <w:rPr>
                <w:rFonts w:ascii="Times New Roman" w:hAnsi="Times New Roman"/>
                <w:szCs w:val="24"/>
              </w:rPr>
              <w:t>Разносклоняемые</w:t>
            </w:r>
          </w:p>
          <w:p w:rsidR="00B12654" w:rsidRPr="001470D4" w:rsidRDefault="00601DEB" w:rsidP="00F544E2">
            <w:pPr>
              <w:jc w:val="both"/>
              <w:rPr>
                <w:rFonts w:ascii="Times New Roman" w:hAnsi="Times New Roman"/>
                <w:szCs w:val="24"/>
              </w:rPr>
            </w:pPr>
            <w:r w:rsidRPr="001470D4">
              <w:rPr>
                <w:rFonts w:ascii="Times New Roman" w:hAnsi="Times New Roman"/>
                <w:szCs w:val="24"/>
              </w:rPr>
              <w:t xml:space="preserve"> имена существительные</w:t>
            </w:r>
          </w:p>
        </w:tc>
        <w:tc>
          <w:tcPr>
            <w:tcW w:w="7813" w:type="dxa"/>
            <w:gridSpan w:val="2"/>
          </w:tcPr>
          <w:p w:rsidR="00B12654" w:rsidRPr="001470D4" w:rsidRDefault="00601DEB" w:rsidP="00F544E2">
            <w:pPr>
              <w:jc w:val="both"/>
              <w:rPr>
                <w:rFonts w:ascii="Times New Roman" w:hAnsi="Times New Roman"/>
                <w:szCs w:val="24"/>
              </w:rPr>
            </w:pPr>
            <w:r w:rsidRPr="001470D4">
              <w:rPr>
                <w:rFonts w:ascii="Times New Roman" w:hAnsi="Times New Roman"/>
                <w:szCs w:val="24"/>
              </w:rPr>
              <w:t>Распознают разносклоняемые имена существительные. Заполняют и озаглавливают таблицу. Склоняют по падежам разносклоняемые имена существительные, составляют с ними словосочетания.</w:t>
            </w:r>
          </w:p>
        </w:tc>
      </w:tr>
      <w:tr w:rsidR="00B12654" w:rsidRPr="001470D4" w:rsidTr="00F544E2">
        <w:tc>
          <w:tcPr>
            <w:tcW w:w="959" w:type="dxa"/>
          </w:tcPr>
          <w:p w:rsidR="00B12654" w:rsidRPr="001470D4" w:rsidRDefault="00031953" w:rsidP="00F544E2">
            <w:pPr>
              <w:rPr>
                <w:rFonts w:ascii="Times New Roman" w:hAnsi="Times New Roman"/>
                <w:szCs w:val="24"/>
              </w:rPr>
            </w:pPr>
            <w:r w:rsidRPr="001470D4">
              <w:rPr>
                <w:rFonts w:ascii="Times New Roman" w:hAnsi="Times New Roman"/>
                <w:szCs w:val="24"/>
              </w:rPr>
              <w:t xml:space="preserve">  </w:t>
            </w:r>
            <w:r w:rsidR="00F56400" w:rsidRPr="001470D4">
              <w:rPr>
                <w:rFonts w:ascii="Times New Roman" w:hAnsi="Times New Roman"/>
                <w:szCs w:val="24"/>
              </w:rPr>
              <w:t>69</w:t>
            </w:r>
            <w:r w:rsidR="00DD1F1A" w:rsidRPr="001470D4">
              <w:rPr>
                <w:rFonts w:ascii="Times New Roman" w:hAnsi="Times New Roman"/>
                <w:szCs w:val="24"/>
              </w:rPr>
              <w:t>/</w:t>
            </w:r>
            <w:r w:rsidR="005776BA" w:rsidRPr="001470D4">
              <w:rPr>
                <w:rFonts w:ascii="Times New Roman" w:hAnsi="Times New Roman"/>
                <w:szCs w:val="24"/>
              </w:rPr>
              <w:t>4</w:t>
            </w:r>
          </w:p>
          <w:p w:rsidR="00B12654" w:rsidRPr="001470D4" w:rsidRDefault="00B12654" w:rsidP="00F544E2">
            <w:pP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972D34" w:rsidP="00F544E2">
            <w:pPr>
              <w:rPr>
                <w:rFonts w:ascii="Times New Roman" w:hAnsi="Times New Roman"/>
                <w:szCs w:val="24"/>
              </w:rPr>
            </w:pPr>
            <w:r w:rsidRPr="001470D4">
              <w:rPr>
                <w:rFonts w:ascii="Times New Roman" w:hAnsi="Times New Roman"/>
                <w:szCs w:val="24"/>
              </w:rPr>
              <w:t>Разносклоняемые имена существительные.</w:t>
            </w:r>
          </w:p>
        </w:tc>
        <w:tc>
          <w:tcPr>
            <w:tcW w:w="7813" w:type="dxa"/>
            <w:gridSpan w:val="2"/>
          </w:tcPr>
          <w:p w:rsidR="00B12654" w:rsidRPr="001470D4" w:rsidRDefault="00972D34" w:rsidP="00F544E2">
            <w:pPr>
              <w:jc w:val="both"/>
              <w:rPr>
                <w:rFonts w:ascii="Times New Roman" w:hAnsi="Times New Roman"/>
                <w:szCs w:val="24"/>
              </w:rPr>
            </w:pPr>
            <w:r w:rsidRPr="001470D4">
              <w:rPr>
                <w:rFonts w:ascii="Times New Roman" w:hAnsi="Times New Roman"/>
                <w:szCs w:val="24"/>
              </w:rPr>
              <w:t>Распознают разносклоняемые имена существительные. Заполняют и озаглавливают таблицу. Склоняют по падежам разносклоняемые имена существительные, составляют с ними словосочетания.</w:t>
            </w:r>
          </w:p>
        </w:tc>
      </w:tr>
      <w:tr w:rsidR="00B12654" w:rsidRPr="001470D4" w:rsidTr="00F544E2">
        <w:tc>
          <w:tcPr>
            <w:tcW w:w="959" w:type="dxa"/>
          </w:tcPr>
          <w:p w:rsidR="00B12654" w:rsidRPr="001470D4" w:rsidRDefault="00F56400" w:rsidP="00F544E2">
            <w:pPr>
              <w:jc w:val="center"/>
              <w:rPr>
                <w:rFonts w:ascii="Times New Roman" w:hAnsi="Times New Roman"/>
                <w:szCs w:val="24"/>
              </w:rPr>
            </w:pPr>
            <w:r w:rsidRPr="001470D4">
              <w:rPr>
                <w:rFonts w:ascii="Times New Roman" w:hAnsi="Times New Roman"/>
                <w:szCs w:val="24"/>
              </w:rPr>
              <w:t>70</w:t>
            </w:r>
            <w:r w:rsidR="00DD1F1A" w:rsidRPr="001470D4">
              <w:rPr>
                <w:rFonts w:ascii="Times New Roman" w:hAnsi="Times New Roman"/>
                <w:szCs w:val="24"/>
              </w:rPr>
              <w:t>/</w:t>
            </w:r>
            <w:r w:rsidR="005776BA" w:rsidRPr="001470D4">
              <w:rPr>
                <w:rFonts w:ascii="Times New Roman" w:hAnsi="Times New Roman"/>
                <w:szCs w:val="24"/>
              </w:rPr>
              <w:t>5</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972D34" w:rsidP="00F544E2">
            <w:pPr>
              <w:jc w:val="both"/>
              <w:rPr>
                <w:rFonts w:ascii="Times New Roman" w:hAnsi="Times New Roman"/>
                <w:szCs w:val="24"/>
              </w:rPr>
            </w:pPr>
            <w:r w:rsidRPr="001470D4">
              <w:rPr>
                <w:rFonts w:ascii="Times New Roman" w:hAnsi="Times New Roman"/>
                <w:szCs w:val="24"/>
              </w:rPr>
              <w:t>Правописание гласной е в суффиксе –ен- имен существительных на –мя.</w:t>
            </w:r>
          </w:p>
        </w:tc>
        <w:tc>
          <w:tcPr>
            <w:tcW w:w="7813" w:type="dxa"/>
            <w:gridSpan w:val="2"/>
          </w:tcPr>
          <w:p w:rsidR="00B12654" w:rsidRPr="001470D4" w:rsidRDefault="00972D34" w:rsidP="00F544E2">
            <w:pPr>
              <w:jc w:val="both"/>
              <w:rPr>
                <w:rFonts w:ascii="Times New Roman" w:hAnsi="Times New Roman"/>
                <w:szCs w:val="24"/>
              </w:rPr>
            </w:pPr>
            <w:r w:rsidRPr="001470D4">
              <w:rPr>
                <w:rFonts w:ascii="Times New Roman" w:hAnsi="Times New Roman"/>
                <w:szCs w:val="24"/>
              </w:rPr>
              <w:t xml:space="preserve">Усваивают правило написания буквы </w:t>
            </w:r>
            <w:r w:rsidRPr="001470D4">
              <w:rPr>
                <w:rFonts w:ascii="Times New Roman" w:hAnsi="Times New Roman"/>
                <w:b/>
                <w:szCs w:val="24"/>
              </w:rPr>
              <w:t>е</w:t>
            </w:r>
            <w:r w:rsidRPr="001470D4">
              <w:rPr>
                <w:rFonts w:ascii="Times New Roman" w:hAnsi="Times New Roman"/>
                <w:szCs w:val="24"/>
              </w:rPr>
              <w:t xml:space="preserve"> в суффиксе </w:t>
            </w:r>
            <w:r w:rsidRPr="001470D4">
              <w:rPr>
                <w:rFonts w:ascii="Times New Roman" w:hAnsi="Times New Roman"/>
                <w:b/>
                <w:szCs w:val="24"/>
              </w:rPr>
              <w:t>-ен-</w:t>
            </w:r>
            <w:r w:rsidRPr="001470D4">
              <w:rPr>
                <w:rFonts w:ascii="Times New Roman" w:hAnsi="Times New Roman"/>
                <w:szCs w:val="24"/>
              </w:rPr>
              <w:t xml:space="preserve"> существительных на </w:t>
            </w:r>
            <w:r w:rsidRPr="001470D4">
              <w:rPr>
                <w:rFonts w:ascii="Times New Roman" w:hAnsi="Times New Roman"/>
                <w:b/>
                <w:szCs w:val="24"/>
              </w:rPr>
              <w:t>-мя</w:t>
            </w:r>
            <w:r w:rsidRPr="001470D4">
              <w:rPr>
                <w:rFonts w:ascii="Times New Roman" w:hAnsi="Times New Roman"/>
                <w:szCs w:val="24"/>
              </w:rPr>
              <w:t>. Выполняют упражнения, руководствуясь усвоенным правилом.</w:t>
            </w:r>
          </w:p>
        </w:tc>
      </w:tr>
      <w:tr w:rsidR="00B12654" w:rsidRPr="001470D4" w:rsidTr="00F544E2">
        <w:tc>
          <w:tcPr>
            <w:tcW w:w="959" w:type="dxa"/>
          </w:tcPr>
          <w:p w:rsidR="00B12654" w:rsidRPr="001470D4" w:rsidRDefault="00B12654" w:rsidP="00F544E2">
            <w:pPr>
              <w:jc w:val="center"/>
              <w:rPr>
                <w:rFonts w:ascii="Times New Roman" w:hAnsi="Times New Roman"/>
                <w:szCs w:val="24"/>
              </w:rPr>
            </w:pPr>
            <w:r w:rsidRPr="001470D4">
              <w:rPr>
                <w:rFonts w:ascii="Times New Roman" w:hAnsi="Times New Roman"/>
                <w:szCs w:val="24"/>
              </w:rPr>
              <w:t>7</w:t>
            </w:r>
            <w:r w:rsidR="00972D34" w:rsidRPr="001470D4">
              <w:rPr>
                <w:rFonts w:ascii="Times New Roman" w:hAnsi="Times New Roman"/>
                <w:szCs w:val="24"/>
              </w:rPr>
              <w:t>1/</w:t>
            </w:r>
            <w:r w:rsidR="005776BA" w:rsidRPr="001470D4">
              <w:rPr>
                <w:rFonts w:ascii="Times New Roman" w:hAnsi="Times New Roman"/>
                <w:szCs w:val="24"/>
              </w:rPr>
              <w:t>6</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972D34" w:rsidP="00F544E2">
            <w:pPr>
              <w:jc w:val="both"/>
              <w:rPr>
                <w:rFonts w:ascii="Times New Roman" w:hAnsi="Times New Roman"/>
                <w:szCs w:val="24"/>
              </w:rPr>
            </w:pPr>
            <w:r w:rsidRPr="001470D4">
              <w:rPr>
                <w:rFonts w:ascii="Times New Roman" w:hAnsi="Times New Roman"/>
                <w:szCs w:val="24"/>
              </w:rPr>
              <w:t>Развитие речи. Составление устного публичного выступления о происхождении имен.</w:t>
            </w:r>
          </w:p>
        </w:tc>
        <w:tc>
          <w:tcPr>
            <w:tcW w:w="7813" w:type="dxa"/>
            <w:gridSpan w:val="2"/>
          </w:tcPr>
          <w:p w:rsidR="00B12654" w:rsidRPr="001470D4" w:rsidRDefault="00972D34" w:rsidP="00F544E2">
            <w:pPr>
              <w:jc w:val="both"/>
              <w:rPr>
                <w:rFonts w:ascii="Times New Roman" w:hAnsi="Times New Roman"/>
                <w:szCs w:val="24"/>
              </w:rPr>
            </w:pPr>
            <w:r w:rsidRPr="001470D4">
              <w:rPr>
                <w:rFonts w:ascii="Times New Roman" w:hAnsi="Times New Roman"/>
                <w:szCs w:val="24"/>
              </w:rPr>
              <w:t>Записывают план словарной статьи для словаря русских личных имён. Готовят устное выступление о происхождении имён.</w:t>
            </w:r>
          </w:p>
        </w:tc>
      </w:tr>
      <w:tr w:rsidR="00B12654" w:rsidRPr="001470D4" w:rsidTr="00F544E2">
        <w:tc>
          <w:tcPr>
            <w:tcW w:w="959" w:type="dxa"/>
          </w:tcPr>
          <w:p w:rsidR="00B12654" w:rsidRPr="001470D4" w:rsidRDefault="00B062CC" w:rsidP="00F544E2">
            <w:pPr>
              <w:jc w:val="center"/>
              <w:rPr>
                <w:rFonts w:ascii="Times New Roman" w:hAnsi="Times New Roman"/>
                <w:szCs w:val="24"/>
              </w:rPr>
            </w:pPr>
            <w:r w:rsidRPr="001470D4">
              <w:rPr>
                <w:rFonts w:ascii="Times New Roman" w:hAnsi="Times New Roman"/>
                <w:szCs w:val="24"/>
              </w:rPr>
              <w:t>72</w:t>
            </w:r>
            <w:r w:rsidR="00DD1F1A" w:rsidRPr="001470D4">
              <w:rPr>
                <w:rFonts w:ascii="Times New Roman" w:hAnsi="Times New Roman"/>
                <w:szCs w:val="24"/>
              </w:rPr>
              <w:t>/</w:t>
            </w:r>
            <w:r w:rsidRPr="001470D4">
              <w:rPr>
                <w:rFonts w:ascii="Times New Roman" w:hAnsi="Times New Roman"/>
                <w:szCs w:val="24"/>
              </w:rPr>
              <w:t>7</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972D34" w:rsidP="00F544E2">
            <w:pPr>
              <w:jc w:val="both"/>
              <w:rPr>
                <w:rFonts w:ascii="Times New Roman" w:hAnsi="Times New Roman"/>
                <w:szCs w:val="24"/>
              </w:rPr>
            </w:pPr>
            <w:r w:rsidRPr="001470D4">
              <w:rPr>
                <w:rFonts w:ascii="Times New Roman" w:hAnsi="Times New Roman"/>
                <w:szCs w:val="24"/>
              </w:rPr>
              <w:t>Несклоняемые имена существительные.</w:t>
            </w:r>
          </w:p>
        </w:tc>
        <w:tc>
          <w:tcPr>
            <w:tcW w:w="7813" w:type="dxa"/>
            <w:gridSpan w:val="2"/>
          </w:tcPr>
          <w:p w:rsidR="00B12654" w:rsidRPr="001470D4" w:rsidRDefault="00972D34" w:rsidP="00F544E2">
            <w:pPr>
              <w:jc w:val="both"/>
              <w:rPr>
                <w:rFonts w:ascii="Times New Roman" w:hAnsi="Times New Roman"/>
                <w:szCs w:val="24"/>
              </w:rPr>
            </w:pPr>
            <w:r w:rsidRPr="001470D4">
              <w:rPr>
                <w:rFonts w:ascii="Times New Roman" w:hAnsi="Times New Roman"/>
                <w:szCs w:val="24"/>
              </w:rPr>
              <w:t xml:space="preserve">Распознают несклоняемые имена существительные. Составляют словосочетания с несклоняемыми именами существительными, </w:t>
            </w:r>
            <w:r w:rsidRPr="001470D4">
              <w:rPr>
                <w:rFonts w:ascii="Times New Roman" w:hAnsi="Times New Roman"/>
                <w:szCs w:val="24"/>
              </w:rPr>
              <w:lastRenderedPageBreak/>
              <w:t>ставя их в разных падежах.</w:t>
            </w:r>
          </w:p>
        </w:tc>
      </w:tr>
      <w:tr w:rsidR="006053C8" w:rsidRPr="001470D4" w:rsidTr="00F544E2">
        <w:trPr>
          <w:trHeight w:val="1104"/>
        </w:trPr>
        <w:tc>
          <w:tcPr>
            <w:tcW w:w="959" w:type="dxa"/>
          </w:tcPr>
          <w:p w:rsidR="006053C8" w:rsidRPr="001470D4" w:rsidRDefault="00B062CC" w:rsidP="00F544E2">
            <w:pPr>
              <w:jc w:val="center"/>
              <w:rPr>
                <w:rFonts w:ascii="Times New Roman" w:hAnsi="Times New Roman"/>
                <w:szCs w:val="24"/>
              </w:rPr>
            </w:pPr>
            <w:r w:rsidRPr="001470D4">
              <w:rPr>
                <w:rFonts w:ascii="Times New Roman" w:hAnsi="Times New Roman"/>
                <w:szCs w:val="24"/>
              </w:rPr>
              <w:lastRenderedPageBreak/>
              <w:t>73</w:t>
            </w:r>
            <w:r w:rsidR="00DD1F1A" w:rsidRPr="001470D4">
              <w:rPr>
                <w:rFonts w:ascii="Times New Roman" w:hAnsi="Times New Roman"/>
                <w:szCs w:val="24"/>
              </w:rPr>
              <w:t>/</w:t>
            </w:r>
            <w:r w:rsidRPr="001470D4">
              <w:rPr>
                <w:rFonts w:ascii="Times New Roman" w:hAnsi="Times New Roman"/>
                <w:szCs w:val="24"/>
              </w:rPr>
              <w:t>8</w:t>
            </w:r>
          </w:p>
          <w:p w:rsidR="006053C8" w:rsidRPr="001470D4" w:rsidRDefault="006053C8" w:rsidP="00F544E2">
            <w:pPr>
              <w:jc w:val="center"/>
              <w:rPr>
                <w:rFonts w:ascii="Times New Roman" w:hAnsi="Times New Roman"/>
                <w:szCs w:val="24"/>
              </w:rPr>
            </w:pPr>
          </w:p>
        </w:tc>
        <w:tc>
          <w:tcPr>
            <w:tcW w:w="705" w:type="dxa"/>
          </w:tcPr>
          <w:p w:rsidR="006053C8" w:rsidRPr="001470D4" w:rsidRDefault="006053C8" w:rsidP="00F544E2">
            <w:pPr>
              <w:jc w:val="center"/>
              <w:rPr>
                <w:rFonts w:ascii="Times New Roman" w:hAnsi="Times New Roman"/>
                <w:b/>
                <w:szCs w:val="24"/>
              </w:rPr>
            </w:pPr>
          </w:p>
        </w:tc>
        <w:tc>
          <w:tcPr>
            <w:tcW w:w="843" w:type="dxa"/>
          </w:tcPr>
          <w:p w:rsidR="006053C8" w:rsidRPr="001470D4" w:rsidRDefault="006053C8" w:rsidP="00F544E2">
            <w:pPr>
              <w:jc w:val="center"/>
              <w:rPr>
                <w:rFonts w:ascii="Times New Roman" w:hAnsi="Times New Roman"/>
                <w:b/>
                <w:szCs w:val="24"/>
              </w:rPr>
            </w:pPr>
          </w:p>
        </w:tc>
        <w:tc>
          <w:tcPr>
            <w:tcW w:w="4466" w:type="dxa"/>
          </w:tcPr>
          <w:p w:rsidR="006053C8" w:rsidRPr="001470D4" w:rsidRDefault="00972D34" w:rsidP="00F544E2">
            <w:pPr>
              <w:jc w:val="both"/>
              <w:rPr>
                <w:rFonts w:ascii="Times New Roman" w:hAnsi="Times New Roman"/>
                <w:szCs w:val="24"/>
              </w:rPr>
            </w:pPr>
            <w:r w:rsidRPr="001470D4">
              <w:rPr>
                <w:rFonts w:ascii="Times New Roman" w:hAnsi="Times New Roman"/>
                <w:szCs w:val="24"/>
              </w:rPr>
              <w:t>Несклоняемые имена существительные.</w:t>
            </w:r>
          </w:p>
        </w:tc>
        <w:tc>
          <w:tcPr>
            <w:tcW w:w="7813" w:type="dxa"/>
            <w:gridSpan w:val="2"/>
          </w:tcPr>
          <w:p w:rsidR="006053C8" w:rsidRPr="001470D4" w:rsidRDefault="00972D34" w:rsidP="00F544E2">
            <w:pPr>
              <w:jc w:val="both"/>
              <w:rPr>
                <w:rFonts w:ascii="Times New Roman" w:hAnsi="Times New Roman"/>
                <w:szCs w:val="24"/>
              </w:rPr>
            </w:pPr>
            <w:r w:rsidRPr="001470D4">
              <w:rPr>
                <w:rFonts w:ascii="Times New Roman" w:hAnsi="Times New Roman"/>
                <w:szCs w:val="24"/>
              </w:rPr>
              <w:t>Распознают несклоняемые имена существительные. Составляют словосочетания с несклоняемыми именами существительными, ставя их в разных падежах.</w:t>
            </w:r>
          </w:p>
        </w:tc>
      </w:tr>
      <w:tr w:rsidR="00B12654" w:rsidRPr="001470D4" w:rsidTr="00F544E2">
        <w:tc>
          <w:tcPr>
            <w:tcW w:w="959" w:type="dxa"/>
          </w:tcPr>
          <w:p w:rsidR="00B12654" w:rsidRPr="001470D4" w:rsidRDefault="00B062CC" w:rsidP="00F544E2">
            <w:pPr>
              <w:jc w:val="center"/>
              <w:rPr>
                <w:rFonts w:ascii="Times New Roman" w:hAnsi="Times New Roman"/>
                <w:szCs w:val="24"/>
              </w:rPr>
            </w:pPr>
            <w:r w:rsidRPr="001470D4">
              <w:rPr>
                <w:rFonts w:ascii="Times New Roman" w:hAnsi="Times New Roman"/>
                <w:szCs w:val="24"/>
              </w:rPr>
              <w:t>74/9</w:t>
            </w: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E0992" w:rsidRPr="001470D4" w:rsidRDefault="00972D34" w:rsidP="00F544E2">
            <w:pPr>
              <w:jc w:val="both"/>
              <w:rPr>
                <w:rFonts w:ascii="Times New Roman" w:hAnsi="Times New Roman"/>
                <w:szCs w:val="24"/>
              </w:rPr>
            </w:pPr>
            <w:r w:rsidRPr="001470D4">
              <w:rPr>
                <w:rFonts w:ascii="Times New Roman" w:hAnsi="Times New Roman"/>
                <w:szCs w:val="24"/>
              </w:rPr>
              <w:t xml:space="preserve">Род </w:t>
            </w:r>
          </w:p>
          <w:p w:rsidR="00B12654" w:rsidRPr="001470D4" w:rsidRDefault="00972D34" w:rsidP="00F544E2">
            <w:pPr>
              <w:jc w:val="both"/>
              <w:rPr>
                <w:rFonts w:ascii="Times New Roman" w:hAnsi="Times New Roman"/>
                <w:b/>
                <w:szCs w:val="24"/>
              </w:rPr>
            </w:pPr>
            <w:r w:rsidRPr="001470D4">
              <w:rPr>
                <w:rFonts w:ascii="Times New Roman" w:hAnsi="Times New Roman"/>
                <w:szCs w:val="24"/>
              </w:rPr>
              <w:t>несклоняемых имен существительных.</w:t>
            </w:r>
          </w:p>
        </w:tc>
        <w:tc>
          <w:tcPr>
            <w:tcW w:w="7813" w:type="dxa"/>
            <w:gridSpan w:val="2"/>
          </w:tcPr>
          <w:p w:rsidR="00B12654" w:rsidRPr="001470D4" w:rsidRDefault="004934AF" w:rsidP="00F544E2">
            <w:pPr>
              <w:jc w:val="both"/>
              <w:rPr>
                <w:rFonts w:ascii="Times New Roman" w:hAnsi="Times New Roman"/>
                <w:szCs w:val="24"/>
              </w:rPr>
            </w:pPr>
            <w:r w:rsidRPr="001470D4">
              <w:rPr>
                <w:rFonts w:ascii="Times New Roman" w:hAnsi="Times New Roman"/>
                <w:szCs w:val="24"/>
              </w:rPr>
              <w:t>Определяют род несклоняемых имён существительных. Составляют словосочетания и предложения с несклоняемыми именами существительными. Записывают текст.</w:t>
            </w:r>
          </w:p>
        </w:tc>
      </w:tr>
      <w:tr w:rsidR="00B12654" w:rsidRPr="001470D4" w:rsidTr="00F544E2">
        <w:tc>
          <w:tcPr>
            <w:tcW w:w="959" w:type="dxa"/>
          </w:tcPr>
          <w:p w:rsidR="00B12654" w:rsidRPr="001470D4" w:rsidRDefault="00B062CC" w:rsidP="00F544E2">
            <w:pPr>
              <w:jc w:val="center"/>
              <w:rPr>
                <w:rFonts w:ascii="Times New Roman" w:hAnsi="Times New Roman"/>
                <w:szCs w:val="24"/>
              </w:rPr>
            </w:pPr>
            <w:r w:rsidRPr="001470D4">
              <w:rPr>
                <w:rFonts w:ascii="Times New Roman" w:hAnsi="Times New Roman"/>
                <w:szCs w:val="24"/>
              </w:rPr>
              <w:t>75</w:t>
            </w:r>
            <w:r w:rsidR="00DD1F1A" w:rsidRPr="001470D4">
              <w:rPr>
                <w:rFonts w:ascii="Times New Roman" w:hAnsi="Times New Roman"/>
                <w:szCs w:val="24"/>
              </w:rPr>
              <w:t>/</w:t>
            </w:r>
            <w:r w:rsidRPr="001470D4">
              <w:rPr>
                <w:rFonts w:ascii="Times New Roman" w:hAnsi="Times New Roman"/>
                <w:szCs w:val="24"/>
              </w:rPr>
              <w:t>10</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E0992" w:rsidRPr="001470D4" w:rsidRDefault="00972D34" w:rsidP="00F544E2">
            <w:pPr>
              <w:jc w:val="both"/>
              <w:rPr>
                <w:rFonts w:ascii="Times New Roman" w:hAnsi="Times New Roman"/>
                <w:szCs w:val="24"/>
              </w:rPr>
            </w:pPr>
            <w:r w:rsidRPr="001470D4">
              <w:rPr>
                <w:rFonts w:ascii="Times New Roman" w:hAnsi="Times New Roman"/>
                <w:szCs w:val="24"/>
              </w:rPr>
              <w:t xml:space="preserve">Род </w:t>
            </w:r>
          </w:p>
          <w:p w:rsidR="00B12654" w:rsidRPr="001470D4" w:rsidRDefault="00972D34" w:rsidP="00F544E2">
            <w:pPr>
              <w:jc w:val="both"/>
              <w:rPr>
                <w:rFonts w:ascii="Times New Roman" w:hAnsi="Times New Roman"/>
                <w:szCs w:val="24"/>
              </w:rPr>
            </w:pPr>
            <w:r w:rsidRPr="001470D4">
              <w:rPr>
                <w:rFonts w:ascii="Times New Roman" w:hAnsi="Times New Roman"/>
                <w:szCs w:val="24"/>
              </w:rPr>
              <w:t>несклоняемых имен существительных.</w:t>
            </w:r>
          </w:p>
        </w:tc>
        <w:tc>
          <w:tcPr>
            <w:tcW w:w="7813" w:type="dxa"/>
            <w:gridSpan w:val="2"/>
          </w:tcPr>
          <w:p w:rsidR="00B12654" w:rsidRPr="001470D4" w:rsidRDefault="004934AF" w:rsidP="00F544E2">
            <w:pPr>
              <w:jc w:val="both"/>
              <w:rPr>
                <w:rFonts w:ascii="Times New Roman" w:hAnsi="Times New Roman"/>
                <w:szCs w:val="24"/>
              </w:rPr>
            </w:pPr>
            <w:r w:rsidRPr="001470D4">
              <w:rPr>
                <w:rFonts w:ascii="Times New Roman" w:hAnsi="Times New Roman"/>
                <w:szCs w:val="24"/>
              </w:rPr>
              <w:t>Определяют род несклоняемых имён существительных. Составляют словосочетания и предложения с несклоняемыми именами существительными. Записывают текст. По аналогии с текстом устно описывают свой родной край.</w:t>
            </w:r>
          </w:p>
        </w:tc>
      </w:tr>
      <w:tr w:rsidR="00BE0992" w:rsidRPr="001470D4" w:rsidTr="00F544E2">
        <w:tc>
          <w:tcPr>
            <w:tcW w:w="959" w:type="dxa"/>
          </w:tcPr>
          <w:p w:rsidR="00BE0992" w:rsidRPr="001470D4" w:rsidRDefault="00B062CC" w:rsidP="00F544E2">
            <w:pPr>
              <w:jc w:val="center"/>
              <w:rPr>
                <w:rFonts w:ascii="Times New Roman" w:hAnsi="Times New Roman"/>
                <w:szCs w:val="24"/>
              </w:rPr>
            </w:pPr>
            <w:r w:rsidRPr="001470D4">
              <w:rPr>
                <w:rFonts w:ascii="Times New Roman" w:hAnsi="Times New Roman"/>
                <w:szCs w:val="24"/>
              </w:rPr>
              <w:t>76/11</w:t>
            </w:r>
          </w:p>
        </w:tc>
        <w:tc>
          <w:tcPr>
            <w:tcW w:w="705" w:type="dxa"/>
          </w:tcPr>
          <w:p w:rsidR="00BE0992" w:rsidRPr="001470D4" w:rsidRDefault="00BE0992" w:rsidP="00F544E2">
            <w:pPr>
              <w:jc w:val="center"/>
              <w:rPr>
                <w:rFonts w:ascii="Times New Roman" w:hAnsi="Times New Roman"/>
                <w:b/>
                <w:szCs w:val="24"/>
              </w:rPr>
            </w:pPr>
          </w:p>
        </w:tc>
        <w:tc>
          <w:tcPr>
            <w:tcW w:w="843" w:type="dxa"/>
          </w:tcPr>
          <w:p w:rsidR="00BE0992" w:rsidRPr="001470D4" w:rsidRDefault="00BE0992" w:rsidP="00F544E2">
            <w:pPr>
              <w:jc w:val="center"/>
              <w:rPr>
                <w:rFonts w:ascii="Times New Roman" w:hAnsi="Times New Roman"/>
                <w:b/>
                <w:szCs w:val="24"/>
              </w:rPr>
            </w:pPr>
          </w:p>
        </w:tc>
        <w:tc>
          <w:tcPr>
            <w:tcW w:w="4466" w:type="dxa"/>
          </w:tcPr>
          <w:p w:rsidR="00BE0992" w:rsidRPr="001470D4" w:rsidRDefault="00BE0992" w:rsidP="00F544E2">
            <w:pPr>
              <w:jc w:val="both"/>
              <w:rPr>
                <w:rFonts w:ascii="Times New Roman" w:hAnsi="Times New Roman"/>
                <w:szCs w:val="24"/>
              </w:rPr>
            </w:pPr>
            <w:r w:rsidRPr="001470D4">
              <w:rPr>
                <w:rFonts w:ascii="Times New Roman" w:hAnsi="Times New Roman"/>
                <w:szCs w:val="24"/>
              </w:rPr>
              <w:t>Имена существительные общего рода.</w:t>
            </w:r>
          </w:p>
        </w:tc>
        <w:tc>
          <w:tcPr>
            <w:tcW w:w="7813" w:type="dxa"/>
            <w:gridSpan w:val="2"/>
          </w:tcPr>
          <w:p w:rsidR="00BE0992" w:rsidRPr="001470D4" w:rsidRDefault="00BE0992" w:rsidP="00F544E2">
            <w:pPr>
              <w:jc w:val="both"/>
              <w:rPr>
                <w:rFonts w:ascii="Times New Roman" w:hAnsi="Times New Roman"/>
                <w:szCs w:val="24"/>
              </w:rPr>
            </w:pPr>
            <w:r w:rsidRPr="001470D4">
              <w:rPr>
                <w:rFonts w:ascii="Times New Roman" w:hAnsi="Times New Roman"/>
                <w:szCs w:val="24"/>
              </w:rPr>
              <w:t>Распознают имена существительные общего рода. Составляют предложения с именами существительными общего рода. Согласуют их с другими частями речи.</w:t>
            </w:r>
          </w:p>
        </w:tc>
      </w:tr>
      <w:tr w:rsidR="00BE0992" w:rsidRPr="001470D4" w:rsidTr="00F544E2">
        <w:tc>
          <w:tcPr>
            <w:tcW w:w="959" w:type="dxa"/>
          </w:tcPr>
          <w:p w:rsidR="00BE0992" w:rsidRPr="001470D4" w:rsidRDefault="00B062CC" w:rsidP="00F544E2">
            <w:pPr>
              <w:jc w:val="center"/>
              <w:rPr>
                <w:rFonts w:ascii="Times New Roman" w:hAnsi="Times New Roman"/>
                <w:szCs w:val="24"/>
              </w:rPr>
            </w:pPr>
            <w:r w:rsidRPr="001470D4">
              <w:rPr>
                <w:rFonts w:ascii="Times New Roman" w:hAnsi="Times New Roman"/>
                <w:szCs w:val="24"/>
              </w:rPr>
              <w:t>77/12</w:t>
            </w:r>
          </w:p>
        </w:tc>
        <w:tc>
          <w:tcPr>
            <w:tcW w:w="705" w:type="dxa"/>
          </w:tcPr>
          <w:p w:rsidR="00BE0992" w:rsidRPr="001470D4" w:rsidRDefault="00BE0992" w:rsidP="00F544E2">
            <w:pPr>
              <w:jc w:val="center"/>
              <w:rPr>
                <w:rFonts w:ascii="Times New Roman" w:hAnsi="Times New Roman"/>
                <w:b/>
                <w:szCs w:val="24"/>
              </w:rPr>
            </w:pPr>
          </w:p>
        </w:tc>
        <w:tc>
          <w:tcPr>
            <w:tcW w:w="843" w:type="dxa"/>
          </w:tcPr>
          <w:p w:rsidR="00BE0992" w:rsidRPr="001470D4" w:rsidRDefault="00BE0992" w:rsidP="00F544E2">
            <w:pPr>
              <w:jc w:val="center"/>
              <w:rPr>
                <w:rFonts w:ascii="Times New Roman" w:hAnsi="Times New Roman"/>
                <w:b/>
                <w:szCs w:val="24"/>
              </w:rPr>
            </w:pPr>
          </w:p>
        </w:tc>
        <w:tc>
          <w:tcPr>
            <w:tcW w:w="4466" w:type="dxa"/>
          </w:tcPr>
          <w:p w:rsidR="00BE0992" w:rsidRPr="001470D4" w:rsidRDefault="00FD51B2" w:rsidP="00F544E2">
            <w:pPr>
              <w:jc w:val="both"/>
              <w:rPr>
                <w:rFonts w:ascii="Times New Roman" w:hAnsi="Times New Roman"/>
                <w:szCs w:val="24"/>
              </w:rPr>
            </w:pPr>
            <w:r w:rsidRPr="001470D4">
              <w:rPr>
                <w:rFonts w:ascii="Times New Roman" w:hAnsi="Times New Roman"/>
                <w:szCs w:val="24"/>
              </w:rPr>
              <w:t>Морфологический разбор имени существительного.</w:t>
            </w:r>
          </w:p>
        </w:tc>
        <w:tc>
          <w:tcPr>
            <w:tcW w:w="7813" w:type="dxa"/>
            <w:gridSpan w:val="2"/>
          </w:tcPr>
          <w:p w:rsidR="00BE0992" w:rsidRPr="001470D4" w:rsidRDefault="00FD51B2" w:rsidP="00F544E2">
            <w:pPr>
              <w:jc w:val="both"/>
              <w:rPr>
                <w:rFonts w:ascii="Times New Roman" w:hAnsi="Times New Roman"/>
                <w:szCs w:val="24"/>
              </w:rPr>
            </w:pPr>
            <w:r w:rsidRPr="001470D4">
              <w:rPr>
                <w:rFonts w:ascii="Times New Roman" w:hAnsi="Times New Roman"/>
                <w:szCs w:val="24"/>
              </w:rPr>
              <w:t>Характеризуют имя существительное по его морфологическим признакам и синтаксической роли. Выполняют устный и письменный разбор имён существительных. Анализируют текст</w:t>
            </w:r>
          </w:p>
        </w:tc>
      </w:tr>
      <w:tr w:rsidR="00BE0992" w:rsidRPr="001470D4" w:rsidTr="00F544E2">
        <w:tc>
          <w:tcPr>
            <w:tcW w:w="959" w:type="dxa"/>
          </w:tcPr>
          <w:p w:rsidR="00BE0992" w:rsidRPr="001470D4" w:rsidRDefault="00B062CC" w:rsidP="00F544E2">
            <w:pPr>
              <w:jc w:val="center"/>
              <w:rPr>
                <w:rFonts w:ascii="Times New Roman" w:hAnsi="Times New Roman"/>
                <w:szCs w:val="24"/>
              </w:rPr>
            </w:pPr>
            <w:r w:rsidRPr="001470D4">
              <w:rPr>
                <w:rFonts w:ascii="Times New Roman" w:hAnsi="Times New Roman"/>
                <w:szCs w:val="24"/>
              </w:rPr>
              <w:t>78/13</w:t>
            </w:r>
          </w:p>
        </w:tc>
        <w:tc>
          <w:tcPr>
            <w:tcW w:w="705" w:type="dxa"/>
          </w:tcPr>
          <w:p w:rsidR="00BE0992" w:rsidRPr="001470D4" w:rsidRDefault="00BE0992" w:rsidP="00F544E2">
            <w:pPr>
              <w:jc w:val="center"/>
              <w:rPr>
                <w:rFonts w:ascii="Times New Roman" w:hAnsi="Times New Roman"/>
                <w:b/>
                <w:szCs w:val="24"/>
              </w:rPr>
            </w:pPr>
          </w:p>
        </w:tc>
        <w:tc>
          <w:tcPr>
            <w:tcW w:w="843" w:type="dxa"/>
          </w:tcPr>
          <w:p w:rsidR="00BE0992" w:rsidRPr="001470D4" w:rsidRDefault="00BE0992" w:rsidP="00F544E2">
            <w:pPr>
              <w:jc w:val="center"/>
              <w:rPr>
                <w:rFonts w:ascii="Times New Roman" w:hAnsi="Times New Roman"/>
                <w:b/>
                <w:szCs w:val="24"/>
              </w:rPr>
            </w:pPr>
          </w:p>
        </w:tc>
        <w:tc>
          <w:tcPr>
            <w:tcW w:w="4466" w:type="dxa"/>
          </w:tcPr>
          <w:p w:rsidR="00BE0992" w:rsidRPr="001470D4" w:rsidRDefault="00FD51B2" w:rsidP="00F544E2">
            <w:pPr>
              <w:jc w:val="both"/>
              <w:rPr>
                <w:rFonts w:ascii="Times New Roman" w:hAnsi="Times New Roman"/>
                <w:szCs w:val="24"/>
              </w:rPr>
            </w:pPr>
            <w:r w:rsidRPr="001470D4">
              <w:rPr>
                <w:rFonts w:ascii="Times New Roman" w:hAnsi="Times New Roman"/>
                <w:szCs w:val="24"/>
              </w:rPr>
              <w:t>Развитие речи. Сочинение-описание по личным впечатлениям.</w:t>
            </w:r>
          </w:p>
        </w:tc>
        <w:tc>
          <w:tcPr>
            <w:tcW w:w="7813" w:type="dxa"/>
            <w:gridSpan w:val="2"/>
          </w:tcPr>
          <w:p w:rsidR="00BE0992" w:rsidRPr="001470D4" w:rsidRDefault="00FD51B2" w:rsidP="00F544E2">
            <w:pPr>
              <w:jc w:val="both"/>
              <w:rPr>
                <w:rFonts w:ascii="Times New Roman" w:hAnsi="Times New Roman"/>
                <w:szCs w:val="24"/>
              </w:rPr>
            </w:pPr>
            <w:r w:rsidRPr="001470D4">
              <w:rPr>
                <w:rFonts w:ascii="Times New Roman" w:hAnsi="Times New Roman"/>
                <w:szCs w:val="24"/>
              </w:rPr>
              <w:t>Пишут сочинение – описание.</w:t>
            </w:r>
          </w:p>
        </w:tc>
      </w:tr>
      <w:tr w:rsidR="00BE0992" w:rsidRPr="001470D4" w:rsidTr="00F544E2">
        <w:tc>
          <w:tcPr>
            <w:tcW w:w="959" w:type="dxa"/>
          </w:tcPr>
          <w:p w:rsidR="00BE0992" w:rsidRPr="001470D4" w:rsidRDefault="00B062CC" w:rsidP="00F544E2">
            <w:pPr>
              <w:jc w:val="center"/>
              <w:rPr>
                <w:rFonts w:ascii="Times New Roman" w:hAnsi="Times New Roman"/>
                <w:szCs w:val="24"/>
              </w:rPr>
            </w:pPr>
            <w:r w:rsidRPr="001470D4">
              <w:rPr>
                <w:rFonts w:ascii="Times New Roman" w:hAnsi="Times New Roman"/>
                <w:szCs w:val="24"/>
              </w:rPr>
              <w:t>79/14</w:t>
            </w:r>
          </w:p>
        </w:tc>
        <w:tc>
          <w:tcPr>
            <w:tcW w:w="705" w:type="dxa"/>
          </w:tcPr>
          <w:p w:rsidR="00BE0992" w:rsidRPr="001470D4" w:rsidRDefault="00BE0992" w:rsidP="00F544E2">
            <w:pPr>
              <w:jc w:val="center"/>
              <w:rPr>
                <w:rFonts w:ascii="Times New Roman" w:hAnsi="Times New Roman"/>
                <w:b/>
                <w:szCs w:val="24"/>
              </w:rPr>
            </w:pPr>
          </w:p>
        </w:tc>
        <w:tc>
          <w:tcPr>
            <w:tcW w:w="843" w:type="dxa"/>
          </w:tcPr>
          <w:p w:rsidR="00BE0992" w:rsidRPr="001470D4" w:rsidRDefault="00BE0992" w:rsidP="00F544E2">
            <w:pPr>
              <w:jc w:val="center"/>
              <w:rPr>
                <w:rFonts w:ascii="Times New Roman" w:hAnsi="Times New Roman"/>
                <w:b/>
                <w:szCs w:val="24"/>
              </w:rPr>
            </w:pPr>
          </w:p>
        </w:tc>
        <w:tc>
          <w:tcPr>
            <w:tcW w:w="4466" w:type="dxa"/>
          </w:tcPr>
          <w:p w:rsidR="00BE0992" w:rsidRPr="001470D4" w:rsidRDefault="00FD51B2" w:rsidP="00F544E2">
            <w:pPr>
              <w:jc w:val="both"/>
              <w:rPr>
                <w:rFonts w:ascii="Times New Roman" w:hAnsi="Times New Roman"/>
                <w:szCs w:val="24"/>
              </w:rPr>
            </w:pPr>
            <w:r w:rsidRPr="001470D4">
              <w:rPr>
                <w:rFonts w:ascii="Times New Roman" w:hAnsi="Times New Roman"/>
                <w:szCs w:val="24"/>
              </w:rPr>
              <w:t>Правописание НЕ с именами существительными.</w:t>
            </w:r>
          </w:p>
        </w:tc>
        <w:tc>
          <w:tcPr>
            <w:tcW w:w="7813" w:type="dxa"/>
            <w:gridSpan w:val="2"/>
          </w:tcPr>
          <w:p w:rsidR="00BE0992" w:rsidRPr="001470D4" w:rsidRDefault="00FD51B2" w:rsidP="00F544E2">
            <w:pPr>
              <w:jc w:val="both"/>
              <w:rPr>
                <w:rFonts w:ascii="Times New Roman" w:hAnsi="Times New Roman"/>
                <w:szCs w:val="24"/>
              </w:rPr>
            </w:pPr>
            <w:r w:rsidRPr="001470D4">
              <w:rPr>
                <w:rFonts w:ascii="Times New Roman" w:hAnsi="Times New Roman"/>
                <w:szCs w:val="24"/>
              </w:rPr>
              <w:t xml:space="preserve">Усваивают правило написания </w:t>
            </w:r>
            <w:r w:rsidRPr="001470D4">
              <w:rPr>
                <w:rFonts w:ascii="Times New Roman" w:hAnsi="Times New Roman"/>
                <w:b/>
                <w:szCs w:val="24"/>
              </w:rPr>
              <w:t>не</w:t>
            </w:r>
            <w:r w:rsidRPr="001470D4">
              <w:rPr>
                <w:rFonts w:ascii="Times New Roman" w:hAnsi="Times New Roman"/>
                <w:szCs w:val="24"/>
              </w:rPr>
              <w:t xml:space="preserve"> с существительными. Различают </w:t>
            </w:r>
            <w:r w:rsidRPr="001470D4">
              <w:rPr>
                <w:rFonts w:ascii="Times New Roman" w:hAnsi="Times New Roman"/>
                <w:b/>
                <w:szCs w:val="24"/>
              </w:rPr>
              <w:t xml:space="preserve">не- </w:t>
            </w:r>
            <w:r w:rsidRPr="001470D4">
              <w:rPr>
                <w:rFonts w:ascii="Times New Roman" w:hAnsi="Times New Roman"/>
                <w:szCs w:val="24"/>
              </w:rPr>
              <w:t>- приставку</w:t>
            </w:r>
            <w:r w:rsidRPr="001470D4">
              <w:rPr>
                <w:rFonts w:ascii="Times New Roman" w:hAnsi="Times New Roman"/>
                <w:b/>
                <w:szCs w:val="24"/>
              </w:rPr>
              <w:t xml:space="preserve">, не- - </w:t>
            </w:r>
            <w:r w:rsidRPr="001470D4">
              <w:rPr>
                <w:rFonts w:ascii="Times New Roman" w:hAnsi="Times New Roman"/>
                <w:szCs w:val="24"/>
              </w:rPr>
              <w:t xml:space="preserve">часть корня и </w:t>
            </w:r>
            <w:r w:rsidRPr="001470D4">
              <w:rPr>
                <w:rFonts w:ascii="Times New Roman" w:hAnsi="Times New Roman"/>
                <w:b/>
                <w:szCs w:val="24"/>
              </w:rPr>
              <w:t>не</w:t>
            </w:r>
            <w:r w:rsidRPr="001470D4">
              <w:rPr>
                <w:rFonts w:ascii="Times New Roman" w:hAnsi="Times New Roman"/>
                <w:szCs w:val="24"/>
              </w:rPr>
              <w:t xml:space="preserve"> – отрицательную частицу. Списывают текст упражнений, обозначая условия выбора орфограмм и расставляя знаки препинания.</w:t>
            </w:r>
          </w:p>
        </w:tc>
      </w:tr>
      <w:tr w:rsidR="00BE0992" w:rsidRPr="001470D4" w:rsidTr="00F544E2">
        <w:tc>
          <w:tcPr>
            <w:tcW w:w="959" w:type="dxa"/>
          </w:tcPr>
          <w:p w:rsidR="00BE0992" w:rsidRPr="001470D4" w:rsidRDefault="00B062CC" w:rsidP="00F544E2">
            <w:pPr>
              <w:jc w:val="center"/>
              <w:rPr>
                <w:rFonts w:ascii="Times New Roman" w:hAnsi="Times New Roman"/>
                <w:szCs w:val="24"/>
              </w:rPr>
            </w:pPr>
            <w:r w:rsidRPr="001470D4">
              <w:rPr>
                <w:rFonts w:ascii="Times New Roman" w:hAnsi="Times New Roman"/>
                <w:szCs w:val="24"/>
              </w:rPr>
              <w:t>80/15</w:t>
            </w:r>
          </w:p>
        </w:tc>
        <w:tc>
          <w:tcPr>
            <w:tcW w:w="705" w:type="dxa"/>
          </w:tcPr>
          <w:p w:rsidR="00BE0992" w:rsidRPr="001470D4" w:rsidRDefault="00BE0992" w:rsidP="00F544E2">
            <w:pPr>
              <w:jc w:val="center"/>
              <w:rPr>
                <w:rFonts w:ascii="Times New Roman" w:hAnsi="Times New Roman"/>
                <w:b/>
                <w:szCs w:val="24"/>
              </w:rPr>
            </w:pPr>
          </w:p>
        </w:tc>
        <w:tc>
          <w:tcPr>
            <w:tcW w:w="843" w:type="dxa"/>
          </w:tcPr>
          <w:p w:rsidR="00BE0992" w:rsidRPr="001470D4" w:rsidRDefault="00BE0992" w:rsidP="00F544E2">
            <w:pPr>
              <w:jc w:val="center"/>
              <w:rPr>
                <w:rFonts w:ascii="Times New Roman" w:hAnsi="Times New Roman"/>
                <w:b/>
                <w:szCs w:val="24"/>
              </w:rPr>
            </w:pPr>
          </w:p>
        </w:tc>
        <w:tc>
          <w:tcPr>
            <w:tcW w:w="4466" w:type="dxa"/>
          </w:tcPr>
          <w:p w:rsidR="00BE0992" w:rsidRPr="001470D4" w:rsidRDefault="00FD51B2" w:rsidP="00F544E2">
            <w:pPr>
              <w:jc w:val="both"/>
              <w:rPr>
                <w:rFonts w:ascii="Times New Roman" w:hAnsi="Times New Roman"/>
                <w:szCs w:val="24"/>
              </w:rPr>
            </w:pPr>
            <w:r w:rsidRPr="001470D4">
              <w:rPr>
                <w:rFonts w:ascii="Times New Roman" w:hAnsi="Times New Roman"/>
                <w:szCs w:val="24"/>
              </w:rPr>
              <w:t>Правописание НЕ с именами существительными.</w:t>
            </w:r>
          </w:p>
        </w:tc>
        <w:tc>
          <w:tcPr>
            <w:tcW w:w="7813" w:type="dxa"/>
            <w:gridSpan w:val="2"/>
          </w:tcPr>
          <w:p w:rsidR="00BE0992" w:rsidRPr="001470D4" w:rsidRDefault="00FD51B2" w:rsidP="00F544E2">
            <w:pPr>
              <w:jc w:val="both"/>
              <w:rPr>
                <w:rFonts w:ascii="Times New Roman" w:hAnsi="Times New Roman"/>
                <w:szCs w:val="24"/>
              </w:rPr>
            </w:pPr>
            <w:r w:rsidRPr="001470D4">
              <w:rPr>
                <w:rFonts w:ascii="Times New Roman" w:hAnsi="Times New Roman"/>
                <w:szCs w:val="24"/>
              </w:rPr>
              <w:t xml:space="preserve">Усваивают правило написания </w:t>
            </w:r>
            <w:r w:rsidRPr="001470D4">
              <w:rPr>
                <w:rFonts w:ascii="Times New Roman" w:hAnsi="Times New Roman"/>
                <w:b/>
                <w:szCs w:val="24"/>
              </w:rPr>
              <w:t>не</w:t>
            </w:r>
            <w:r w:rsidRPr="001470D4">
              <w:rPr>
                <w:rFonts w:ascii="Times New Roman" w:hAnsi="Times New Roman"/>
                <w:szCs w:val="24"/>
              </w:rPr>
              <w:t xml:space="preserve"> с существительными. Различают </w:t>
            </w:r>
            <w:r w:rsidRPr="001470D4">
              <w:rPr>
                <w:rFonts w:ascii="Times New Roman" w:hAnsi="Times New Roman"/>
                <w:b/>
                <w:szCs w:val="24"/>
              </w:rPr>
              <w:t xml:space="preserve">не- </w:t>
            </w:r>
            <w:r w:rsidRPr="001470D4">
              <w:rPr>
                <w:rFonts w:ascii="Times New Roman" w:hAnsi="Times New Roman"/>
                <w:szCs w:val="24"/>
              </w:rPr>
              <w:t>- приставку</w:t>
            </w:r>
            <w:r w:rsidRPr="001470D4">
              <w:rPr>
                <w:rFonts w:ascii="Times New Roman" w:hAnsi="Times New Roman"/>
                <w:b/>
                <w:szCs w:val="24"/>
              </w:rPr>
              <w:t xml:space="preserve">, не- - </w:t>
            </w:r>
            <w:r w:rsidRPr="001470D4">
              <w:rPr>
                <w:rFonts w:ascii="Times New Roman" w:hAnsi="Times New Roman"/>
                <w:szCs w:val="24"/>
              </w:rPr>
              <w:t xml:space="preserve">часть корня и </w:t>
            </w:r>
            <w:r w:rsidRPr="001470D4">
              <w:rPr>
                <w:rFonts w:ascii="Times New Roman" w:hAnsi="Times New Roman"/>
                <w:b/>
                <w:szCs w:val="24"/>
              </w:rPr>
              <w:t>не</w:t>
            </w:r>
            <w:r w:rsidRPr="001470D4">
              <w:rPr>
                <w:rFonts w:ascii="Times New Roman" w:hAnsi="Times New Roman"/>
                <w:szCs w:val="24"/>
              </w:rPr>
              <w:t xml:space="preserve"> – отрицательную частицу. Списывают текст упражнений, обозначая условия выбора орфограмм и расставляя знаки препинания.</w:t>
            </w:r>
          </w:p>
        </w:tc>
      </w:tr>
      <w:tr w:rsidR="00BE0992" w:rsidRPr="001470D4" w:rsidTr="00F544E2">
        <w:tc>
          <w:tcPr>
            <w:tcW w:w="959" w:type="dxa"/>
          </w:tcPr>
          <w:p w:rsidR="00BE0992" w:rsidRPr="001470D4" w:rsidRDefault="00B062CC" w:rsidP="00F544E2">
            <w:pPr>
              <w:jc w:val="center"/>
              <w:rPr>
                <w:rFonts w:ascii="Times New Roman" w:hAnsi="Times New Roman"/>
                <w:szCs w:val="24"/>
              </w:rPr>
            </w:pPr>
            <w:r w:rsidRPr="001470D4">
              <w:rPr>
                <w:rFonts w:ascii="Times New Roman" w:hAnsi="Times New Roman"/>
                <w:szCs w:val="24"/>
              </w:rPr>
              <w:t>81/16</w:t>
            </w:r>
          </w:p>
        </w:tc>
        <w:tc>
          <w:tcPr>
            <w:tcW w:w="705" w:type="dxa"/>
          </w:tcPr>
          <w:p w:rsidR="00BE0992" w:rsidRPr="001470D4" w:rsidRDefault="00BE0992" w:rsidP="00F544E2">
            <w:pPr>
              <w:jc w:val="center"/>
              <w:rPr>
                <w:rFonts w:ascii="Times New Roman" w:hAnsi="Times New Roman"/>
                <w:b/>
                <w:szCs w:val="24"/>
              </w:rPr>
            </w:pPr>
          </w:p>
        </w:tc>
        <w:tc>
          <w:tcPr>
            <w:tcW w:w="843" w:type="dxa"/>
          </w:tcPr>
          <w:p w:rsidR="00BE0992" w:rsidRPr="001470D4" w:rsidRDefault="00BE0992" w:rsidP="00F544E2">
            <w:pPr>
              <w:jc w:val="center"/>
              <w:rPr>
                <w:rFonts w:ascii="Times New Roman" w:hAnsi="Times New Roman"/>
                <w:b/>
                <w:szCs w:val="24"/>
              </w:rPr>
            </w:pPr>
          </w:p>
        </w:tc>
        <w:tc>
          <w:tcPr>
            <w:tcW w:w="4466" w:type="dxa"/>
          </w:tcPr>
          <w:p w:rsidR="00BE0992" w:rsidRPr="001470D4" w:rsidRDefault="00FD51B2" w:rsidP="00F544E2">
            <w:pPr>
              <w:jc w:val="both"/>
              <w:rPr>
                <w:rFonts w:ascii="Times New Roman" w:hAnsi="Times New Roman"/>
                <w:szCs w:val="24"/>
              </w:rPr>
            </w:pPr>
            <w:r w:rsidRPr="001470D4">
              <w:rPr>
                <w:rFonts w:ascii="Times New Roman" w:hAnsi="Times New Roman"/>
                <w:szCs w:val="24"/>
              </w:rPr>
              <w:t>Правописание Ч и Щ в суффиксах имен существительных –чик и –щик.</w:t>
            </w:r>
          </w:p>
        </w:tc>
        <w:tc>
          <w:tcPr>
            <w:tcW w:w="7813" w:type="dxa"/>
            <w:gridSpan w:val="2"/>
          </w:tcPr>
          <w:p w:rsidR="00BE0992" w:rsidRPr="001470D4" w:rsidRDefault="00A212C3" w:rsidP="00F544E2">
            <w:pPr>
              <w:jc w:val="both"/>
              <w:rPr>
                <w:rFonts w:ascii="Times New Roman" w:hAnsi="Times New Roman"/>
                <w:szCs w:val="24"/>
              </w:rPr>
            </w:pPr>
            <w:r w:rsidRPr="001470D4">
              <w:rPr>
                <w:rFonts w:ascii="Times New Roman" w:hAnsi="Times New Roman"/>
                <w:szCs w:val="24"/>
              </w:rPr>
              <w:t xml:space="preserve">Усваивают правило написания букв </w:t>
            </w:r>
            <w:r w:rsidRPr="001470D4">
              <w:rPr>
                <w:rFonts w:ascii="Times New Roman" w:hAnsi="Times New Roman"/>
                <w:b/>
                <w:szCs w:val="24"/>
              </w:rPr>
              <w:t>ч</w:t>
            </w:r>
            <w:r w:rsidRPr="001470D4">
              <w:rPr>
                <w:rFonts w:ascii="Times New Roman" w:hAnsi="Times New Roman"/>
                <w:szCs w:val="24"/>
              </w:rPr>
              <w:t xml:space="preserve"> и </w:t>
            </w:r>
            <w:r w:rsidRPr="001470D4">
              <w:rPr>
                <w:rFonts w:ascii="Times New Roman" w:hAnsi="Times New Roman"/>
                <w:b/>
                <w:szCs w:val="24"/>
              </w:rPr>
              <w:t>щ</w:t>
            </w:r>
            <w:r w:rsidRPr="001470D4">
              <w:rPr>
                <w:rFonts w:ascii="Times New Roman" w:hAnsi="Times New Roman"/>
                <w:szCs w:val="24"/>
              </w:rPr>
              <w:t xml:space="preserve"> в суффиксах существительных </w:t>
            </w:r>
            <w:r w:rsidRPr="001470D4">
              <w:rPr>
                <w:rFonts w:ascii="Times New Roman" w:hAnsi="Times New Roman"/>
                <w:b/>
                <w:szCs w:val="24"/>
              </w:rPr>
              <w:t>-чик</w:t>
            </w:r>
            <w:r w:rsidRPr="001470D4">
              <w:rPr>
                <w:rFonts w:ascii="Times New Roman" w:hAnsi="Times New Roman"/>
                <w:szCs w:val="24"/>
              </w:rPr>
              <w:t xml:space="preserve"> и </w:t>
            </w:r>
            <w:r w:rsidRPr="001470D4">
              <w:rPr>
                <w:rFonts w:ascii="Times New Roman" w:hAnsi="Times New Roman"/>
                <w:b/>
                <w:szCs w:val="24"/>
              </w:rPr>
              <w:t>-щик</w:t>
            </w:r>
            <w:r w:rsidRPr="001470D4">
              <w:rPr>
                <w:rFonts w:ascii="Times New Roman" w:hAnsi="Times New Roman"/>
                <w:szCs w:val="24"/>
              </w:rPr>
              <w:t xml:space="preserve">. Выполняют упражнения, руководствуясь усвоенным правилом; обозначают условия выбора орфограмм. Узнают слова по толкованию их </w:t>
            </w:r>
            <w:r w:rsidRPr="001470D4">
              <w:rPr>
                <w:rFonts w:ascii="Times New Roman" w:hAnsi="Times New Roman"/>
                <w:szCs w:val="24"/>
              </w:rPr>
              <w:lastRenderedPageBreak/>
              <w:t>лексического значения</w:t>
            </w:r>
          </w:p>
        </w:tc>
      </w:tr>
      <w:tr w:rsidR="00BE0992" w:rsidRPr="001470D4" w:rsidTr="00F544E2">
        <w:tc>
          <w:tcPr>
            <w:tcW w:w="959" w:type="dxa"/>
          </w:tcPr>
          <w:p w:rsidR="00BE0992" w:rsidRPr="001470D4" w:rsidRDefault="00B062CC" w:rsidP="00F544E2">
            <w:pPr>
              <w:jc w:val="center"/>
              <w:rPr>
                <w:rFonts w:ascii="Times New Roman" w:hAnsi="Times New Roman"/>
                <w:szCs w:val="24"/>
              </w:rPr>
            </w:pPr>
            <w:r w:rsidRPr="001470D4">
              <w:rPr>
                <w:rFonts w:ascii="Times New Roman" w:hAnsi="Times New Roman"/>
                <w:szCs w:val="24"/>
              </w:rPr>
              <w:lastRenderedPageBreak/>
              <w:t>82/17</w:t>
            </w:r>
          </w:p>
        </w:tc>
        <w:tc>
          <w:tcPr>
            <w:tcW w:w="705" w:type="dxa"/>
          </w:tcPr>
          <w:p w:rsidR="00BE0992" w:rsidRPr="001470D4" w:rsidRDefault="00BE0992" w:rsidP="00F544E2">
            <w:pPr>
              <w:jc w:val="center"/>
              <w:rPr>
                <w:rFonts w:ascii="Times New Roman" w:hAnsi="Times New Roman"/>
                <w:b/>
                <w:szCs w:val="24"/>
              </w:rPr>
            </w:pPr>
          </w:p>
        </w:tc>
        <w:tc>
          <w:tcPr>
            <w:tcW w:w="843" w:type="dxa"/>
          </w:tcPr>
          <w:p w:rsidR="00BE0992" w:rsidRPr="001470D4" w:rsidRDefault="00BE0992" w:rsidP="00F544E2">
            <w:pPr>
              <w:jc w:val="center"/>
              <w:rPr>
                <w:rFonts w:ascii="Times New Roman" w:hAnsi="Times New Roman"/>
                <w:b/>
                <w:szCs w:val="24"/>
              </w:rPr>
            </w:pPr>
          </w:p>
        </w:tc>
        <w:tc>
          <w:tcPr>
            <w:tcW w:w="4466" w:type="dxa"/>
          </w:tcPr>
          <w:p w:rsidR="00BE0992" w:rsidRPr="001470D4" w:rsidRDefault="00FD51B2" w:rsidP="00F544E2">
            <w:pPr>
              <w:jc w:val="both"/>
              <w:rPr>
                <w:rFonts w:ascii="Times New Roman" w:hAnsi="Times New Roman"/>
                <w:szCs w:val="24"/>
              </w:rPr>
            </w:pPr>
            <w:r w:rsidRPr="001470D4">
              <w:rPr>
                <w:rFonts w:ascii="Times New Roman" w:hAnsi="Times New Roman"/>
                <w:szCs w:val="24"/>
              </w:rPr>
              <w:t>Правописание Ч и Щ в суффиксах имен существительных –чик и –щик.</w:t>
            </w:r>
          </w:p>
        </w:tc>
        <w:tc>
          <w:tcPr>
            <w:tcW w:w="7813" w:type="dxa"/>
            <w:gridSpan w:val="2"/>
          </w:tcPr>
          <w:p w:rsidR="00BE0992" w:rsidRPr="001470D4" w:rsidRDefault="00A212C3" w:rsidP="00F544E2">
            <w:pPr>
              <w:jc w:val="both"/>
              <w:rPr>
                <w:rFonts w:ascii="Times New Roman" w:hAnsi="Times New Roman"/>
                <w:szCs w:val="24"/>
              </w:rPr>
            </w:pPr>
            <w:r w:rsidRPr="001470D4">
              <w:rPr>
                <w:rFonts w:ascii="Times New Roman" w:hAnsi="Times New Roman"/>
                <w:szCs w:val="24"/>
              </w:rPr>
              <w:t>Выполняют упражнения, руководствуясь усвоенным правилом; обозначают условия выбора орфограмм. Узнают слова по толкованию их лексического значения. Пишут диктант.</w:t>
            </w:r>
          </w:p>
        </w:tc>
      </w:tr>
      <w:tr w:rsidR="00BE0992" w:rsidRPr="001470D4" w:rsidTr="00F544E2">
        <w:tc>
          <w:tcPr>
            <w:tcW w:w="959" w:type="dxa"/>
          </w:tcPr>
          <w:p w:rsidR="00BE0992" w:rsidRPr="001470D4" w:rsidRDefault="00B062CC" w:rsidP="00F544E2">
            <w:pPr>
              <w:jc w:val="center"/>
              <w:rPr>
                <w:rFonts w:ascii="Times New Roman" w:hAnsi="Times New Roman"/>
                <w:szCs w:val="24"/>
              </w:rPr>
            </w:pPr>
            <w:r w:rsidRPr="001470D4">
              <w:rPr>
                <w:rFonts w:ascii="Times New Roman" w:hAnsi="Times New Roman"/>
                <w:szCs w:val="24"/>
              </w:rPr>
              <w:t>83/18</w:t>
            </w:r>
          </w:p>
        </w:tc>
        <w:tc>
          <w:tcPr>
            <w:tcW w:w="705" w:type="dxa"/>
          </w:tcPr>
          <w:p w:rsidR="00BE0992" w:rsidRPr="001470D4" w:rsidRDefault="00BE0992" w:rsidP="00F544E2">
            <w:pPr>
              <w:jc w:val="center"/>
              <w:rPr>
                <w:rFonts w:ascii="Times New Roman" w:hAnsi="Times New Roman"/>
                <w:b/>
                <w:szCs w:val="24"/>
              </w:rPr>
            </w:pPr>
          </w:p>
        </w:tc>
        <w:tc>
          <w:tcPr>
            <w:tcW w:w="843" w:type="dxa"/>
          </w:tcPr>
          <w:p w:rsidR="00BE0992" w:rsidRPr="001470D4" w:rsidRDefault="00BE0992" w:rsidP="00F544E2">
            <w:pPr>
              <w:jc w:val="center"/>
              <w:rPr>
                <w:rFonts w:ascii="Times New Roman" w:hAnsi="Times New Roman"/>
                <w:b/>
                <w:szCs w:val="24"/>
              </w:rPr>
            </w:pPr>
          </w:p>
        </w:tc>
        <w:tc>
          <w:tcPr>
            <w:tcW w:w="4466" w:type="dxa"/>
          </w:tcPr>
          <w:p w:rsidR="00BE0992" w:rsidRPr="001470D4" w:rsidRDefault="00A212C3" w:rsidP="00F544E2">
            <w:pPr>
              <w:jc w:val="both"/>
              <w:rPr>
                <w:rFonts w:ascii="Times New Roman" w:hAnsi="Times New Roman"/>
                <w:szCs w:val="24"/>
              </w:rPr>
            </w:pPr>
            <w:r w:rsidRPr="001470D4">
              <w:rPr>
                <w:rFonts w:ascii="Times New Roman" w:hAnsi="Times New Roman"/>
                <w:szCs w:val="24"/>
              </w:rPr>
              <w:t>Правописание гласных Е-И в суффиксах имен существительных –ек и –ик.</w:t>
            </w:r>
          </w:p>
        </w:tc>
        <w:tc>
          <w:tcPr>
            <w:tcW w:w="7813" w:type="dxa"/>
            <w:gridSpan w:val="2"/>
          </w:tcPr>
          <w:p w:rsidR="00BE0992" w:rsidRPr="001470D4" w:rsidRDefault="00A212C3" w:rsidP="00F544E2">
            <w:pPr>
              <w:jc w:val="both"/>
              <w:rPr>
                <w:rFonts w:ascii="Times New Roman" w:hAnsi="Times New Roman"/>
                <w:szCs w:val="24"/>
              </w:rPr>
            </w:pPr>
            <w:r w:rsidRPr="001470D4">
              <w:rPr>
                <w:rFonts w:ascii="Times New Roman" w:hAnsi="Times New Roman"/>
                <w:szCs w:val="24"/>
              </w:rPr>
              <w:t xml:space="preserve">Усваивают правило написания гласных в суффиксах существительных </w:t>
            </w:r>
            <w:r w:rsidRPr="001470D4">
              <w:rPr>
                <w:rFonts w:ascii="Times New Roman" w:hAnsi="Times New Roman"/>
                <w:b/>
                <w:szCs w:val="24"/>
              </w:rPr>
              <w:t>-ек</w:t>
            </w:r>
            <w:r w:rsidRPr="001470D4">
              <w:rPr>
                <w:rFonts w:ascii="Times New Roman" w:hAnsi="Times New Roman"/>
                <w:szCs w:val="24"/>
              </w:rPr>
              <w:t xml:space="preserve"> и </w:t>
            </w:r>
            <w:r w:rsidRPr="001470D4">
              <w:rPr>
                <w:rFonts w:ascii="Times New Roman" w:hAnsi="Times New Roman"/>
                <w:b/>
                <w:szCs w:val="24"/>
              </w:rPr>
              <w:t>-ик</w:t>
            </w:r>
            <w:r w:rsidRPr="001470D4">
              <w:rPr>
                <w:rFonts w:ascii="Times New Roman" w:hAnsi="Times New Roman"/>
                <w:szCs w:val="24"/>
              </w:rPr>
              <w:t>. Выполняют упражнения, руководствуясь усвоенным правилом.</w:t>
            </w:r>
          </w:p>
        </w:tc>
      </w:tr>
      <w:tr w:rsidR="00BE0992" w:rsidRPr="001470D4" w:rsidTr="00F544E2">
        <w:tc>
          <w:tcPr>
            <w:tcW w:w="959" w:type="dxa"/>
          </w:tcPr>
          <w:p w:rsidR="00BE0992" w:rsidRPr="001470D4" w:rsidRDefault="00B062CC" w:rsidP="00F544E2">
            <w:pPr>
              <w:jc w:val="center"/>
              <w:rPr>
                <w:rFonts w:ascii="Times New Roman" w:hAnsi="Times New Roman"/>
                <w:szCs w:val="24"/>
              </w:rPr>
            </w:pPr>
            <w:r w:rsidRPr="001470D4">
              <w:rPr>
                <w:rFonts w:ascii="Times New Roman" w:hAnsi="Times New Roman"/>
                <w:szCs w:val="24"/>
              </w:rPr>
              <w:t>84/19</w:t>
            </w:r>
          </w:p>
        </w:tc>
        <w:tc>
          <w:tcPr>
            <w:tcW w:w="705" w:type="dxa"/>
          </w:tcPr>
          <w:p w:rsidR="00BE0992" w:rsidRPr="001470D4" w:rsidRDefault="00BE0992" w:rsidP="00F544E2">
            <w:pPr>
              <w:jc w:val="center"/>
              <w:rPr>
                <w:rFonts w:ascii="Times New Roman" w:hAnsi="Times New Roman"/>
                <w:b/>
                <w:szCs w:val="24"/>
              </w:rPr>
            </w:pPr>
          </w:p>
        </w:tc>
        <w:tc>
          <w:tcPr>
            <w:tcW w:w="843" w:type="dxa"/>
          </w:tcPr>
          <w:p w:rsidR="00BE0992" w:rsidRPr="001470D4" w:rsidRDefault="00BE0992" w:rsidP="00F544E2">
            <w:pPr>
              <w:jc w:val="center"/>
              <w:rPr>
                <w:rFonts w:ascii="Times New Roman" w:hAnsi="Times New Roman"/>
                <w:b/>
                <w:szCs w:val="24"/>
              </w:rPr>
            </w:pPr>
          </w:p>
        </w:tc>
        <w:tc>
          <w:tcPr>
            <w:tcW w:w="4466" w:type="dxa"/>
          </w:tcPr>
          <w:p w:rsidR="00BE0992" w:rsidRPr="001470D4" w:rsidRDefault="00A212C3" w:rsidP="00F544E2">
            <w:pPr>
              <w:jc w:val="both"/>
              <w:rPr>
                <w:rFonts w:ascii="Times New Roman" w:hAnsi="Times New Roman"/>
                <w:szCs w:val="24"/>
              </w:rPr>
            </w:pPr>
            <w:r w:rsidRPr="001470D4">
              <w:rPr>
                <w:rFonts w:ascii="Times New Roman" w:hAnsi="Times New Roman"/>
                <w:szCs w:val="24"/>
              </w:rPr>
              <w:t>Правописание гласных Е-И в суффиксах имен существительных –ек и –ик.</w:t>
            </w:r>
          </w:p>
        </w:tc>
        <w:tc>
          <w:tcPr>
            <w:tcW w:w="7813" w:type="dxa"/>
            <w:gridSpan w:val="2"/>
          </w:tcPr>
          <w:p w:rsidR="00BE0992" w:rsidRPr="001470D4" w:rsidRDefault="00A212C3" w:rsidP="00F544E2">
            <w:pPr>
              <w:jc w:val="both"/>
              <w:rPr>
                <w:rFonts w:ascii="Times New Roman" w:hAnsi="Times New Roman"/>
                <w:szCs w:val="24"/>
              </w:rPr>
            </w:pPr>
            <w:r w:rsidRPr="001470D4">
              <w:rPr>
                <w:rFonts w:ascii="Times New Roman" w:hAnsi="Times New Roman"/>
                <w:szCs w:val="24"/>
              </w:rPr>
              <w:t xml:space="preserve">Усваивают правило написания гласных в суффиксах существительных </w:t>
            </w:r>
            <w:r w:rsidRPr="001470D4">
              <w:rPr>
                <w:rFonts w:ascii="Times New Roman" w:hAnsi="Times New Roman"/>
                <w:b/>
                <w:szCs w:val="24"/>
              </w:rPr>
              <w:t>-ек</w:t>
            </w:r>
            <w:r w:rsidRPr="001470D4">
              <w:rPr>
                <w:rFonts w:ascii="Times New Roman" w:hAnsi="Times New Roman"/>
                <w:szCs w:val="24"/>
              </w:rPr>
              <w:t xml:space="preserve"> и </w:t>
            </w:r>
            <w:r w:rsidRPr="001470D4">
              <w:rPr>
                <w:rFonts w:ascii="Times New Roman" w:hAnsi="Times New Roman"/>
                <w:b/>
                <w:szCs w:val="24"/>
              </w:rPr>
              <w:t>-ик</w:t>
            </w:r>
            <w:r w:rsidRPr="001470D4">
              <w:rPr>
                <w:rFonts w:ascii="Times New Roman" w:hAnsi="Times New Roman"/>
                <w:szCs w:val="24"/>
              </w:rPr>
              <w:t>. Выполняют упражнения, руководствуясь усвоенным правилом. Заменяют слова однокоренными с уменьшительно-ласкательными суффиксами.</w:t>
            </w:r>
          </w:p>
        </w:tc>
      </w:tr>
      <w:tr w:rsidR="00BE0992" w:rsidRPr="001470D4" w:rsidTr="00F544E2">
        <w:tc>
          <w:tcPr>
            <w:tcW w:w="959" w:type="dxa"/>
          </w:tcPr>
          <w:p w:rsidR="00BE0992" w:rsidRPr="001470D4" w:rsidRDefault="00B062CC" w:rsidP="00F544E2">
            <w:pPr>
              <w:jc w:val="center"/>
              <w:rPr>
                <w:rFonts w:ascii="Times New Roman" w:hAnsi="Times New Roman"/>
                <w:szCs w:val="24"/>
              </w:rPr>
            </w:pPr>
            <w:r w:rsidRPr="001470D4">
              <w:rPr>
                <w:rFonts w:ascii="Times New Roman" w:hAnsi="Times New Roman"/>
                <w:szCs w:val="24"/>
              </w:rPr>
              <w:t>85/20</w:t>
            </w:r>
          </w:p>
        </w:tc>
        <w:tc>
          <w:tcPr>
            <w:tcW w:w="705" w:type="dxa"/>
          </w:tcPr>
          <w:p w:rsidR="00BE0992" w:rsidRPr="001470D4" w:rsidRDefault="00BE0992" w:rsidP="00F544E2">
            <w:pPr>
              <w:jc w:val="center"/>
              <w:rPr>
                <w:rFonts w:ascii="Times New Roman" w:hAnsi="Times New Roman"/>
                <w:b/>
                <w:szCs w:val="24"/>
              </w:rPr>
            </w:pPr>
          </w:p>
        </w:tc>
        <w:tc>
          <w:tcPr>
            <w:tcW w:w="843" w:type="dxa"/>
          </w:tcPr>
          <w:p w:rsidR="00BE0992" w:rsidRPr="001470D4" w:rsidRDefault="00BE0992" w:rsidP="00F544E2">
            <w:pPr>
              <w:jc w:val="center"/>
              <w:rPr>
                <w:rFonts w:ascii="Times New Roman" w:hAnsi="Times New Roman"/>
                <w:b/>
                <w:szCs w:val="24"/>
              </w:rPr>
            </w:pPr>
          </w:p>
        </w:tc>
        <w:tc>
          <w:tcPr>
            <w:tcW w:w="4466" w:type="dxa"/>
          </w:tcPr>
          <w:p w:rsidR="00BE0992" w:rsidRPr="001470D4" w:rsidRDefault="00A212C3" w:rsidP="00F544E2">
            <w:pPr>
              <w:jc w:val="both"/>
              <w:rPr>
                <w:rFonts w:ascii="Times New Roman" w:hAnsi="Times New Roman"/>
                <w:szCs w:val="24"/>
              </w:rPr>
            </w:pPr>
            <w:r w:rsidRPr="001470D4">
              <w:rPr>
                <w:rFonts w:ascii="Times New Roman" w:hAnsi="Times New Roman"/>
                <w:szCs w:val="24"/>
              </w:rPr>
              <w:t>Правописание гласных О-Е после шипящих в суффиксах имен существительных.</w:t>
            </w:r>
          </w:p>
        </w:tc>
        <w:tc>
          <w:tcPr>
            <w:tcW w:w="7813" w:type="dxa"/>
            <w:gridSpan w:val="2"/>
          </w:tcPr>
          <w:p w:rsidR="00BE0992" w:rsidRPr="001470D4" w:rsidRDefault="00A212C3" w:rsidP="00F544E2">
            <w:pPr>
              <w:jc w:val="both"/>
              <w:rPr>
                <w:rFonts w:ascii="Times New Roman" w:hAnsi="Times New Roman"/>
                <w:szCs w:val="24"/>
              </w:rPr>
            </w:pPr>
            <w:r w:rsidRPr="001470D4">
              <w:rPr>
                <w:rFonts w:ascii="Times New Roman" w:hAnsi="Times New Roman"/>
                <w:szCs w:val="24"/>
              </w:rPr>
              <w:t xml:space="preserve">Усваивают правило написания гласных </w:t>
            </w:r>
            <w:r w:rsidRPr="001470D4">
              <w:rPr>
                <w:rFonts w:ascii="Times New Roman" w:hAnsi="Times New Roman"/>
                <w:b/>
                <w:szCs w:val="24"/>
              </w:rPr>
              <w:t>о – е</w:t>
            </w:r>
            <w:r w:rsidRPr="001470D4">
              <w:rPr>
                <w:rFonts w:ascii="Times New Roman" w:hAnsi="Times New Roman"/>
                <w:szCs w:val="24"/>
              </w:rPr>
              <w:t xml:space="preserve"> после шипящих в суффиксах существительных. Выполняют упражнения, руководствуясь усвоенным правилом; обозначают условия выбора</w:t>
            </w:r>
          </w:p>
        </w:tc>
      </w:tr>
      <w:tr w:rsidR="00BE0992" w:rsidRPr="001470D4" w:rsidTr="00F544E2">
        <w:tc>
          <w:tcPr>
            <w:tcW w:w="959" w:type="dxa"/>
          </w:tcPr>
          <w:p w:rsidR="00BE0992" w:rsidRPr="001470D4" w:rsidRDefault="00B062CC" w:rsidP="00F544E2">
            <w:pPr>
              <w:jc w:val="center"/>
              <w:rPr>
                <w:rFonts w:ascii="Times New Roman" w:hAnsi="Times New Roman"/>
                <w:szCs w:val="24"/>
              </w:rPr>
            </w:pPr>
            <w:r w:rsidRPr="001470D4">
              <w:rPr>
                <w:rFonts w:ascii="Times New Roman" w:hAnsi="Times New Roman"/>
                <w:szCs w:val="24"/>
              </w:rPr>
              <w:t>86/21</w:t>
            </w:r>
          </w:p>
        </w:tc>
        <w:tc>
          <w:tcPr>
            <w:tcW w:w="705" w:type="dxa"/>
          </w:tcPr>
          <w:p w:rsidR="00BE0992" w:rsidRPr="001470D4" w:rsidRDefault="00BE0992" w:rsidP="00F544E2">
            <w:pPr>
              <w:jc w:val="center"/>
              <w:rPr>
                <w:rFonts w:ascii="Times New Roman" w:hAnsi="Times New Roman"/>
                <w:b/>
                <w:szCs w:val="24"/>
              </w:rPr>
            </w:pPr>
          </w:p>
        </w:tc>
        <w:tc>
          <w:tcPr>
            <w:tcW w:w="843" w:type="dxa"/>
          </w:tcPr>
          <w:p w:rsidR="00BE0992" w:rsidRPr="001470D4" w:rsidRDefault="00BE0992" w:rsidP="00F544E2">
            <w:pPr>
              <w:jc w:val="center"/>
              <w:rPr>
                <w:rFonts w:ascii="Times New Roman" w:hAnsi="Times New Roman"/>
                <w:b/>
                <w:szCs w:val="24"/>
              </w:rPr>
            </w:pPr>
          </w:p>
        </w:tc>
        <w:tc>
          <w:tcPr>
            <w:tcW w:w="4466" w:type="dxa"/>
          </w:tcPr>
          <w:p w:rsidR="00BE0992" w:rsidRPr="001470D4" w:rsidRDefault="00A212C3" w:rsidP="00F544E2">
            <w:pPr>
              <w:jc w:val="both"/>
              <w:rPr>
                <w:rFonts w:ascii="Times New Roman" w:hAnsi="Times New Roman"/>
                <w:szCs w:val="24"/>
              </w:rPr>
            </w:pPr>
            <w:r w:rsidRPr="001470D4">
              <w:rPr>
                <w:rFonts w:ascii="Times New Roman" w:hAnsi="Times New Roman"/>
                <w:szCs w:val="24"/>
              </w:rPr>
              <w:t>Правописание гласных О-Е после шипящих в суффиксах имен существительных.</w:t>
            </w:r>
          </w:p>
        </w:tc>
        <w:tc>
          <w:tcPr>
            <w:tcW w:w="7813" w:type="dxa"/>
            <w:gridSpan w:val="2"/>
          </w:tcPr>
          <w:p w:rsidR="00BE0992" w:rsidRPr="001470D4" w:rsidRDefault="00A212C3" w:rsidP="00F544E2">
            <w:pPr>
              <w:jc w:val="both"/>
              <w:rPr>
                <w:rFonts w:ascii="Times New Roman" w:hAnsi="Times New Roman"/>
                <w:szCs w:val="24"/>
              </w:rPr>
            </w:pPr>
            <w:r w:rsidRPr="001470D4">
              <w:rPr>
                <w:rFonts w:ascii="Times New Roman" w:hAnsi="Times New Roman"/>
                <w:szCs w:val="24"/>
              </w:rPr>
              <w:t>Определяют значения суффиксов в словах. Письменно объясняют способы образования слов. Пишут диктант.</w:t>
            </w:r>
          </w:p>
        </w:tc>
      </w:tr>
      <w:tr w:rsidR="00BE0992" w:rsidRPr="001470D4" w:rsidTr="00F544E2">
        <w:tc>
          <w:tcPr>
            <w:tcW w:w="959" w:type="dxa"/>
          </w:tcPr>
          <w:p w:rsidR="00BE0992" w:rsidRPr="001470D4" w:rsidRDefault="00B062CC" w:rsidP="00F544E2">
            <w:pPr>
              <w:jc w:val="center"/>
              <w:rPr>
                <w:rFonts w:ascii="Times New Roman" w:hAnsi="Times New Roman"/>
                <w:szCs w:val="24"/>
              </w:rPr>
            </w:pPr>
            <w:r w:rsidRPr="001470D4">
              <w:rPr>
                <w:rFonts w:ascii="Times New Roman" w:hAnsi="Times New Roman"/>
                <w:szCs w:val="24"/>
              </w:rPr>
              <w:t>87/22</w:t>
            </w:r>
          </w:p>
        </w:tc>
        <w:tc>
          <w:tcPr>
            <w:tcW w:w="705" w:type="dxa"/>
          </w:tcPr>
          <w:p w:rsidR="00BE0992" w:rsidRPr="001470D4" w:rsidRDefault="00BE0992" w:rsidP="00F544E2">
            <w:pPr>
              <w:jc w:val="center"/>
              <w:rPr>
                <w:rFonts w:ascii="Times New Roman" w:hAnsi="Times New Roman"/>
                <w:b/>
                <w:szCs w:val="24"/>
              </w:rPr>
            </w:pPr>
          </w:p>
        </w:tc>
        <w:tc>
          <w:tcPr>
            <w:tcW w:w="843" w:type="dxa"/>
          </w:tcPr>
          <w:p w:rsidR="00BE0992" w:rsidRPr="001470D4" w:rsidRDefault="00BE0992" w:rsidP="00F544E2">
            <w:pPr>
              <w:jc w:val="center"/>
              <w:rPr>
                <w:rFonts w:ascii="Times New Roman" w:hAnsi="Times New Roman"/>
                <w:b/>
                <w:szCs w:val="24"/>
              </w:rPr>
            </w:pPr>
          </w:p>
        </w:tc>
        <w:tc>
          <w:tcPr>
            <w:tcW w:w="4466" w:type="dxa"/>
          </w:tcPr>
          <w:p w:rsidR="00BE0992" w:rsidRPr="001470D4" w:rsidRDefault="00A212C3" w:rsidP="00F544E2">
            <w:pPr>
              <w:jc w:val="both"/>
              <w:rPr>
                <w:rFonts w:ascii="Times New Roman" w:hAnsi="Times New Roman"/>
                <w:szCs w:val="24"/>
              </w:rPr>
            </w:pPr>
            <w:r w:rsidRPr="001470D4">
              <w:rPr>
                <w:rFonts w:ascii="Times New Roman" w:hAnsi="Times New Roman"/>
                <w:szCs w:val="24"/>
              </w:rPr>
              <w:t>Повторение изученного по теме «Имя существительное».</w:t>
            </w:r>
          </w:p>
        </w:tc>
        <w:tc>
          <w:tcPr>
            <w:tcW w:w="7813" w:type="dxa"/>
            <w:gridSpan w:val="2"/>
          </w:tcPr>
          <w:p w:rsidR="00BE0992" w:rsidRPr="001470D4" w:rsidRDefault="00A212C3" w:rsidP="00F544E2">
            <w:pPr>
              <w:jc w:val="both"/>
              <w:rPr>
                <w:rFonts w:ascii="Times New Roman" w:hAnsi="Times New Roman"/>
                <w:szCs w:val="24"/>
              </w:rPr>
            </w:pPr>
            <w:r w:rsidRPr="001470D4">
              <w:rPr>
                <w:rFonts w:ascii="Times New Roman" w:hAnsi="Times New Roman"/>
                <w:szCs w:val="24"/>
              </w:rPr>
              <w:t>Отвечают на контрольные вопросы и выполняют задание по теме раздела. Пишут диктант из слов, правописание которых изучалось в разделе. Составив сложный план, делают устное сообщение об имени существительном. Составляют и заполняют таблицы. Характеризуют имена существительные. Анализируют стихотворный текст. Определяют основную мысль, тему текста и ключевые слова.</w:t>
            </w:r>
          </w:p>
        </w:tc>
      </w:tr>
      <w:tr w:rsidR="00BE0992" w:rsidRPr="001470D4" w:rsidTr="00F544E2">
        <w:tc>
          <w:tcPr>
            <w:tcW w:w="959" w:type="dxa"/>
          </w:tcPr>
          <w:p w:rsidR="00BE0992" w:rsidRPr="001470D4" w:rsidRDefault="00B062CC" w:rsidP="00F544E2">
            <w:pPr>
              <w:jc w:val="center"/>
              <w:rPr>
                <w:rFonts w:ascii="Times New Roman" w:hAnsi="Times New Roman"/>
                <w:szCs w:val="24"/>
              </w:rPr>
            </w:pPr>
            <w:r w:rsidRPr="001470D4">
              <w:rPr>
                <w:rFonts w:ascii="Times New Roman" w:hAnsi="Times New Roman"/>
                <w:szCs w:val="24"/>
              </w:rPr>
              <w:t>88/23</w:t>
            </w:r>
          </w:p>
        </w:tc>
        <w:tc>
          <w:tcPr>
            <w:tcW w:w="705" w:type="dxa"/>
          </w:tcPr>
          <w:p w:rsidR="00BE0992" w:rsidRPr="001470D4" w:rsidRDefault="00BE0992" w:rsidP="00F544E2">
            <w:pPr>
              <w:jc w:val="center"/>
              <w:rPr>
                <w:rFonts w:ascii="Times New Roman" w:hAnsi="Times New Roman"/>
                <w:b/>
                <w:szCs w:val="24"/>
              </w:rPr>
            </w:pPr>
          </w:p>
        </w:tc>
        <w:tc>
          <w:tcPr>
            <w:tcW w:w="843" w:type="dxa"/>
          </w:tcPr>
          <w:p w:rsidR="00BE0992" w:rsidRPr="001470D4" w:rsidRDefault="00BE0992" w:rsidP="00F544E2">
            <w:pPr>
              <w:jc w:val="center"/>
              <w:rPr>
                <w:rFonts w:ascii="Times New Roman" w:hAnsi="Times New Roman"/>
                <w:b/>
                <w:szCs w:val="24"/>
              </w:rPr>
            </w:pPr>
          </w:p>
        </w:tc>
        <w:tc>
          <w:tcPr>
            <w:tcW w:w="4466" w:type="dxa"/>
          </w:tcPr>
          <w:p w:rsidR="00BE0992" w:rsidRPr="001470D4" w:rsidRDefault="00A212C3" w:rsidP="00F544E2">
            <w:pPr>
              <w:jc w:val="both"/>
              <w:rPr>
                <w:rFonts w:ascii="Times New Roman" w:hAnsi="Times New Roman"/>
                <w:szCs w:val="24"/>
              </w:rPr>
            </w:pPr>
            <w:r w:rsidRPr="001470D4">
              <w:rPr>
                <w:rFonts w:ascii="Times New Roman" w:hAnsi="Times New Roman"/>
                <w:szCs w:val="24"/>
              </w:rPr>
              <w:t>Контрольный диктант по теме «Имя существительное».</w:t>
            </w:r>
          </w:p>
        </w:tc>
        <w:tc>
          <w:tcPr>
            <w:tcW w:w="7813" w:type="dxa"/>
            <w:gridSpan w:val="2"/>
          </w:tcPr>
          <w:p w:rsidR="00BE0992" w:rsidRPr="001470D4" w:rsidRDefault="00A212C3" w:rsidP="00F544E2">
            <w:pPr>
              <w:jc w:val="both"/>
              <w:rPr>
                <w:rFonts w:ascii="Times New Roman" w:hAnsi="Times New Roman"/>
                <w:szCs w:val="24"/>
              </w:rPr>
            </w:pPr>
            <w:r w:rsidRPr="001470D4">
              <w:rPr>
                <w:rFonts w:ascii="Times New Roman" w:hAnsi="Times New Roman"/>
                <w:szCs w:val="24"/>
              </w:rPr>
              <w:t>Пишут контрольный диктант. Выполняют грамматические задания</w:t>
            </w:r>
          </w:p>
        </w:tc>
      </w:tr>
      <w:tr w:rsidR="00B062CC" w:rsidRPr="001470D4" w:rsidTr="00F544E2">
        <w:tc>
          <w:tcPr>
            <w:tcW w:w="959" w:type="dxa"/>
          </w:tcPr>
          <w:p w:rsidR="00B062CC" w:rsidRPr="001470D4" w:rsidRDefault="00B062CC" w:rsidP="00F544E2">
            <w:pPr>
              <w:jc w:val="center"/>
              <w:rPr>
                <w:rFonts w:ascii="Times New Roman" w:hAnsi="Times New Roman"/>
                <w:szCs w:val="24"/>
              </w:rPr>
            </w:pPr>
            <w:r w:rsidRPr="001470D4">
              <w:rPr>
                <w:rFonts w:ascii="Times New Roman" w:hAnsi="Times New Roman"/>
                <w:szCs w:val="24"/>
              </w:rPr>
              <w:t>89/24</w:t>
            </w:r>
          </w:p>
        </w:tc>
        <w:tc>
          <w:tcPr>
            <w:tcW w:w="705" w:type="dxa"/>
          </w:tcPr>
          <w:p w:rsidR="00B062CC" w:rsidRPr="001470D4" w:rsidRDefault="00B062CC" w:rsidP="00F544E2">
            <w:pPr>
              <w:jc w:val="center"/>
              <w:rPr>
                <w:rFonts w:ascii="Times New Roman" w:hAnsi="Times New Roman"/>
                <w:b/>
                <w:szCs w:val="24"/>
              </w:rPr>
            </w:pPr>
          </w:p>
        </w:tc>
        <w:tc>
          <w:tcPr>
            <w:tcW w:w="843" w:type="dxa"/>
          </w:tcPr>
          <w:p w:rsidR="00B062CC" w:rsidRPr="001470D4" w:rsidRDefault="00B062CC" w:rsidP="00F544E2">
            <w:pPr>
              <w:jc w:val="center"/>
              <w:rPr>
                <w:rFonts w:ascii="Times New Roman" w:hAnsi="Times New Roman"/>
                <w:b/>
                <w:szCs w:val="24"/>
              </w:rPr>
            </w:pPr>
          </w:p>
        </w:tc>
        <w:tc>
          <w:tcPr>
            <w:tcW w:w="4466" w:type="dxa"/>
          </w:tcPr>
          <w:p w:rsidR="00B062CC" w:rsidRPr="001470D4" w:rsidRDefault="00B062CC" w:rsidP="00F544E2">
            <w:pPr>
              <w:jc w:val="both"/>
              <w:rPr>
                <w:rFonts w:ascii="Times New Roman" w:hAnsi="Times New Roman"/>
                <w:szCs w:val="24"/>
              </w:rPr>
            </w:pPr>
            <w:r w:rsidRPr="001470D4">
              <w:rPr>
                <w:rFonts w:ascii="Times New Roman" w:hAnsi="Times New Roman"/>
                <w:szCs w:val="24"/>
              </w:rPr>
              <w:t>Анализ ошибок, допущенных в контрольном диктанте. Повторение и закрепление изученного.</w:t>
            </w:r>
          </w:p>
        </w:tc>
        <w:tc>
          <w:tcPr>
            <w:tcW w:w="7813" w:type="dxa"/>
            <w:gridSpan w:val="2"/>
          </w:tcPr>
          <w:p w:rsidR="00B062CC" w:rsidRPr="001470D4" w:rsidRDefault="00B062CC" w:rsidP="00F544E2">
            <w:pPr>
              <w:jc w:val="both"/>
              <w:rPr>
                <w:rFonts w:ascii="Times New Roman" w:hAnsi="Times New Roman"/>
                <w:szCs w:val="24"/>
              </w:rPr>
            </w:pPr>
            <w:r w:rsidRPr="001470D4">
              <w:rPr>
                <w:rFonts w:ascii="Times New Roman" w:hAnsi="Times New Roman"/>
                <w:szCs w:val="24"/>
              </w:rPr>
              <w:t>Исправляют типичные ошибки. Выполняют упражнения.</w:t>
            </w:r>
          </w:p>
        </w:tc>
      </w:tr>
      <w:tr w:rsidR="00CF123F" w:rsidRPr="001470D4" w:rsidTr="00F544E2">
        <w:tc>
          <w:tcPr>
            <w:tcW w:w="14786" w:type="dxa"/>
            <w:gridSpan w:val="6"/>
          </w:tcPr>
          <w:p w:rsidR="00901829" w:rsidRPr="001470D4" w:rsidRDefault="00901829" w:rsidP="00F544E2">
            <w:pPr>
              <w:tabs>
                <w:tab w:val="left" w:pos="5778"/>
              </w:tabs>
              <w:jc w:val="center"/>
              <w:rPr>
                <w:rFonts w:ascii="Times New Roman" w:hAnsi="Times New Roman"/>
                <w:szCs w:val="24"/>
              </w:rPr>
            </w:pPr>
            <w:r w:rsidRPr="001470D4">
              <w:rPr>
                <w:rFonts w:ascii="Times New Roman" w:hAnsi="Times New Roman"/>
                <w:szCs w:val="24"/>
              </w:rPr>
              <w:t xml:space="preserve">Тема </w:t>
            </w:r>
            <w:r w:rsidR="005419FD" w:rsidRPr="001470D4">
              <w:rPr>
                <w:rFonts w:ascii="Times New Roman" w:hAnsi="Times New Roman"/>
                <w:szCs w:val="24"/>
              </w:rPr>
              <w:t>раздела 8</w:t>
            </w:r>
            <w:r w:rsidR="00414D62" w:rsidRPr="001470D4">
              <w:rPr>
                <w:rFonts w:ascii="Times New Roman" w:hAnsi="Times New Roman"/>
                <w:szCs w:val="24"/>
              </w:rPr>
              <w:t xml:space="preserve"> </w:t>
            </w:r>
            <w:r w:rsidR="002A2614" w:rsidRPr="001470D4">
              <w:rPr>
                <w:rFonts w:ascii="Times New Roman" w:hAnsi="Times New Roman"/>
                <w:szCs w:val="24"/>
              </w:rPr>
              <w:t>Имя прилагательное</w:t>
            </w:r>
            <w:r w:rsidR="00B062CC" w:rsidRPr="001470D4">
              <w:rPr>
                <w:rFonts w:ascii="Times New Roman" w:hAnsi="Times New Roman"/>
                <w:szCs w:val="24"/>
              </w:rPr>
              <w:t xml:space="preserve"> (2</w:t>
            </w:r>
            <w:r w:rsidR="005419FD" w:rsidRPr="001470D4">
              <w:rPr>
                <w:rFonts w:ascii="Times New Roman" w:hAnsi="Times New Roman"/>
                <w:szCs w:val="24"/>
              </w:rPr>
              <w:t>1</w:t>
            </w:r>
            <w:r w:rsidR="00CF123F" w:rsidRPr="001470D4">
              <w:rPr>
                <w:rFonts w:ascii="Times New Roman" w:hAnsi="Times New Roman"/>
                <w:szCs w:val="24"/>
              </w:rPr>
              <w:t>ч</w:t>
            </w:r>
            <w:r w:rsidR="00B062CC" w:rsidRPr="001470D4">
              <w:rPr>
                <w:rFonts w:ascii="Times New Roman" w:hAnsi="Times New Roman"/>
                <w:szCs w:val="24"/>
              </w:rPr>
              <w:t>.+</w:t>
            </w:r>
            <w:r w:rsidR="005419FD" w:rsidRPr="001470D4">
              <w:rPr>
                <w:rFonts w:ascii="Times New Roman" w:hAnsi="Times New Roman"/>
                <w:szCs w:val="24"/>
              </w:rPr>
              <w:t>3ч. р/р.+1 к./р</w:t>
            </w:r>
            <w:r w:rsidR="00CF123F" w:rsidRPr="001470D4">
              <w:rPr>
                <w:rFonts w:ascii="Times New Roman" w:hAnsi="Times New Roman"/>
                <w:szCs w:val="24"/>
              </w:rPr>
              <w:t>)</w:t>
            </w:r>
          </w:p>
        </w:tc>
      </w:tr>
      <w:tr w:rsidR="00B12654" w:rsidRPr="001470D4" w:rsidTr="00F544E2">
        <w:tc>
          <w:tcPr>
            <w:tcW w:w="959" w:type="dxa"/>
          </w:tcPr>
          <w:p w:rsidR="00B12654" w:rsidRPr="001470D4" w:rsidRDefault="00B062CC" w:rsidP="00F544E2">
            <w:pPr>
              <w:jc w:val="center"/>
              <w:rPr>
                <w:rFonts w:ascii="Times New Roman" w:hAnsi="Times New Roman"/>
                <w:szCs w:val="24"/>
              </w:rPr>
            </w:pPr>
            <w:r w:rsidRPr="001470D4">
              <w:rPr>
                <w:rFonts w:ascii="Times New Roman" w:hAnsi="Times New Roman"/>
                <w:szCs w:val="24"/>
              </w:rPr>
              <w:t>90</w:t>
            </w:r>
            <w:r w:rsidR="00DD1F1A" w:rsidRPr="001470D4">
              <w:rPr>
                <w:rFonts w:ascii="Times New Roman" w:hAnsi="Times New Roman"/>
                <w:szCs w:val="24"/>
              </w:rPr>
              <w:t>/</w:t>
            </w:r>
            <w:r w:rsidR="00D91402" w:rsidRPr="001470D4">
              <w:rPr>
                <w:rFonts w:ascii="Times New Roman" w:hAnsi="Times New Roman"/>
                <w:szCs w:val="24"/>
              </w:rPr>
              <w:t>1</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B062CC" w:rsidP="00F544E2">
            <w:pPr>
              <w:jc w:val="both"/>
              <w:rPr>
                <w:rFonts w:ascii="Times New Roman" w:hAnsi="Times New Roman"/>
                <w:szCs w:val="24"/>
              </w:rPr>
            </w:pPr>
            <w:r w:rsidRPr="001470D4">
              <w:rPr>
                <w:rFonts w:ascii="Times New Roman" w:hAnsi="Times New Roman"/>
                <w:szCs w:val="24"/>
              </w:rPr>
              <w:t>Повторение изученного в 5 классе по теме «Имя прилагательное».</w:t>
            </w:r>
          </w:p>
        </w:tc>
        <w:tc>
          <w:tcPr>
            <w:tcW w:w="7813" w:type="dxa"/>
            <w:gridSpan w:val="2"/>
          </w:tcPr>
          <w:p w:rsidR="00B12654" w:rsidRPr="001470D4" w:rsidRDefault="00B062CC" w:rsidP="00F544E2">
            <w:pPr>
              <w:jc w:val="both"/>
              <w:rPr>
                <w:rFonts w:ascii="Times New Roman" w:hAnsi="Times New Roman"/>
                <w:szCs w:val="24"/>
              </w:rPr>
            </w:pPr>
            <w:r w:rsidRPr="001470D4">
              <w:rPr>
                <w:rFonts w:ascii="Times New Roman" w:hAnsi="Times New Roman"/>
                <w:szCs w:val="24"/>
              </w:rPr>
              <w:t xml:space="preserve">Активизируют знания об имени прилагательном как о части речи. Характеризуют морфологические признаки имени прилагательного и его синтаксическую роль. Составляют словосочетания с именами прилагательными. Анализируют </w:t>
            </w:r>
            <w:r w:rsidRPr="001470D4">
              <w:rPr>
                <w:rFonts w:ascii="Times New Roman" w:hAnsi="Times New Roman"/>
                <w:szCs w:val="24"/>
              </w:rPr>
              <w:lastRenderedPageBreak/>
              <w:t>текст, выделяя основную мысль. Обозначают изученные орфограммы, относящиеся к имени прилагательному.</w:t>
            </w:r>
          </w:p>
        </w:tc>
      </w:tr>
      <w:tr w:rsidR="00D91402" w:rsidRPr="001470D4" w:rsidTr="00F544E2">
        <w:trPr>
          <w:trHeight w:val="73"/>
        </w:trPr>
        <w:tc>
          <w:tcPr>
            <w:tcW w:w="959" w:type="dxa"/>
          </w:tcPr>
          <w:p w:rsidR="00D91402" w:rsidRPr="001470D4" w:rsidRDefault="00B062CC" w:rsidP="00F544E2">
            <w:pPr>
              <w:jc w:val="center"/>
              <w:rPr>
                <w:rFonts w:ascii="Times New Roman" w:hAnsi="Times New Roman"/>
                <w:szCs w:val="24"/>
              </w:rPr>
            </w:pPr>
            <w:r w:rsidRPr="001470D4">
              <w:rPr>
                <w:rFonts w:ascii="Times New Roman" w:hAnsi="Times New Roman"/>
                <w:szCs w:val="24"/>
              </w:rPr>
              <w:lastRenderedPageBreak/>
              <w:t>91</w:t>
            </w:r>
            <w:r w:rsidR="00DD1F1A" w:rsidRPr="001470D4">
              <w:rPr>
                <w:rFonts w:ascii="Times New Roman" w:hAnsi="Times New Roman"/>
                <w:szCs w:val="24"/>
              </w:rPr>
              <w:t>/</w:t>
            </w:r>
            <w:r w:rsidR="00D91402" w:rsidRPr="001470D4">
              <w:rPr>
                <w:rFonts w:ascii="Times New Roman" w:hAnsi="Times New Roman"/>
                <w:szCs w:val="24"/>
              </w:rPr>
              <w:t>2</w:t>
            </w:r>
          </w:p>
        </w:tc>
        <w:tc>
          <w:tcPr>
            <w:tcW w:w="705" w:type="dxa"/>
          </w:tcPr>
          <w:p w:rsidR="00D91402" w:rsidRPr="001470D4" w:rsidRDefault="00D91402" w:rsidP="00F544E2">
            <w:pPr>
              <w:jc w:val="center"/>
              <w:rPr>
                <w:rFonts w:ascii="Times New Roman" w:hAnsi="Times New Roman"/>
                <w:b/>
                <w:szCs w:val="24"/>
              </w:rPr>
            </w:pPr>
          </w:p>
        </w:tc>
        <w:tc>
          <w:tcPr>
            <w:tcW w:w="843" w:type="dxa"/>
          </w:tcPr>
          <w:p w:rsidR="00D91402" w:rsidRPr="001470D4" w:rsidRDefault="00D91402" w:rsidP="00F544E2">
            <w:pPr>
              <w:jc w:val="center"/>
              <w:rPr>
                <w:rFonts w:ascii="Times New Roman" w:hAnsi="Times New Roman"/>
                <w:b/>
                <w:szCs w:val="24"/>
              </w:rPr>
            </w:pPr>
          </w:p>
        </w:tc>
        <w:tc>
          <w:tcPr>
            <w:tcW w:w="4466" w:type="dxa"/>
          </w:tcPr>
          <w:p w:rsidR="00D91402" w:rsidRPr="001470D4" w:rsidRDefault="00FF33C8" w:rsidP="00F544E2">
            <w:pPr>
              <w:jc w:val="both"/>
              <w:rPr>
                <w:rFonts w:ascii="Times New Roman" w:hAnsi="Times New Roman"/>
                <w:szCs w:val="24"/>
              </w:rPr>
            </w:pPr>
            <w:r w:rsidRPr="001470D4">
              <w:rPr>
                <w:rFonts w:ascii="Times New Roman" w:hAnsi="Times New Roman"/>
                <w:szCs w:val="24"/>
              </w:rPr>
              <w:t>Развитие речи.  Описание природы.</w:t>
            </w:r>
          </w:p>
        </w:tc>
        <w:tc>
          <w:tcPr>
            <w:tcW w:w="7813" w:type="dxa"/>
            <w:gridSpan w:val="2"/>
          </w:tcPr>
          <w:p w:rsidR="00D91402" w:rsidRPr="001470D4" w:rsidRDefault="00FF33C8" w:rsidP="00F544E2">
            <w:pPr>
              <w:jc w:val="both"/>
              <w:rPr>
                <w:rFonts w:ascii="Times New Roman" w:hAnsi="Times New Roman"/>
                <w:szCs w:val="24"/>
              </w:rPr>
            </w:pPr>
            <w:r w:rsidRPr="001470D4">
              <w:rPr>
                <w:rFonts w:ascii="Times New Roman" w:hAnsi="Times New Roman"/>
                <w:szCs w:val="24"/>
              </w:rPr>
              <w:t>Характеризуют тексты, содержащие описание природы. Определяют основную мысль, структуру описания природы; языковые средства, используемые в описании. Создают собственное описание природы.</w:t>
            </w:r>
          </w:p>
        </w:tc>
      </w:tr>
      <w:tr w:rsidR="00B12654" w:rsidRPr="001470D4" w:rsidTr="00F544E2">
        <w:tc>
          <w:tcPr>
            <w:tcW w:w="959" w:type="dxa"/>
          </w:tcPr>
          <w:p w:rsidR="00B12654" w:rsidRPr="001470D4" w:rsidRDefault="00B062CC" w:rsidP="00F544E2">
            <w:pPr>
              <w:jc w:val="center"/>
              <w:rPr>
                <w:rFonts w:ascii="Times New Roman" w:hAnsi="Times New Roman"/>
                <w:szCs w:val="24"/>
              </w:rPr>
            </w:pPr>
            <w:r w:rsidRPr="001470D4">
              <w:rPr>
                <w:rFonts w:ascii="Times New Roman" w:hAnsi="Times New Roman"/>
                <w:szCs w:val="24"/>
              </w:rPr>
              <w:t>92</w:t>
            </w:r>
            <w:r w:rsidR="00DD1F1A" w:rsidRPr="001470D4">
              <w:rPr>
                <w:rFonts w:ascii="Times New Roman" w:hAnsi="Times New Roman"/>
                <w:szCs w:val="24"/>
              </w:rPr>
              <w:t>/</w:t>
            </w:r>
            <w:r w:rsidR="005776BA" w:rsidRPr="001470D4">
              <w:rPr>
                <w:rFonts w:ascii="Times New Roman" w:hAnsi="Times New Roman"/>
                <w:szCs w:val="24"/>
              </w:rPr>
              <w:t>3</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FF33C8" w:rsidP="00F544E2">
            <w:pPr>
              <w:rPr>
                <w:rFonts w:ascii="Times New Roman" w:hAnsi="Times New Roman"/>
                <w:szCs w:val="24"/>
              </w:rPr>
            </w:pPr>
            <w:r w:rsidRPr="001470D4">
              <w:rPr>
                <w:rFonts w:ascii="Times New Roman" w:hAnsi="Times New Roman"/>
                <w:szCs w:val="24"/>
              </w:rPr>
              <w:t>Разряды имен прилагательных по значению. Качественные имена прилагательные.</w:t>
            </w:r>
          </w:p>
        </w:tc>
        <w:tc>
          <w:tcPr>
            <w:tcW w:w="7813" w:type="dxa"/>
            <w:gridSpan w:val="2"/>
          </w:tcPr>
          <w:p w:rsidR="00B12654" w:rsidRPr="001470D4" w:rsidRDefault="00FF33C8" w:rsidP="00F544E2">
            <w:pPr>
              <w:jc w:val="both"/>
              <w:rPr>
                <w:rFonts w:ascii="Times New Roman" w:hAnsi="Times New Roman"/>
                <w:szCs w:val="24"/>
              </w:rPr>
            </w:pPr>
            <w:r w:rsidRPr="001470D4">
              <w:rPr>
                <w:rFonts w:ascii="Times New Roman" w:hAnsi="Times New Roman"/>
                <w:szCs w:val="24"/>
              </w:rPr>
              <w:t>Характеризуют имена прилагательные по значению. Распознают качественные имена прилагательные. Продолжают текст по данному началу, используя сложные прилагательные.</w:t>
            </w:r>
          </w:p>
        </w:tc>
      </w:tr>
      <w:tr w:rsidR="00B12654" w:rsidRPr="001470D4" w:rsidTr="00F544E2">
        <w:tc>
          <w:tcPr>
            <w:tcW w:w="959" w:type="dxa"/>
          </w:tcPr>
          <w:p w:rsidR="00682E54" w:rsidRPr="001470D4" w:rsidRDefault="00B062CC" w:rsidP="00F544E2">
            <w:pPr>
              <w:jc w:val="center"/>
              <w:rPr>
                <w:rFonts w:ascii="Times New Roman" w:hAnsi="Times New Roman"/>
                <w:szCs w:val="24"/>
              </w:rPr>
            </w:pPr>
            <w:r w:rsidRPr="001470D4">
              <w:rPr>
                <w:rFonts w:ascii="Times New Roman" w:hAnsi="Times New Roman"/>
                <w:szCs w:val="24"/>
              </w:rPr>
              <w:t>93</w:t>
            </w:r>
            <w:r w:rsidR="00DD1F1A" w:rsidRPr="001470D4">
              <w:rPr>
                <w:rFonts w:ascii="Times New Roman" w:hAnsi="Times New Roman"/>
                <w:szCs w:val="24"/>
              </w:rPr>
              <w:t>/</w:t>
            </w:r>
            <w:r w:rsidR="005776BA" w:rsidRPr="001470D4">
              <w:rPr>
                <w:rFonts w:ascii="Times New Roman" w:hAnsi="Times New Roman"/>
                <w:szCs w:val="24"/>
              </w:rPr>
              <w:t>4</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FF33C8" w:rsidP="00F544E2">
            <w:pPr>
              <w:rPr>
                <w:rFonts w:ascii="Times New Roman" w:hAnsi="Times New Roman"/>
                <w:szCs w:val="24"/>
              </w:rPr>
            </w:pPr>
            <w:r w:rsidRPr="001470D4">
              <w:rPr>
                <w:rFonts w:ascii="Times New Roman" w:hAnsi="Times New Roman"/>
                <w:szCs w:val="24"/>
              </w:rPr>
              <w:t>Степени сравнения имен прилагательных.</w:t>
            </w:r>
          </w:p>
        </w:tc>
        <w:tc>
          <w:tcPr>
            <w:tcW w:w="7813" w:type="dxa"/>
            <w:gridSpan w:val="2"/>
          </w:tcPr>
          <w:p w:rsidR="00B12654" w:rsidRPr="001470D4" w:rsidRDefault="00FF33C8" w:rsidP="00F544E2">
            <w:pPr>
              <w:jc w:val="both"/>
              <w:rPr>
                <w:rFonts w:ascii="Times New Roman" w:hAnsi="Times New Roman"/>
                <w:szCs w:val="24"/>
              </w:rPr>
            </w:pPr>
            <w:r w:rsidRPr="001470D4">
              <w:rPr>
                <w:rFonts w:ascii="Times New Roman" w:hAnsi="Times New Roman"/>
                <w:szCs w:val="24"/>
              </w:rPr>
              <w:t>Правильно образовывают сравнительную и превосходную степени сравнения имён прилагательных. Выделяют имена прилагательные в разных степенях сравнения как член предложения. Выделяют морфемы в именах прилагательных в степенях сравнения. Письменно сравнивают различные объекты.</w:t>
            </w:r>
          </w:p>
        </w:tc>
      </w:tr>
      <w:tr w:rsidR="00D91402" w:rsidRPr="001470D4" w:rsidTr="00F544E2">
        <w:tc>
          <w:tcPr>
            <w:tcW w:w="959" w:type="dxa"/>
          </w:tcPr>
          <w:p w:rsidR="00D91402" w:rsidRPr="001470D4" w:rsidRDefault="00B062CC" w:rsidP="00F544E2">
            <w:pPr>
              <w:jc w:val="center"/>
              <w:rPr>
                <w:rFonts w:ascii="Times New Roman" w:hAnsi="Times New Roman"/>
                <w:szCs w:val="24"/>
              </w:rPr>
            </w:pPr>
            <w:r w:rsidRPr="001470D4">
              <w:rPr>
                <w:rFonts w:ascii="Times New Roman" w:hAnsi="Times New Roman"/>
                <w:szCs w:val="24"/>
              </w:rPr>
              <w:t>94</w:t>
            </w:r>
            <w:r w:rsidR="00DD1F1A" w:rsidRPr="001470D4">
              <w:rPr>
                <w:rFonts w:ascii="Times New Roman" w:hAnsi="Times New Roman"/>
                <w:szCs w:val="24"/>
              </w:rPr>
              <w:t>/</w:t>
            </w:r>
            <w:r w:rsidR="00D91402" w:rsidRPr="001470D4">
              <w:rPr>
                <w:rFonts w:ascii="Times New Roman" w:hAnsi="Times New Roman"/>
                <w:szCs w:val="24"/>
              </w:rPr>
              <w:t>5</w:t>
            </w:r>
          </w:p>
        </w:tc>
        <w:tc>
          <w:tcPr>
            <w:tcW w:w="705" w:type="dxa"/>
          </w:tcPr>
          <w:p w:rsidR="00D91402" w:rsidRPr="001470D4" w:rsidRDefault="00D91402" w:rsidP="00F544E2">
            <w:pPr>
              <w:jc w:val="center"/>
              <w:rPr>
                <w:rFonts w:ascii="Times New Roman" w:hAnsi="Times New Roman"/>
                <w:b/>
                <w:szCs w:val="24"/>
              </w:rPr>
            </w:pPr>
          </w:p>
        </w:tc>
        <w:tc>
          <w:tcPr>
            <w:tcW w:w="843" w:type="dxa"/>
          </w:tcPr>
          <w:p w:rsidR="00D91402" w:rsidRPr="001470D4" w:rsidRDefault="00D91402" w:rsidP="00F544E2">
            <w:pPr>
              <w:jc w:val="center"/>
              <w:rPr>
                <w:rFonts w:ascii="Times New Roman" w:hAnsi="Times New Roman"/>
                <w:b/>
                <w:szCs w:val="24"/>
              </w:rPr>
            </w:pPr>
          </w:p>
        </w:tc>
        <w:tc>
          <w:tcPr>
            <w:tcW w:w="4466" w:type="dxa"/>
          </w:tcPr>
          <w:p w:rsidR="00D91402" w:rsidRPr="001470D4" w:rsidRDefault="00FF33C8" w:rsidP="00F544E2">
            <w:pPr>
              <w:rPr>
                <w:rFonts w:ascii="Times New Roman" w:hAnsi="Times New Roman"/>
                <w:szCs w:val="24"/>
              </w:rPr>
            </w:pPr>
            <w:r w:rsidRPr="001470D4">
              <w:rPr>
                <w:rFonts w:ascii="Times New Roman" w:hAnsi="Times New Roman"/>
                <w:szCs w:val="24"/>
              </w:rPr>
              <w:t>Образование сравнительной степени имен прилагательных</w:t>
            </w:r>
          </w:p>
        </w:tc>
        <w:tc>
          <w:tcPr>
            <w:tcW w:w="7813" w:type="dxa"/>
            <w:gridSpan w:val="2"/>
          </w:tcPr>
          <w:p w:rsidR="00D91402" w:rsidRPr="001470D4" w:rsidRDefault="00FF33C8" w:rsidP="00F544E2">
            <w:pPr>
              <w:jc w:val="both"/>
              <w:rPr>
                <w:rFonts w:ascii="Times New Roman" w:hAnsi="Times New Roman"/>
                <w:szCs w:val="24"/>
              </w:rPr>
            </w:pPr>
            <w:r w:rsidRPr="001470D4">
              <w:rPr>
                <w:rFonts w:ascii="Times New Roman" w:hAnsi="Times New Roman"/>
                <w:szCs w:val="24"/>
              </w:rPr>
              <w:t>Правильно образовывают сравнительную степень имён прилагательных. Выделяют морфемы в именах прилагательных в степенях сравнения. Письменно сравнивают различные объекты.</w:t>
            </w:r>
          </w:p>
        </w:tc>
      </w:tr>
      <w:tr w:rsidR="00B12654" w:rsidRPr="001470D4" w:rsidTr="00F544E2">
        <w:tc>
          <w:tcPr>
            <w:tcW w:w="959" w:type="dxa"/>
          </w:tcPr>
          <w:p w:rsidR="00682E54" w:rsidRPr="001470D4" w:rsidRDefault="00B062CC" w:rsidP="00F544E2">
            <w:pPr>
              <w:jc w:val="center"/>
              <w:rPr>
                <w:rFonts w:ascii="Times New Roman" w:hAnsi="Times New Roman"/>
                <w:szCs w:val="24"/>
              </w:rPr>
            </w:pPr>
            <w:r w:rsidRPr="001470D4">
              <w:rPr>
                <w:rFonts w:ascii="Times New Roman" w:hAnsi="Times New Roman"/>
                <w:szCs w:val="24"/>
              </w:rPr>
              <w:t>95</w:t>
            </w:r>
            <w:r w:rsidR="00DD1F1A" w:rsidRPr="001470D4">
              <w:rPr>
                <w:rFonts w:ascii="Times New Roman" w:hAnsi="Times New Roman"/>
                <w:szCs w:val="24"/>
              </w:rPr>
              <w:t>/</w:t>
            </w:r>
            <w:r w:rsidR="005776BA" w:rsidRPr="001470D4">
              <w:rPr>
                <w:rFonts w:ascii="Times New Roman" w:hAnsi="Times New Roman"/>
                <w:szCs w:val="24"/>
              </w:rPr>
              <w:t>6</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FF33C8" w:rsidP="00F544E2">
            <w:pPr>
              <w:rPr>
                <w:rFonts w:ascii="Times New Roman" w:hAnsi="Times New Roman"/>
                <w:szCs w:val="24"/>
              </w:rPr>
            </w:pPr>
            <w:r w:rsidRPr="001470D4">
              <w:rPr>
                <w:rFonts w:ascii="Times New Roman" w:hAnsi="Times New Roman"/>
                <w:szCs w:val="24"/>
              </w:rPr>
              <w:t>Образование превосходной степени имен прилагательных.</w:t>
            </w:r>
          </w:p>
        </w:tc>
        <w:tc>
          <w:tcPr>
            <w:tcW w:w="7813" w:type="dxa"/>
            <w:gridSpan w:val="2"/>
          </w:tcPr>
          <w:p w:rsidR="00B12654" w:rsidRPr="001470D4" w:rsidRDefault="00FF33C8" w:rsidP="00F544E2">
            <w:pPr>
              <w:jc w:val="both"/>
              <w:rPr>
                <w:rFonts w:ascii="Times New Roman" w:hAnsi="Times New Roman"/>
                <w:szCs w:val="24"/>
              </w:rPr>
            </w:pPr>
            <w:r w:rsidRPr="001470D4">
              <w:rPr>
                <w:rFonts w:ascii="Times New Roman" w:hAnsi="Times New Roman"/>
                <w:szCs w:val="24"/>
              </w:rPr>
              <w:t>Правильно образовывают превосходную степень сравнения имён прилагательных. Выделяют морфемы в именах прилагательных в степенях сравнения. Письменно сравнивают различные объекты</w:t>
            </w:r>
          </w:p>
        </w:tc>
      </w:tr>
      <w:tr w:rsidR="00D91402" w:rsidRPr="001470D4" w:rsidTr="00F544E2">
        <w:tc>
          <w:tcPr>
            <w:tcW w:w="959" w:type="dxa"/>
          </w:tcPr>
          <w:p w:rsidR="00D91402" w:rsidRPr="001470D4" w:rsidRDefault="00B062CC" w:rsidP="00F544E2">
            <w:pPr>
              <w:jc w:val="center"/>
              <w:rPr>
                <w:rFonts w:ascii="Times New Roman" w:hAnsi="Times New Roman"/>
                <w:szCs w:val="24"/>
              </w:rPr>
            </w:pPr>
            <w:r w:rsidRPr="001470D4">
              <w:rPr>
                <w:rFonts w:ascii="Times New Roman" w:hAnsi="Times New Roman"/>
                <w:szCs w:val="24"/>
              </w:rPr>
              <w:t>96</w:t>
            </w:r>
            <w:r w:rsidR="00DD1F1A" w:rsidRPr="001470D4">
              <w:rPr>
                <w:rFonts w:ascii="Times New Roman" w:hAnsi="Times New Roman"/>
                <w:szCs w:val="24"/>
              </w:rPr>
              <w:t>/</w:t>
            </w:r>
            <w:r w:rsidR="00D91402" w:rsidRPr="001470D4">
              <w:rPr>
                <w:rFonts w:ascii="Times New Roman" w:hAnsi="Times New Roman"/>
                <w:szCs w:val="24"/>
              </w:rPr>
              <w:t>7</w:t>
            </w:r>
          </w:p>
        </w:tc>
        <w:tc>
          <w:tcPr>
            <w:tcW w:w="705" w:type="dxa"/>
          </w:tcPr>
          <w:p w:rsidR="00D91402" w:rsidRPr="001470D4" w:rsidRDefault="00D91402" w:rsidP="00F544E2">
            <w:pPr>
              <w:jc w:val="center"/>
              <w:rPr>
                <w:rFonts w:ascii="Times New Roman" w:hAnsi="Times New Roman"/>
                <w:b/>
                <w:szCs w:val="24"/>
              </w:rPr>
            </w:pPr>
          </w:p>
        </w:tc>
        <w:tc>
          <w:tcPr>
            <w:tcW w:w="843" w:type="dxa"/>
          </w:tcPr>
          <w:p w:rsidR="00D91402" w:rsidRPr="001470D4" w:rsidRDefault="00D91402" w:rsidP="00F544E2">
            <w:pPr>
              <w:jc w:val="center"/>
              <w:rPr>
                <w:rFonts w:ascii="Times New Roman" w:hAnsi="Times New Roman"/>
                <w:b/>
                <w:szCs w:val="24"/>
              </w:rPr>
            </w:pPr>
          </w:p>
        </w:tc>
        <w:tc>
          <w:tcPr>
            <w:tcW w:w="4466" w:type="dxa"/>
          </w:tcPr>
          <w:p w:rsidR="00D91402" w:rsidRPr="001470D4" w:rsidRDefault="00261E55" w:rsidP="00F544E2">
            <w:pPr>
              <w:rPr>
                <w:rStyle w:val="FontStyle65"/>
                <w:i w:val="0"/>
                <w:sz w:val="24"/>
                <w:szCs w:val="24"/>
              </w:rPr>
            </w:pPr>
            <w:r w:rsidRPr="001470D4">
              <w:rPr>
                <w:rStyle w:val="FontStyle65"/>
                <w:i w:val="0"/>
                <w:sz w:val="24"/>
                <w:szCs w:val="24"/>
              </w:rPr>
              <w:t>Относительные прилагательные.</w:t>
            </w:r>
          </w:p>
        </w:tc>
        <w:tc>
          <w:tcPr>
            <w:tcW w:w="7813" w:type="dxa"/>
            <w:gridSpan w:val="2"/>
          </w:tcPr>
          <w:p w:rsidR="00D91402" w:rsidRPr="001470D4" w:rsidRDefault="00261E55" w:rsidP="00F544E2">
            <w:pPr>
              <w:jc w:val="both"/>
              <w:rPr>
                <w:rFonts w:ascii="Times New Roman" w:hAnsi="Times New Roman"/>
                <w:color w:val="000000"/>
                <w:szCs w:val="24"/>
              </w:rPr>
            </w:pPr>
            <w:r w:rsidRPr="001470D4">
              <w:rPr>
                <w:rFonts w:ascii="Times New Roman" w:hAnsi="Times New Roman"/>
                <w:color w:val="000000"/>
                <w:szCs w:val="24"/>
              </w:rPr>
              <w:t>Распознают относительные имена прилагательные. Анализируют данные в учебнике относительные имена прилагательные, обозначающие разные признаки предмета. Озаглавливают тексты и выделяют в них основную мысль.</w:t>
            </w:r>
          </w:p>
        </w:tc>
      </w:tr>
      <w:tr w:rsidR="00B12654" w:rsidRPr="001470D4" w:rsidTr="00F544E2">
        <w:tc>
          <w:tcPr>
            <w:tcW w:w="959" w:type="dxa"/>
          </w:tcPr>
          <w:p w:rsidR="00B12654" w:rsidRPr="001470D4" w:rsidRDefault="00B062CC" w:rsidP="00F544E2">
            <w:pPr>
              <w:jc w:val="center"/>
              <w:rPr>
                <w:rFonts w:ascii="Times New Roman" w:hAnsi="Times New Roman"/>
                <w:szCs w:val="24"/>
              </w:rPr>
            </w:pPr>
            <w:r w:rsidRPr="001470D4">
              <w:rPr>
                <w:rFonts w:ascii="Times New Roman" w:hAnsi="Times New Roman"/>
                <w:szCs w:val="24"/>
              </w:rPr>
              <w:t>97</w:t>
            </w:r>
            <w:r w:rsidR="00DD1F1A" w:rsidRPr="001470D4">
              <w:rPr>
                <w:rFonts w:ascii="Times New Roman" w:hAnsi="Times New Roman"/>
                <w:szCs w:val="24"/>
              </w:rPr>
              <w:t>/</w:t>
            </w:r>
            <w:r w:rsidR="005776BA" w:rsidRPr="001470D4">
              <w:rPr>
                <w:rFonts w:ascii="Times New Roman" w:hAnsi="Times New Roman"/>
                <w:szCs w:val="24"/>
              </w:rPr>
              <w:t>8</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261E55" w:rsidP="00F544E2">
            <w:pPr>
              <w:jc w:val="both"/>
              <w:rPr>
                <w:rFonts w:ascii="Times New Roman" w:hAnsi="Times New Roman"/>
                <w:szCs w:val="24"/>
              </w:rPr>
            </w:pPr>
            <w:r w:rsidRPr="001470D4">
              <w:rPr>
                <w:rFonts w:ascii="Times New Roman" w:hAnsi="Times New Roman"/>
                <w:szCs w:val="24"/>
              </w:rPr>
              <w:t>Развитие речи.  Выборочное изложение.</w:t>
            </w:r>
          </w:p>
        </w:tc>
        <w:tc>
          <w:tcPr>
            <w:tcW w:w="7813" w:type="dxa"/>
            <w:gridSpan w:val="2"/>
          </w:tcPr>
          <w:p w:rsidR="00B12654" w:rsidRPr="001470D4" w:rsidRDefault="00261E55" w:rsidP="00F544E2">
            <w:pPr>
              <w:jc w:val="both"/>
              <w:rPr>
                <w:rFonts w:ascii="Times New Roman" w:hAnsi="Times New Roman"/>
                <w:szCs w:val="24"/>
              </w:rPr>
            </w:pPr>
            <w:r w:rsidRPr="001470D4">
              <w:rPr>
                <w:rFonts w:ascii="Times New Roman" w:hAnsi="Times New Roman"/>
                <w:szCs w:val="24"/>
              </w:rPr>
              <w:t>Пишут выборочное изложение по произведению художественной литературы</w:t>
            </w:r>
          </w:p>
        </w:tc>
      </w:tr>
      <w:tr w:rsidR="00B062CC" w:rsidRPr="001470D4" w:rsidTr="00F544E2">
        <w:tc>
          <w:tcPr>
            <w:tcW w:w="959" w:type="dxa"/>
          </w:tcPr>
          <w:p w:rsidR="00B062CC" w:rsidRPr="001470D4" w:rsidRDefault="00B062CC" w:rsidP="00F544E2">
            <w:pPr>
              <w:jc w:val="center"/>
              <w:rPr>
                <w:rFonts w:ascii="Times New Roman" w:hAnsi="Times New Roman"/>
                <w:szCs w:val="24"/>
              </w:rPr>
            </w:pPr>
            <w:r w:rsidRPr="001470D4">
              <w:rPr>
                <w:rFonts w:ascii="Times New Roman" w:hAnsi="Times New Roman"/>
                <w:szCs w:val="24"/>
              </w:rPr>
              <w:t>98/9</w:t>
            </w:r>
          </w:p>
        </w:tc>
        <w:tc>
          <w:tcPr>
            <w:tcW w:w="705" w:type="dxa"/>
          </w:tcPr>
          <w:p w:rsidR="00B062CC" w:rsidRPr="001470D4" w:rsidRDefault="00B062CC" w:rsidP="00F544E2">
            <w:pPr>
              <w:jc w:val="center"/>
              <w:rPr>
                <w:rFonts w:ascii="Times New Roman" w:hAnsi="Times New Roman"/>
                <w:b/>
                <w:szCs w:val="24"/>
              </w:rPr>
            </w:pPr>
          </w:p>
        </w:tc>
        <w:tc>
          <w:tcPr>
            <w:tcW w:w="843" w:type="dxa"/>
          </w:tcPr>
          <w:p w:rsidR="00B062CC" w:rsidRPr="001470D4" w:rsidRDefault="00B062CC" w:rsidP="00F544E2">
            <w:pPr>
              <w:jc w:val="center"/>
              <w:rPr>
                <w:rFonts w:ascii="Times New Roman" w:hAnsi="Times New Roman"/>
                <w:b/>
                <w:szCs w:val="24"/>
              </w:rPr>
            </w:pPr>
          </w:p>
        </w:tc>
        <w:tc>
          <w:tcPr>
            <w:tcW w:w="4466" w:type="dxa"/>
          </w:tcPr>
          <w:p w:rsidR="00B062CC" w:rsidRPr="001470D4" w:rsidRDefault="00261E55" w:rsidP="00F544E2">
            <w:pPr>
              <w:jc w:val="both"/>
              <w:rPr>
                <w:rFonts w:ascii="Times New Roman" w:hAnsi="Times New Roman"/>
                <w:szCs w:val="24"/>
              </w:rPr>
            </w:pPr>
            <w:r w:rsidRPr="001470D4">
              <w:rPr>
                <w:rFonts w:ascii="Times New Roman" w:hAnsi="Times New Roman"/>
                <w:szCs w:val="24"/>
              </w:rPr>
              <w:t>Притяжательные прилагательные</w:t>
            </w:r>
          </w:p>
        </w:tc>
        <w:tc>
          <w:tcPr>
            <w:tcW w:w="7813" w:type="dxa"/>
            <w:gridSpan w:val="2"/>
          </w:tcPr>
          <w:p w:rsidR="00B062CC" w:rsidRPr="001470D4" w:rsidRDefault="00261E55" w:rsidP="00F544E2">
            <w:pPr>
              <w:jc w:val="both"/>
              <w:rPr>
                <w:rFonts w:ascii="Times New Roman" w:hAnsi="Times New Roman"/>
                <w:color w:val="000000"/>
                <w:szCs w:val="24"/>
              </w:rPr>
            </w:pPr>
            <w:r w:rsidRPr="001470D4">
              <w:rPr>
                <w:rFonts w:ascii="Times New Roman" w:hAnsi="Times New Roman"/>
                <w:color w:val="000000"/>
                <w:szCs w:val="24"/>
              </w:rPr>
              <w:t>Распознают притяжательные имена прилагательные. Анализируют и списывают текст. Обозначают условия выбора букв ъ и ь.</w:t>
            </w:r>
          </w:p>
        </w:tc>
      </w:tr>
      <w:tr w:rsidR="00B062CC" w:rsidRPr="001470D4" w:rsidTr="00F544E2">
        <w:tc>
          <w:tcPr>
            <w:tcW w:w="959" w:type="dxa"/>
          </w:tcPr>
          <w:p w:rsidR="00B062CC" w:rsidRPr="001470D4" w:rsidRDefault="00B062CC" w:rsidP="00F544E2">
            <w:pPr>
              <w:jc w:val="center"/>
              <w:rPr>
                <w:rFonts w:ascii="Times New Roman" w:hAnsi="Times New Roman"/>
                <w:szCs w:val="24"/>
              </w:rPr>
            </w:pPr>
            <w:r w:rsidRPr="001470D4">
              <w:rPr>
                <w:rFonts w:ascii="Times New Roman" w:hAnsi="Times New Roman"/>
                <w:szCs w:val="24"/>
              </w:rPr>
              <w:t>99/10</w:t>
            </w:r>
          </w:p>
        </w:tc>
        <w:tc>
          <w:tcPr>
            <w:tcW w:w="705" w:type="dxa"/>
          </w:tcPr>
          <w:p w:rsidR="00B062CC" w:rsidRPr="001470D4" w:rsidRDefault="00B062CC" w:rsidP="00F544E2">
            <w:pPr>
              <w:jc w:val="center"/>
              <w:rPr>
                <w:rFonts w:ascii="Times New Roman" w:hAnsi="Times New Roman"/>
                <w:b/>
                <w:szCs w:val="24"/>
              </w:rPr>
            </w:pPr>
          </w:p>
        </w:tc>
        <w:tc>
          <w:tcPr>
            <w:tcW w:w="843" w:type="dxa"/>
          </w:tcPr>
          <w:p w:rsidR="00B062CC" w:rsidRPr="001470D4" w:rsidRDefault="00B062CC" w:rsidP="00F544E2">
            <w:pPr>
              <w:jc w:val="center"/>
              <w:rPr>
                <w:rFonts w:ascii="Times New Roman" w:hAnsi="Times New Roman"/>
                <w:b/>
                <w:szCs w:val="24"/>
              </w:rPr>
            </w:pPr>
          </w:p>
        </w:tc>
        <w:tc>
          <w:tcPr>
            <w:tcW w:w="4466" w:type="dxa"/>
          </w:tcPr>
          <w:p w:rsidR="00B062CC" w:rsidRPr="001470D4" w:rsidRDefault="00261E55" w:rsidP="00F544E2">
            <w:pPr>
              <w:jc w:val="both"/>
              <w:rPr>
                <w:rFonts w:ascii="Times New Roman" w:hAnsi="Times New Roman"/>
                <w:szCs w:val="24"/>
              </w:rPr>
            </w:pPr>
            <w:r w:rsidRPr="001470D4">
              <w:rPr>
                <w:rFonts w:ascii="Times New Roman" w:hAnsi="Times New Roman"/>
                <w:szCs w:val="24"/>
              </w:rPr>
              <w:t>Морфологический разбор имени прилагательного</w:t>
            </w:r>
          </w:p>
        </w:tc>
        <w:tc>
          <w:tcPr>
            <w:tcW w:w="7813" w:type="dxa"/>
            <w:gridSpan w:val="2"/>
          </w:tcPr>
          <w:p w:rsidR="00B062CC" w:rsidRPr="001470D4" w:rsidRDefault="00261E55" w:rsidP="00F544E2">
            <w:pPr>
              <w:jc w:val="both"/>
              <w:rPr>
                <w:rFonts w:ascii="Times New Roman" w:hAnsi="Times New Roman"/>
                <w:color w:val="000000"/>
                <w:szCs w:val="24"/>
              </w:rPr>
            </w:pPr>
            <w:r w:rsidRPr="001470D4">
              <w:rPr>
                <w:rFonts w:ascii="Times New Roman" w:hAnsi="Times New Roman"/>
                <w:color w:val="000000"/>
                <w:szCs w:val="24"/>
              </w:rPr>
              <w:t>Характеризуют имя прилагательное по его морфологическим признакам, синтаксической роли. Выполняют устный и письменный разбор имён прилагательных.</w:t>
            </w:r>
          </w:p>
        </w:tc>
      </w:tr>
      <w:tr w:rsidR="00B062CC" w:rsidRPr="001470D4" w:rsidTr="00F544E2">
        <w:tc>
          <w:tcPr>
            <w:tcW w:w="959" w:type="dxa"/>
          </w:tcPr>
          <w:p w:rsidR="00B062CC" w:rsidRPr="001470D4" w:rsidRDefault="00B062CC" w:rsidP="00F544E2">
            <w:pPr>
              <w:rPr>
                <w:rFonts w:ascii="Times New Roman" w:hAnsi="Times New Roman"/>
                <w:szCs w:val="24"/>
              </w:rPr>
            </w:pPr>
            <w:r w:rsidRPr="001470D4">
              <w:rPr>
                <w:rFonts w:ascii="Times New Roman" w:hAnsi="Times New Roman"/>
                <w:szCs w:val="24"/>
              </w:rPr>
              <w:lastRenderedPageBreak/>
              <w:t>100/11</w:t>
            </w:r>
          </w:p>
        </w:tc>
        <w:tc>
          <w:tcPr>
            <w:tcW w:w="705" w:type="dxa"/>
          </w:tcPr>
          <w:p w:rsidR="00B062CC" w:rsidRPr="001470D4" w:rsidRDefault="00B062CC" w:rsidP="00F544E2">
            <w:pPr>
              <w:jc w:val="center"/>
              <w:rPr>
                <w:rFonts w:ascii="Times New Roman" w:hAnsi="Times New Roman"/>
                <w:b/>
                <w:szCs w:val="24"/>
              </w:rPr>
            </w:pPr>
          </w:p>
        </w:tc>
        <w:tc>
          <w:tcPr>
            <w:tcW w:w="843" w:type="dxa"/>
          </w:tcPr>
          <w:p w:rsidR="00B062CC" w:rsidRPr="001470D4" w:rsidRDefault="00B062CC" w:rsidP="00F544E2">
            <w:pPr>
              <w:jc w:val="center"/>
              <w:rPr>
                <w:rFonts w:ascii="Times New Roman" w:hAnsi="Times New Roman"/>
                <w:b/>
                <w:szCs w:val="24"/>
              </w:rPr>
            </w:pPr>
          </w:p>
        </w:tc>
        <w:tc>
          <w:tcPr>
            <w:tcW w:w="4466" w:type="dxa"/>
          </w:tcPr>
          <w:p w:rsidR="00B062CC" w:rsidRPr="001470D4" w:rsidRDefault="00261E55" w:rsidP="00F544E2">
            <w:pPr>
              <w:jc w:val="both"/>
              <w:rPr>
                <w:rFonts w:ascii="Times New Roman" w:hAnsi="Times New Roman"/>
                <w:szCs w:val="24"/>
              </w:rPr>
            </w:pPr>
            <w:r w:rsidRPr="001470D4">
              <w:rPr>
                <w:rFonts w:ascii="Times New Roman" w:hAnsi="Times New Roman"/>
                <w:szCs w:val="24"/>
              </w:rPr>
              <w:t>НЕ с прилагательными.</w:t>
            </w:r>
          </w:p>
        </w:tc>
        <w:tc>
          <w:tcPr>
            <w:tcW w:w="7813" w:type="dxa"/>
            <w:gridSpan w:val="2"/>
          </w:tcPr>
          <w:p w:rsidR="00B062CC" w:rsidRPr="001470D4" w:rsidRDefault="00261E55" w:rsidP="00F544E2">
            <w:pPr>
              <w:jc w:val="both"/>
              <w:rPr>
                <w:rFonts w:ascii="Times New Roman" w:hAnsi="Times New Roman"/>
                <w:color w:val="000000"/>
                <w:szCs w:val="24"/>
              </w:rPr>
            </w:pPr>
            <w:r w:rsidRPr="001470D4">
              <w:rPr>
                <w:rFonts w:ascii="Times New Roman" w:hAnsi="Times New Roman"/>
                <w:color w:val="000000"/>
                <w:szCs w:val="24"/>
              </w:rPr>
              <w:t>Усваивают правило написания не с именами прилагательными. Выполняют упражнения, руководствуясь усвоенным правилом. Различают не- - приставку, не- - часть корня и не – отрицательную частицу.</w:t>
            </w:r>
          </w:p>
        </w:tc>
      </w:tr>
      <w:tr w:rsidR="00B062CC" w:rsidRPr="001470D4" w:rsidTr="00F544E2">
        <w:tc>
          <w:tcPr>
            <w:tcW w:w="959" w:type="dxa"/>
          </w:tcPr>
          <w:p w:rsidR="00B062CC" w:rsidRPr="001470D4" w:rsidRDefault="00B062CC" w:rsidP="00F544E2">
            <w:pPr>
              <w:rPr>
                <w:rFonts w:ascii="Times New Roman" w:hAnsi="Times New Roman"/>
                <w:szCs w:val="24"/>
              </w:rPr>
            </w:pPr>
            <w:r w:rsidRPr="001470D4">
              <w:rPr>
                <w:rFonts w:ascii="Times New Roman" w:hAnsi="Times New Roman"/>
                <w:szCs w:val="24"/>
              </w:rPr>
              <w:t>101/12</w:t>
            </w:r>
          </w:p>
        </w:tc>
        <w:tc>
          <w:tcPr>
            <w:tcW w:w="705" w:type="dxa"/>
          </w:tcPr>
          <w:p w:rsidR="00B062CC" w:rsidRPr="001470D4" w:rsidRDefault="00B062CC" w:rsidP="00F544E2">
            <w:pPr>
              <w:jc w:val="center"/>
              <w:rPr>
                <w:rFonts w:ascii="Times New Roman" w:hAnsi="Times New Roman"/>
                <w:b/>
                <w:szCs w:val="24"/>
              </w:rPr>
            </w:pPr>
          </w:p>
        </w:tc>
        <w:tc>
          <w:tcPr>
            <w:tcW w:w="843" w:type="dxa"/>
          </w:tcPr>
          <w:p w:rsidR="00B062CC" w:rsidRPr="001470D4" w:rsidRDefault="00B062CC" w:rsidP="00F544E2">
            <w:pPr>
              <w:jc w:val="center"/>
              <w:rPr>
                <w:rFonts w:ascii="Times New Roman" w:hAnsi="Times New Roman"/>
                <w:b/>
                <w:szCs w:val="24"/>
              </w:rPr>
            </w:pPr>
          </w:p>
        </w:tc>
        <w:tc>
          <w:tcPr>
            <w:tcW w:w="4466" w:type="dxa"/>
          </w:tcPr>
          <w:p w:rsidR="00B062CC" w:rsidRPr="001470D4" w:rsidRDefault="00261E55" w:rsidP="00F544E2">
            <w:pPr>
              <w:jc w:val="both"/>
              <w:rPr>
                <w:rFonts w:ascii="Times New Roman" w:hAnsi="Times New Roman"/>
                <w:szCs w:val="24"/>
              </w:rPr>
            </w:pPr>
            <w:r w:rsidRPr="001470D4">
              <w:rPr>
                <w:rFonts w:ascii="Times New Roman" w:hAnsi="Times New Roman"/>
                <w:szCs w:val="24"/>
              </w:rPr>
              <w:t>Слитное и раздельное написание НЕ с прилагательными.</w:t>
            </w:r>
          </w:p>
        </w:tc>
        <w:tc>
          <w:tcPr>
            <w:tcW w:w="7813" w:type="dxa"/>
            <w:gridSpan w:val="2"/>
          </w:tcPr>
          <w:p w:rsidR="00B062CC" w:rsidRPr="001470D4" w:rsidRDefault="00261E55" w:rsidP="00F544E2">
            <w:pPr>
              <w:jc w:val="both"/>
              <w:rPr>
                <w:rFonts w:ascii="Times New Roman" w:hAnsi="Times New Roman"/>
                <w:color w:val="000000"/>
                <w:szCs w:val="24"/>
              </w:rPr>
            </w:pPr>
            <w:r w:rsidRPr="001470D4">
              <w:rPr>
                <w:rFonts w:ascii="Times New Roman" w:hAnsi="Times New Roman"/>
                <w:color w:val="000000"/>
                <w:szCs w:val="24"/>
              </w:rPr>
              <w:t>Усваивают правило написания не с именами прилагательными. Выполняют упражнения, руководствуясь усвоенным правилом. Различают не- - приставку, не- - часть корня и не – отрицательную частицу.  Пишут диктант</w:t>
            </w:r>
          </w:p>
        </w:tc>
      </w:tr>
      <w:tr w:rsidR="00B062CC" w:rsidRPr="001470D4" w:rsidTr="00F544E2">
        <w:tc>
          <w:tcPr>
            <w:tcW w:w="959" w:type="dxa"/>
          </w:tcPr>
          <w:p w:rsidR="00B062CC" w:rsidRPr="001470D4" w:rsidRDefault="00B062CC" w:rsidP="00F544E2">
            <w:pPr>
              <w:rPr>
                <w:rFonts w:ascii="Times New Roman" w:hAnsi="Times New Roman"/>
                <w:szCs w:val="24"/>
              </w:rPr>
            </w:pPr>
            <w:r w:rsidRPr="001470D4">
              <w:rPr>
                <w:rFonts w:ascii="Times New Roman" w:hAnsi="Times New Roman"/>
                <w:szCs w:val="24"/>
              </w:rPr>
              <w:t>102/13</w:t>
            </w:r>
          </w:p>
        </w:tc>
        <w:tc>
          <w:tcPr>
            <w:tcW w:w="705" w:type="dxa"/>
          </w:tcPr>
          <w:p w:rsidR="00B062CC" w:rsidRPr="001470D4" w:rsidRDefault="00B062CC" w:rsidP="00F544E2">
            <w:pPr>
              <w:jc w:val="center"/>
              <w:rPr>
                <w:rFonts w:ascii="Times New Roman" w:hAnsi="Times New Roman"/>
                <w:b/>
                <w:szCs w:val="24"/>
              </w:rPr>
            </w:pPr>
          </w:p>
        </w:tc>
        <w:tc>
          <w:tcPr>
            <w:tcW w:w="843" w:type="dxa"/>
          </w:tcPr>
          <w:p w:rsidR="00B062CC" w:rsidRPr="001470D4" w:rsidRDefault="00B062CC" w:rsidP="00F544E2">
            <w:pPr>
              <w:jc w:val="center"/>
              <w:rPr>
                <w:rFonts w:ascii="Times New Roman" w:hAnsi="Times New Roman"/>
                <w:b/>
                <w:szCs w:val="24"/>
              </w:rPr>
            </w:pPr>
          </w:p>
        </w:tc>
        <w:tc>
          <w:tcPr>
            <w:tcW w:w="4466" w:type="dxa"/>
          </w:tcPr>
          <w:p w:rsidR="00B062CC" w:rsidRPr="001470D4" w:rsidRDefault="00261E55" w:rsidP="00F544E2">
            <w:pPr>
              <w:jc w:val="both"/>
              <w:rPr>
                <w:rFonts w:ascii="Times New Roman" w:hAnsi="Times New Roman"/>
                <w:szCs w:val="24"/>
              </w:rPr>
            </w:pPr>
            <w:r w:rsidRPr="001470D4">
              <w:rPr>
                <w:rFonts w:ascii="Times New Roman" w:hAnsi="Times New Roman"/>
                <w:szCs w:val="24"/>
              </w:rPr>
              <w:t>Буквы о и е после шипящих и ц в суффиксах прилагательных.</w:t>
            </w:r>
          </w:p>
        </w:tc>
        <w:tc>
          <w:tcPr>
            <w:tcW w:w="7813" w:type="dxa"/>
            <w:gridSpan w:val="2"/>
          </w:tcPr>
          <w:p w:rsidR="00B062CC" w:rsidRPr="001470D4" w:rsidRDefault="00261E55" w:rsidP="00F544E2">
            <w:pPr>
              <w:jc w:val="both"/>
              <w:rPr>
                <w:rFonts w:ascii="Times New Roman" w:hAnsi="Times New Roman"/>
                <w:color w:val="000000"/>
                <w:szCs w:val="24"/>
              </w:rPr>
            </w:pPr>
            <w:r w:rsidRPr="001470D4">
              <w:rPr>
                <w:rFonts w:ascii="Times New Roman" w:hAnsi="Times New Roman"/>
                <w:color w:val="000000"/>
                <w:szCs w:val="24"/>
              </w:rPr>
              <w:t>Усваивают правило написания буквы о – ё после шипящих и ц в суффиксах прилагательных. Выполняют упражнения, руководствуясь усвоенным правилом</w:t>
            </w:r>
          </w:p>
        </w:tc>
      </w:tr>
      <w:tr w:rsidR="00B062CC" w:rsidRPr="001470D4" w:rsidTr="00F544E2">
        <w:tc>
          <w:tcPr>
            <w:tcW w:w="959" w:type="dxa"/>
          </w:tcPr>
          <w:p w:rsidR="00B062CC" w:rsidRPr="001470D4" w:rsidRDefault="00FF33C8" w:rsidP="00F544E2">
            <w:pPr>
              <w:rPr>
                <w:rFonts w:ascii="Times New Roman" w:hAnsi="Times New Roman"/>
                <w:szCs w:val="24"/>
              </w:rPr>
            </w:pPr>
            <w:r w:rsidRPr="001470D4">
              <w:rPr>
                <w:rFonts w:ascii="Times New Roman" w:hAnsi="Times New Roman"/>
                <w:szCs w:val="24"/>
              </w:rPr>
              <w:t>103/14</w:t>
            </w:r>
          </w:p>
        </w:tc>
        <w:tc>
          <w:tcPr>
            <w:tcW w:w="705" w:type="dxa"/>
          </w:tcPr>
          <w:p w:rsidR="00B062CC" w:rsidRPr="001470D4" w:rsidRDefault="00B062CC" w:rsidP="00F544E2">
            <w:pPr>
              <w:jc w:val="center"/>
              <w:rPr>
                <w:rFonts w:ascii="Times New Roman" w:hAnsi="Times New Roman"/>
                <w:b/>
                <w:szCs w:val="24"/>
              </w:rPr>
            </w:pPr>
          </w:p>
        </w:tc>
        <w:tc>
          <w:tcPr>
            <w:tcW w:w="843" w:type="dxa"/>
          </w:tcPr>
          <w:p w:rsidR="00B062CC" w:rsidRPr="001470D4" w:rsidRDefault="00B062CC" w:rsidP="00F544E2">
            <w:pPr>
              <w:jc w:val="center"/>
              <w:rPr>
                <w:rFonts w:ascii="Times New Roman" w:hAnsi="Times New Roman"/>
                <w:b/>
                <w:szCs w:val="24"/>
              </w:rPr>
            </w:pPr>
          </w:p>
        </w:tc>
        <w:tc>
          <w:tcPr>
            <w:tcW w:w="4466" w:type="dxa"/>
          </w:tcPr>
          <w:p w:rsidR="00B062CC" w:rsidRPr="001470D4" w:rsidRDefault="00261E55" w:rsidP="00F544E2">
            <w:pPr>
              <w:jc w:val="both"/>
              <w:rPr>
                <w:rFonts w:ascii="Times New Roman" w:hAnsi="Times New Roman"/>
                <w:szCs w:val="24"/>
              </w:rPr>
            </w:pPr>
            <w:r w:rsidRPr="001470D4">
              <w:rPr>
                <w:rFonts w:ascii="Times New Roman" w:hAnsi="Times New Roman"/>
                <w:szCs w:val="24"/>
              </w:rPr>
              <w:t>Одна и две буквы н в суффиксах прилагательных.</w:t>
            </w:r>
          </w:p>
        </w:tc>
        <w:tc>
          <w:tcPr>
            <w:tcW w:w="7813" w:type="dxa"/>
            <w:gridSpan w:val="2"/>
          </w:tcPr>
          <w:p w:rsidR="00B062CC" w:rsidRPr="001470D4" w:rsidRDefault="00261E55" w:rsidP="00F544E2">
            <w:pPr>
              <w:jc w:val="both"/>
              <w:rPr>
                <w:rFonts w:ascii="Times New Roman" w:hAnsi="Times New Roman"/>
                <w:color w:val="000000"/>
                <w:szCs w:val="24"/>
              </w:rPr>
            </w:pPr>
            <w:r w:rsidRPr="001470D4">
              <w:rPr>
                <w:rFonts w:ascii="Times New Roman" w:hAnsi="Times New Roman"/>
                <w:color w:val="000000"/>
                <w:szCs w:val="24"/>
              </w:rPr>
              <w:t>Усваивают правило написания одной и двух букв н в суффиксах прилагательных. Выполняют упражнения, руководствуясь усвоенным правилом.</w:t>
            </w:r>
          </w:p>
        </w:tc>
      </w:tr>
      <w:tr w:rsidR="00B062CC" w:rsidRPr="001470D4" w:rsidTr="00F544E2">
        <w:tc>
          <w:tcPr>
            <w:tcW w:w="959" w:type="dxa"/>
          </w:tcPr>
          <w:p w:rsidR="00B062CC" w:rsidRPr="001470D4" w:rsidRDefault="00FF33C8" w:rsidP="00F544E2">
            <w:pPr>
              <w:rPr>
                <w:rFonts w:ascii="Times New Roman" w:hAnsi="Times New Roman"/>
                <w:szCs w:val="24"/>
              </w:rPr>
            </w:pPr>
            <w:r w:rsidRPr="001470D4">
              <w:rPr>
                <w:rFonts w:ascii="Times New Roman" w:hAnsi="Times New Roman"/>
                <w:szCs w:val="24"/>
              </w:rPr>
              <w:t>104/15</w:t>
            </w:r>
          </w:p>
        </w:tc>
        <w:tc>
          <w:tcPr>
            <w:tcW w:w="705" w:type="dxa"/>
          </w:tcPr>
          <w:p w:rsidR="00B062CC" w:rsidRPr="001470D4" w:rsidRDefault="00B062CC" w:rsidP="00F544E2">
            <w:pPr>
              <w:jc w:val="center"/>
              <w:rPr>
                <w:rFonts w:ascii="Times New Roman" w:hAnsi="Times New Roman"/>
                <w:b/>
                <w:szCs w:val="24"/>
              </w:rPr>
            </w:pPr>
          </w:p>
        </w:tc>
        <w:tc>
          <w:tcPr>
            <w:tcW w:w="843" w:type="dxa"/>
          </w:tcPr>
          <w:p w:rsidR="00B062CC" w:rsidRPr="001470D4" w:rsidRDefault="00B062CC" w:rsidP="00F544E2">
            <w:pPr>
              <w:jc w:val="center"/>
              <w:rPr>
                <w:rFonts w:ascii="Times New Roman" w:hAnsi="Times New Roman"/>
                <w:b/>
                <w:szCs w:val="24"/>
              </w:rPr>
            </w:pPr>
          </w:p>
        </w:tc>
        <w:tc>
          <w:tcPr>
            <w:tcW w:w="4466" w:type="dxa"/>
          </w:tcPr>
          <w:p w:rsidR="00B062CC" w:rsidRPr="001470D4" w:rsidRDefault="00261E55" w:rsidP="00F544E2">
            <w:pPr>
              <w:jc w:val="both"/>
              <w:rPr>
                <w:rFonts w:ascii="Times New Roman" w:hAnsi="Times New Roman"/>
                <w:szCs w:val="24"/>
              </w:rPr>
            </w:pPr>
            <w:r w:rsidRPr="001470D4">
              <w:rPr>
                <w:rFonts w:ascii="Times New Roman" w:hAnsi="Times New Roman"/>
                <w:szCs w:val="24"/>
              </w:rPr>
              <w:t>Правописание н-нн в суффиксах прилагательных.</w:t>
            </w:r>
          </w:p>
        </w:tc>
        <w:tc>
          <w:tcPr>
            <w:tcW w:w="7813" w:type="dxa"/>
            <w:gridSpan w:val="2"/>
          </w:tcPr>
          <w:p w:rsidR="00B062CC" w:rsidRPr="001470D4" w:rsidRDefault="00261E55" w:rsidP="00F544E2">
            <w:pPr>
              <w:jc w:val="both"/>
              <w:rPr>
                <w:rFonts w:ascii="Times New Roman" w:hAnsi="Times New Roman"/>
                <w:color w:val="000000"/>
                <w:szCs w:val="24"/>
              </w:rPr>
            </w:pPr>
            <w:r w:rsidRPr="001470D4">
              <w:rPr>
                <w:rFonts w:ascii="Times New Roman" w:hAnsi="Times New Roman"/>
                <w:color w:val="000000"/>
                <w:szCs w:val="24"/>
              </w:rPr>
              <w:t>Подбирают к приведённым в учебнике существительным однокоренные прилагательные с изучаемой орфограммой. Образуют от полных имён прилагательных краткие. Анализируют и исправляют таблицу.</w:t>
            </w:r>
          </w:p>
        </w:tc>
      </w:tr>
      <w:tr w:rsidR="00B062CC" w:rsidRPr="001470D4" w:rsidTr="00F544E2">
        <w:tc>
          <w:tcPr>
            <w:tcW w:w="959" w:type="dxa"/>
          </w:tcPr>
          <w:p w:rsidR="00B062CC" w:rsidRPr="001470D4" w:rsidRDefault="00FF33C8" w:rsidP="00F544E2">
            <w:pPr>
              <w:rPr>
                <w:rFonts w:ascii="Times New Roman" w:hAnsi="Times New Roman"/>
                <w:szCs w:val="24"/>
              </w:rPr>
            </w:pPr>
            <w:r w:rsidRPr="001470D4">
              <w:rPr>
                <w:rFonts w:ascii="Times New Roman" w:hAnsi="Times New Roman"/>
                <w:szCs w:val="24"/>
              </w:rPr>
              <w:t>105/16</w:t>
            </w:r>
          </w:p>
        </w:tc>
        <w:tc>
          <w:tcPr>
            <w:tcW w:w="705" w:type="dxa"/>
          </w:tcPr>
          <w:p w:rsidR="00B062CC" w:rsidRPr="001470D4" w:rsidRDefault="00B062CC" w:rsidP="00F544E2">
            <w:pPr>
              <w:jc w:val="center"/>
              <w:rPr>
                <w:rFonts w:ascii="Times New Roman" w:hAnsi="Times New Roman"/>
                <w:b/>
                <w:szCs w:val="24"/>
              </w:rPr>
            </w:pPr>
          </w:p>
        </w:tc>
        <w:tc>
          <w:tcPr>
            <w:tcW w:w="843" w:type="dxa"/>
          </w:tcPr>
          <w:p w:rsidR="00B062CC" w:rsidRPr="001470D4" w:rsidRDefault="00B062CC" w:rsidP="00F544E2">
            <w:pPr>
              <w:jc w:val="center"/>
              <w:rPr>
                <w:rFonts w:ascii="Times New Roman" w:hAnsi="Times New Roman"/>
                <w:b/>
                <w:szCs w:val="24"/>
              </w:rPr>
            </w:pPr>
          </w:p>
        </w:tc>
        <w:tc>
          <w:tcPr>
            <w:tcW w:w="4466" w:type="dxa"/>
          </w:tcPr>
          <w:p w:rsidR="00B062CC" w:rsidRPr="001470D4" w:rsidRDefault="00261E55" w:rsidP="00F544E2">
            <w:pPr>
              <w:jc w:val="both"/>
              <w:rPr>
                <w:rFonts w:ascii="Times New Roman" w:hAnsi="Times New Roman"/>
                <w:szCs w:val="24"/>
              </w:rPr>
            </w:pPr>
            <w:r w:rsidRPr="001470D4">
              <w:rPr>
                <w:rFonts w:ascii="Times New Roman" w:hAnsi="Times New Roman"/>
                <w:szCs w:val="24"/>
              </w:rPr>
              <w:t>Правописание н-нн в суффиксах прилагательных</w:t>
            </w:r>
          </w:p>
        </w:tc>
        <w:tc>
          <w:tcPr>
            <w:tcW w:w="7813" w:type="dxa"/>
            <w:gridSpan w:val="2"/>
          </w:tcPr>
          <w:p w:rsidR="00B062CC" w:rsidRPr="001470D4" w:rsidRDefault="00261E55" w:rsidP="00F544E2">
            <w:pPr>
              <w:jc w:val="both"/>
              <w:rPr>
                <w:rFonts w:ascii="Times New Roman" w:hAnsi="Times New Roman"/>
                <w:color w:val="000000"/>
                <w:szCs w:val="24"/>
              </w:rPr>
            </w:pPr>
            <w:r w:rsidRPr="001470D4">
              <w:rPr>
                <w:rFonts w:ascii="Times New Roman" w:hAnsi="Times New Roman"/>
                <w:color w:val="000000"/>
                <w:szCs w:val="24"/>
              </w:rPr>
              <w:t>Усваивают правило написания одной и двух букв н в суффиксах прилагательных. Выполняют упражнения, руководствуясь усвоенным правилом.</w:t>
            </w:r>
          </w:p>
        </w:tc>
      </w:tr>
      <w:tr w:rsidR="00B062CC" w:rsidRPr="001470D4" w:rsidTr="00F544E2">
        <w:tc>
          <w:tcPr>
            <w:tcW w:w="959" w:type="dxa"/>
          </w:tcPr>
          <w:p w:rsidR="00B062CC" w:rsidRPr="001470D4" w:rsidRDefault="007F7E82" w:rsidP="00F544E2">
            <w:pPr>
              <w:rPr>
                <w:rFonts w:ascii="Times New Roman" w:hAnsi="Times New Roman"/>
                <w:szCs w:val="24"/>
              </w:rPr>
            </w:pPr>
            <w:r w:rsidRPr="001470D4">
              <w:rPr>
                <w:rFonts w:ascii="Times New Roman" w:hAnsi="Times New Roman"/>
                <w:szCs w:val="24"/>
              </w:rPr>
              <w:t>106</w:t>
            </w:r>
            <w:r w:rsidR="00FF33C8" w:rsidRPr="001470D4">
              <w:rPr>
                <w:rFonts w:ascii="Times New Roman" w:hAnsi="Times New Roman"/>
                <w:szCs w:val="24"/>
              </w:rPr>
              <w:t>/17</w:t>
            </w:r>
          </w:p>
        </w:tc>
        <w:tc>
          <w:tcPr>
            <w:tcW w:w="705" w:type="dxa"/>
          </w:tcPr>
          <w:p w:rsidR="00B062CC" w:rsidRPr="001470D4" w:rsidRDefault="00B062CC" w:rsidP="00F544E2">
            <w:pPr>
              <w:jc w:val="center"/>
              <w:rPr>
                <w:rFonts w:ascii="Times New Roman" w:hAnsi="Times New Roman"/>
                <w:b/>
                <w:szCs w:val="24"/>
              </w:rPr>
            </w:pPr>
          </w:p>
        </w:tc>
        <w:tc>
          <w:tcPr>
            <w:tcW w:w="843" w:type="dxa"/>
          </w:tcPr>
          <w:p w:rsidR="00B062CC" w:rsidRPr="001470D4" w:rsidRDefault="00B062CC" w:rsidP="00F544E2">
            <w:pPr>
              <w:jc w:val="center"/>
              <w:rPr>
                <w:rFonts w:ascii="Times New Roman" w:hAnsi="Times New Roman"/>
                <w:b/>
                <w:szCs w:val="24"/>
              </w:rPr>
            </w:pPr>
          </w:p>
        </w:tc>
        <w:tc>
          <w:tcPr>
            <w:tcW w:w="4466" w:type="dxa"/>
          </w:tcPr>
          <w:p w:rsidR="00B062CC" w:rsidRPr="001470D4" w:rsidRDefault="00261E55" w:rsidP="00F544E2">
            <w:pPr>
              <w:tabs>
                <w:tab w:val="left" w:pos="1250"/>
              </w:tabs>
              <w:jc w:val="both"/>
              <w:rPr>
                <w:rFonts w:ascii="Times New Roman" w:hAnsi="Times New Roman"/>
                <w:szCs w:val="24"/>
              </w:rPr>
            </w:pPr>
            <w:r w:rsidRPr="001470D4">
              <w:rPr>
                <w:rFonts w:ascii="Times New Roman" w:hAnsi="Times New Roman"/>
                <w:szCs w:val="24"/>
              </w:rPr>
              <w:t>Развитие речи. Описание игрушки.</w:t>
            </w:r>
          </w:p>
        </w:tc>
        <w:tc>
          <w:tcPr>
            <w:tcW w:w="7813" w:type="dxa"/>
            <w:gridSpan w:val="2"/>
          </w:tcPr>
          <w:p w:rsidR="00B062CC" w:rsidRPr="001470D4" w:rsidRDefault="00261E55" w:rsidP="00F544E2">
            <w:pPr>
              <w:jc w:val="both"/>
              <w:rPr>
                <w:rFonts w:ascii="Times New Roman" w:hAnsi="Times New Roman"/>
                <w:color w:val="000000"/>
                <w:szCs w:val="24"/>
              </w:rPr>
            </w:pPr>
            <w:r w:rsidRPr="001470D4">
              <w:rPr>
                <w:rFonts w:ascii="Times New Roman" w:hAnsi="Times New Roman"/>
                <w:color w:val="000000"/>
                <w:szCs w:val="24"/>
              </w:rPr>
              <w:t>Описывают предмет (куклу).</w:t>
            </w:r>
          </w:p>
        </w:tc>
      </w:tr>
      <w:tr w:rsidR="00FF33C8" w:rsidRPr="001470D4" w:rsidTr="00F544E2">
        <w:tc>
          <w:tcPr>
            <w:tcW w:w="959" w:type="dxa"/>
          </w:tcPr>
          <w:p w:rsidR="00FF33C8" w:rsidRPr="001470D4" w:rsidRDefault="007F7E82" w:rsidP="00F544E2">
            <w:pPr>
              <w:rPr>
                <w:rFonts w:ascii="Times New Roman" w:hAnsi="Times New Roman"/>
                <w:szCs w:val="24"/>
              </w:rPr>
            </w:pPr>
            <w:r w:rsidRPr="001470D4">
              <w:rPr>
                <w:rFonts w:ascii="Times New Roman" w:hAnsi="Times New Roman"/>
                <w:szCs w:val="24"/>
              </w:rPr>
              <w:t>107</w:t>
            </w:r>
            <w:r w:rsidR="00FF33C8" w:rsidRPr="001470D4">
              <w:rPr>
                <w:rFonts w:ascii="Times New Roman" w:hAnsi="Times New Roman"/>
                <w:szCs w:val="24"/>
              </w:rPr>
              <w:t>/18</w:t>
            </w:r>
          </w:p>
        </w:tc>
        <w:tc>
          <w:tcPr>
            <w:tcW w:w="705" w:type="dxa"/>
          </w:tcPr>
          <w:p w:rsidR="00FF33C8" w:rsidRPr="001470D4" w:rsidRDefault="00FF33C8" w:rsidP="00F544E2">
            <w:pPr>
              <w:jc w:val="center"/>
              <w:rPr>
                <w:rFonts w:ascii="Times New Roman" w:hAnsi="Times New Roman"/>
                <w:b/>
                <w:szCs w:val="24"/>
              </w:rPr>
            </w:pPr>
          </w:p>
        </w:tc>
        <w:tc>
          <w:tcPr>
            <w:tcW w:w="843" w:type="dxa"/>
          </w:tcPr>
          <w:p w:rsidR="00FF33C8" w:rsidRPr="001470D4" w:rsidRDefault="00FF33C8" w:rsidP="00F544E2">
            <w:pPr>
              <w:jc w:val="center"/>
              <w:rPr>
                <w:rFonts w:ascii="Times New Roman" w:hAnsi="Times New Roman"/>
                <w:b/>
                <w:szCs w:val="24"/>
              </w:rPr>
            </w:pPr>
          </w:p>
        </w:tc>
        <w:tc>
          <w:tcPr>
            <w:tcW w:w="4466" w:type="dxa"/>
          </w:tcPr>
          <w:p w:rsidR="00FF33C8" w:rsidRPr="001470D4" w:rsidRDefault="00261E55" w:rsidP="00F544E2">
            <w:pPr>
              <w:jc w:val="both"/>
              <w:rPr>
                <w:rFonts w:ascii="Times New Roman" w:hAnsi="Times New Roman"/>
                <w:szCs w:val="24"/>
              </w:rPr>
            </w:pPr>
            <w:r w:rsidRPr="001470D4">
              <w:rPr>
                <w:rFonts w:ascii="Times New Roman" w:hAnsi="Times New Roman"/>
                <w:szCs w:val="24"/>
              </w:rPr>
              <w:t>Различение на письме суффиксов прилагательных –к- и –ск-.</w:t>
            </w:r>
          </w:p>
        </w:tc>
        <w:tc>
          <w:tcPr>
            <w:tcW w:w="7813" w:type="dxa"/>
            <w:gridSpan w:val="2"/>
          </w:tcPr>
          <w:p w:rsidR="00FF33C8" w:rsidRPr="001470D4" w:rsidRDefault="00261E55" w:rsidP="00F544E2">
            <w:pPr>
              <w:jc w:val="both"/>
              <w:rPr>
                <w:rFonts w:ascii="Times New Roman" w:hAnsi="Times New Roman"/>
                <w:color w:val="000000"/>
                <w:szCs w:val="24"/>
              </w:rPr>
            </w:pPr>
            <w:r w:rsidRPr="001470D4">
              <w:rPr>
                <w:rFonts w:ascii="Times New Roman" w:hAnsi="Times New Roman"/>
                <w:color w:val="000000"/>
                <w:szCs w:val="24"/>
              </w:rPr>
              <w:t>Усваивают правило написания суффиксов прилагательных -к- и -ск-Выполняют упражнения, руководствуясь усвоенным правилом.</w:t>
            </w:r>
          </w:p>
        </w:tc>
      </w:tr>
      <w:tr w:rsidR="00FF33C8" w:rsidRPr="001470D4" w:rsidTr="00F544E2">
        <w:tc>
          <w:tcPr>
            <w:tcW w:w="959" w:type="dxa"/>
          </w:tcPr>
          <w:p w:rsidR="00FF33C8" w:rsidRPr="001470D4" w:rsidRDefault="007F7E82" w:rsidP="00F544E2">
            <w:pPr>
              <w:rPr>
                <w:rFonts w:ascii="Times New Roman" w:hAnsi="Times New Roman"/>
                <w:szCs w:val="24"/>
              </w:rPr>
            </w:pPr>
            <w:r w:rsidRPr="001470D4">
              <w:rPr>
                <w:rFonts w:ascii="Times New Roman" w:hAnsi="Times New Roman"/>
                <w:szCs w:val="24"/>
              </w:rPr>
              <w:t>108</w:t>
            </w:r>
            <w:r w:rsidR="00FF33C8" w:rsidRPr="001470D4">
              <w:rPr>
                <w:rFonts w:ascii="Times New Roman" w:hAnsi="Times New Roman"/>
                <w:szCs w:val="24"/>
              </w:rPr>
              <w:t>/19</w:t>
            </w:r>
          </w:p>
        </w:tc>
        <w:tc>
          <w:tcPr>
            <w:tcW w:w="705" w:type="dxa"/>
          </w:tcPr>
          <w:p w:rsidR="00FF33C8" w:rsidRPr="001470D4" w:rsidRDefault="00FF33C8" w:rsidP="00F544E2">
            <w:pPr>
              <w:jc w:val="center"/>
              <w:rPr>
                <w:rFonts w:ascii="Times New Roman" w:hAnsi="Times New Roman"/>
                <w:b/>
                <w:szCs w:val="24"/>
              </w:rPr>
            </w:pPr>
          </w:p>
        </w:tc>
        <w:tc>
          <w:tcPr>
            <w:tcW w:w="843" w:type="dxa"/>
          </w:tcPr>
          <w:p w:rsidR="00FF33C8" w:rsidRPr="001470D4" w:rsidRDefault="00FF33C8" w:rsidP="00F544E2">
            <w:pPr>
              <w:jc w:val="center"/>
              <w:rPr>
                <w:rFonts w:ascii="Times New Roman" w:hAnsi="Times New Roman"/>
                <w:b/>
                <w:szCs w:val="24"/>
              </w:rPr>
            </w:pPr>
          </w:p>
        </w:tc>
        <w:tc>
          <w:tcPr>
            <w:tcW w:w="4466" w:type="dxa"/>
          </w:tcPr>
          <w:p w:rsidR="00FF33C8" w:rsidRPr="001470D4" w:rsidRDefault="00261E55" w:rsidP="00F544E2">
            <w:pPr>
              <w:jc w:val="both"/>
              <w:rPr>
                <w:rFonts w:ascii="Times New Roman" w:hAnsi="Times New Roman"/>
                <w:szCs w:val="24"/>
              </w:rPr>
            </w:pPr>
            <w:r w:rsidRPr="001470D4">
              <w:rPr>
                <w:rFonts w:ascii="Times New Roman" w:hAnsi="Times New Roman"/>
                <w:szCs w:val="24"/>
              </w:rPr>
              <w:t>Дефисное и слитное написание сложных прилагательных</w:t>
            </w:r>
          </w:p>
        </w:tc>
        <w:tc>
          <w:tcPr>
            <w:tcW w:w="7813" w:type="dxa"/>
            <w:gridSpan w:val="2"/>
          </w:tcPr>
          <w:p w:rsidR="00FF33C8" w:rsidRPr="001470D4" w:rsidRDefault="00261E55" w:rsidP="00F544E2">
            <w:pPr>
              <w:jc w:val="both"/>
              <w:rPr>
                <w:rFonts w:ascii="Times New Roman" w:hAnsi="Times New Roman"/>
                <w:color w:val="000000"/>
                <w:szCs w:val="24"/>
              </w:rPr>
            </w:pPr>
            <w:r w:rsidRPr="001470D4">
              <w:rPr>
                <w:rFonts w:ascii="Times New Roman" w:hAnsi="Times New Roman"/>
                <w:color w:val="000000"/>
                <w:szCs w:val="24"/>
              </w:rPr>
              <w:t>Усваивают правило написания дефисного и слитного написания сложных прилагательных. Выполняют упражнения, руководствуясь усвоенным правилом.</w:t>
            </w:r>
          </w:p>
        </w:tc>
      </w:tr>
      <w:tr w:rsidR="00FF33C8" w:rsidRPr="001470D4" w:rsidTr="00F544E2">
        <w:tc>
          <w:tcPr>
            <w:tcW w:w="959" w:type="dxa"/>
          </w:tcPr>
          <w:p w:rsidR="00FF33C8" w:rsidRPr="001470D4" w:rsidRDefault="007F7E82" w:rsidP="00F544E2">
            <w:pPr>
              <w:rPr>
                <w:rFonts w:ascii="Times New Roman" w:hAnsi="Times New Roman"/>
                <w:szCs w:val="24"/>
              </w:rPr>
            </w:pPr>
            <w:r w:rsidRPr="001470D4">
              <w:rPr>
                <w:rFonts w:ascii="Times New Roman" w:hAnsi="Times New Roman"/>
                <w:szCs w:val="24"/>
              </w:rPr>
              <w:t>109</w:t>
            </w:r>
            <w:r w:rsidR="00FF33C8" w:rsidRPr="001470D4">
              <w:rPr>
                <w:rFonts w:ascii="Times New Roman" w:hAnsi="Times New Roman"/>
                <w:szCs w:val="24"/>
              </w:rPr>
              <w:t>/20</w:t>
            </w:r>
          </w:p>
        </w:tc>
        <w:tc>
          <w:tcPr>
            <w:tcW w:w="705" w:type="dxa"/>
          </w:tcPr>
          <w:p w:rsidR="00FF33C8" w:rsidRPr="001470D4" w:rsidRDefault="00FF33C8" w:rsidP="00F544E2">
            <w:pPr>
              <w:jc w:val="center"/>
              <w:rPr>
                <w:rFonts w:ascii="Times New Roman" w:hAnsi="Times New Roman"/>
                <w:b/>
                <w:szCs w:val="24"/>
              </w:rPr>
            </w:pPr>
          </w:p>
        </w:tc>
        <w:tc>
          <w:tcPr>
            <w:tcW w:w="843" w:type="dxa"/>
          </w:tcPr>
          <w:p w:rsidR="00FF33C8" w:rsidRPr="001470D4" w:rsidRDefault="00FF33C8" w:rsidP="00F544E2">
            <w:pPr>
              <w:jc w:val="center"/>
              <w:rPr>
                <w:rFonts w:ascii="Times New Roman" w:hAnsi="Times New Roman"/>
                <w:b/>
                <w:szCs w:val="24"/>
              </w:rPr>
            </w:pPr>
          </w:p>
        </w:tc>
        <w:tc>
          <w:tcPr>
            <w:tcW w:w="4466" w:type="dxa"/>
          </w:tcPr>
          <w:p w:rsidR="00FF33C8" w:rsidRPr="001470D4" w:rsidRDefault="00261E55" w:rsidP="00F544E2">
            <w:pPr>
              <w:jc w:val="both"/>
              <w:rPr>
                <w:rFonts w:ascii="Times New Roman" w:hAnsi="Times New Roman"/>
                <w:szCs w:val="24"/>
              </w:rPr>
            </w:pPr>
            <w:r w:rsidRPr="001470D4">
              <w:rPr>
                <w:rFonts w:ascii="Times New Roman" w:hAnsi="Times New Roman"/>
                <w:szCs w:val="24"/>
              </w:rPr>
              <w:t>Правописание сложных прилагательных.</w:t>
            </w:r>
          </w:p>
        </w:tc>
        <w:tc>
          <w:tcPr>
            <w:tcW w:w="7813" w:type="dxa"/>
            <w:gridSpan w:val="2"/>
          </w:tcPr>
          <w:p w:rsidR="00FF33C8" w:rsidRPr="001470D4" w:rsidRDefault="00261E55" w:rsidP="00F544E2">
            <w:pPr>
              <w:jc w:val="both"/>
              <w:rPr>
                <w:rFonts w:ascii="Times New Roman" w:hAnsi="Times New Roman"/>
                <w:color w:val="000000"/>
                <w:szCs w:val="24"/>
              </w:rPr>
            </w:pPr>
            <w:r w:rsidRPr="001470D4">
              <w:rPr>
                <w:rFonts w:ascii="Times New Roman" w:hAnsi="Times New Roman"/>
                <w:color w:val="000000"/>
                <w:szCs w:val="24"/>
              </w:rPr>
              <w:t>Образуют сложные имена прилагательные от данных в учебнике слов. Анализируют текст отрывков из произведений художественной литературы.</w:t>
            </w:r>
          </w:p>
        </w:tc>
      </w:tr>
      <w:tr w:rsidR="00FF33C8" w:rsidRPr="001470D4" w:rsidTr="00F544E2">
        <w:tc>
          <w:tcPr>
            <w:tcW w:w="959" w:type="dxa"/>
          </w:tcPr>
          <w:p w:rsidR="00FF33C8" w:rsidRPr="001470D4" w:rsidRDefault="007F7E82" w:rsidP="00F544E2">
            <w:pPr>
              <w:rPr>
                <w:rFonts w:ascii="Times New Roman" w:hAnsi="Times New Roman"/>
                <w:szCs w:val="24"/>
              </w:rPr>
            </w:pPr>
            <w:r w:rsidRPr="001470D4">
              <w:rPr>
                <w:rFonts w:ascii="Times New Roman" w:hAnsi="Times New Roman"/>
                <w:szCs w:val="24"/>
              </w:rPr>
              <w:t>110</w:t>
            </w:r>
            <w:r w:rsidR="00FF33C8" w:rsidRPr="001470D4">
              <w:rPr>
                <w:rFonts w:ascii="Times New Roman" w:hAnsi="Times New Roman"/>
                <w:szCs w:val="24"/>
              </w:rPr>
              <w:t>/21</w:t>
            </w:r>
          </w:p>
        </w:tc>
        <w:tc>
          <w:tcPr>
            <w:tcW w:w="705" w:type="dxa"/>
          </w:tcPr>
          <w:p w:rsidR="00FF33C8" w:rsidRPr="001470D4" w:rsidRDefault="00FF33C8" w:rsidP="00F544E2">
            <w:pPr>
              <w:jc w:val="center"/>
              <w:rPr>
                <w:rFonts w:ascii="Times New Roman" w:hAnsi="Times New Roman"/>
                <w:b/>
                <w:szCs w:val="24"/>
              </w:rPr>
            </w:pPr>
          </w:p>
        </w:tc>
        <w:tc>
          <w:tcPr>
            <w:tcW w:w="843" w:type="dxa"/>
          </w:tcPr>
          <w:p w:rsidR="00FF33C8" w:rsidRPr="001470D4" w:rsidRDefault="00FF33C8" w:rsidP="00F544E2">
            <w:pPr>
              <w:jc w:val="center"/>
              <w:rPr>
                <w:rFonts w:ascii="Times New Roman" w:hAnsi="Times New Roman"/>
                <w:b/>
                <w:szCs w:val="24"/>
              </w:rPr>
            </w:pPr>
          </w:p>
        </w:tc>
        <w:tc>
          <w:tcPr>
            <w:tcW w:w="4466" w:type="dxa"/>
          </w:tcPr>
          <w:p w:rsidR="00FF33C8" w:rsidRPr="001470D4" w:rsidRDefault="007F7E82" w:rsidP="00F544E2">
            <w:pPr>
              <w:jc w:val="both"/>
              <w:rPr>
                <w:rFonts w:ascii="Times New Roman" w:hAnsi="Times New Roman"/>
                <w:szCs w:val="24"/>
              </w:rPr>
            </w:pPr>
            <w:r w:rsidRPr="001470D4">
              <w:rPr>
                <w:rFonts w:ascii="Times New Roman" w:hAnsi="Times New Roman"/>
                <w:szCs w:val="24"/>
              </w:rPr>
              <w:t>Правописание</w:t>
            </w:r>
            <w:r w:rsidR="009F71F9">
              <w:rPr>
                <w:rFonts w:ascii="Times New Roman" w:hAnsi="Times New Roman"/>
                <w:szCs w:val="24"/>
              </w:rPr>
              <w:t xml:space="preserve"> </w:t>
            </w:r>
            <w:r w:rsidRPr="001470D4">
              <w:rPr>
                <w:rFonts w:ascii="Times New Roman" w:hAnsi="Times New Roman"/>
                <w:szCs w:val="24"/>
              </w:rPr>
              <w:t>сложных прилагательных.</w:t>
            </w:r>
          </w:p>
        </w:tc>
        <w:tc>
          <w:tcPr>
            <w:tcW w:w="7813" w:type="dxa"/>
            <w:gridSpan w:val="2"/>
          </w:tcPr>
          <w:p w:rsidR="00FF33C8" w:rsidRPr="001470D4" w:rsidRDefault="007F7E82" w:rsidP="00F544E2">
            <w:pPr>
              <w:jc w:val="both"/>
              <w:rPr>
                <w:rFonts w:ascii="Times New Roman" w:hAnsi="Times New Roman"/>
                <w:color w:val="000000"/>
                <w:szCs w:val="24"/>
              </w:rPr>
            </w:pPr>
            <w:r w:rsidRPr="001470D4">
              <w:rPr>
                <w:rFonts w:ascii="Times New Roman" w:hAnsi="Times New Roman"/>
                <w:color w:val="000000"/>
                <w:szCs w:val="24"/>
              </w:rPr>
              <w:t>Выполняют упражнения, руководствуясь усвоенным правилом</w:t>
            </w:r>
          </w:p>
        </w:tc>
      </w:tr>
      <w:tr w:rsidR="00FF33C8" w:rsidRPr="001470D4" w:rsidTr="00F544E2">
        <w:tc>
          <w:tcPr>
            <w:tcW w:w="959" w:type="dxa"/>
          </w:tcPr>
          <w:p w:rsidR="00FF33C8" w:rsidRPr="001470D4" w:rsidRDefault="007F7E82" w:rsidP="00F544E2">
            <w:pPr>
              <w:rPr>
                <w:rFonts w:ascii="Times New Roman" w:hAnsi="Times New Roman"/>
                <w:szCs w:val="24"/>
              </w:rPr>
            </w:pPr>
            <w:r w:rsidRPr="001470D4">
              <w:rPr>
                <w:rFonts w:ascii="Times New Roman" w:hAnsi="Times New Roman"/>
                <w:szCs w:val="24"/>
              </w:rPr>
              <w:t>111</w:t>
            </w:r>
            <w:r w:rsidR="00FF33C8" w:rsidRPr="001470D4">
              <w:rPr>
                <w:rFonts w:ascii="Times New Roman" w:hAnsi="Times New Roman"/>
                <w:szCs w:val="24"/>
              </w:rPr>
              <w:t>/22</w:t>
            </w:r>
          </w:p>
        </w:tc>
        <w:tc>
          <w:tcPr>
            <w:tcW w:w="705" w:type="dxa"/>
          </w:tcPr>
          <w:p w:rsidR="00FF33C8" w:rsidRPr="001470D4" w:rsidRDefault="00FF33C8" w:rsidP="00F544E2">
            <w:pPr>
              <w:jc w:val="center"/>
              <w:rPr>
                <w:rFonts w:ascii="Times New Roman" w:hAnsi="Times New Roman"/>
                <w:b/>
                <w:szCs w:val="24"/>
              </w:rPr>
            </w:pPr>
          </w:p>
        </w:tc>
        <w:tc>
          <w:tcPr>
            <w:tcW w:w="843" w:type="dxa"/>
          </w:tcPr>
          <w:p w:rsidR="00FF33C8" w:rsidRPr="001470D4" w:rsidRDefault="00FF33C8" w:rsidP="00F544E2">
            <w:pPr>
              <w:jc w:val="center"/>
              <w:rPr>
                <w:rFonts w:ascii="Times New Roman" w:hAnsi="Times New Roman"/>
                <w:b/>
                <w:szCs w:val="24"/>
              </w:rPr>
            </w:pPr>
          </w:p>
        </w:tc>
        <w:tc>
          <w:tcPr>
            <w:tcW w:w="4466" w:type="dxa"/>
          </w:tcPr>
          <w:p w:rsidR="00FF33C8" w:rsidRPr="001470D4" w:rsidRDefault="007F7E82" w:rsidP="00F544E2">
            <w:pPr>
              <w:jc w:val="both"/>
              <w:rPr>
                <w:rFonts w:ascii="Times New Roman" w:hAnsi="Times New Roman"/>
                <w:szCs w:val="24"/>
              </w:rPr>
            </w:pPr>
            <w:r w:rsidRPr="001470D4">
              <w:rPr>
                <w:rFonts w:ascii="Times New Roman" w:hAnsi="Times New Roman"/>
                <w:szCs w:val="24"/>
              </w:rPr>
              <w:t>Повторение и обобщение изученного по теме «Имя прилагательное».</w:t>
            </w:r>
          </w:p>
        </w:tc>
        <w:tc>
          <w:tcPr>
            <w:tcW w:w="7813" w:type="dxa"/>
            <w:gridSpan w:val="2"/>
          </w:tcPr>
          <w:p w:rsidR="00FF33C8" w:rsidRPr="001470D4" w:rsidRDefault="007F7E82" w:rsidP="00F544E2">
            <w:pPr>
              <w:jc w:val="both"/>
              <w:rPr>
                <w:rFonts w:ascii="Times New Roman" w:hAnsi="Times New Roman"/>
                <w:color w:val="000000"/>
                <w:szCs w:val="24"/>
              </w:rPr>
            </w:pPr>
            <w:r w:rsidRPr="001470D4">
              <w:rPr>
                <w:rFonts w:ascii="Times New Roman" w:hAnsi="Times New Roman"/>
                <w:color w:val="000000"/>
                <w:szCs w:val="24"/>
              </w:rPr>
              <w:t xml:space="preserve">Отвечают на контрольные вопросы и выполняют задания по теме раздела. Пишут диктант из слов, правописание которых </w:t>
            </w:r>
            <w:r w:rsidRPr="001470D4">
              <w:rPr>
                <w:rFonts w:ascii="Times New Roman" w:hAnsi="Times New Roman"/>
                <w:color w:val="000000"/>
                <w:szCs w:val="24"/>
              </w:rPr>
              <w:lastRenderedPageBreak/>
              <w:t>изучалось в разделе.</w:t>
            </w:r>
          </w:p>
        </w:tc>
      </w:tr>
      <w:tr w:rsidR="00FF33C8" w:rsidRPr="001470D4" w:rsidTr="00F544E2">
        <w:tc>
          <w:tcPr>
            <w:tcW w:w="959" w:type="dxa"/>
          </w:tcPr>
          <w:p w:rsidR="00FF33C8" w:rsidRPr="001470D4" w:rsidRDefault="007F7E82" w:rsidP="00F544E2">
            <w:pPr>
              <w:rPr>
                <w:rFonts w:ascii="Times New Roman" w:hAnsi="Times New Roman"/>
                <w:szCs w:val="24"/>
              </w:rPr>
            </w:pPr>
            <w:r w:rsidRPr="001470D4">
              <w:rPr>
                <w:rFonts w:ascii="Times New Roman" w:hAnsi="Times New Roman"/>
                <w:szCs w:val="24"/>
              </w:rPr>
              <w:lastRenderedPageBreak/>
              <w:t>112</w:t>
            </w:r>
            <w:r w:rsidR="00FF33C8" w:rsidRPr="001470D4">
              <w:rPr>
                <w:rFonts w:ascii="Times New Roman" w:hAnsi="Times New Roman"/>
                <w:szCs w:val="24"/>
              </w:rPr>
              <w:t>/23</w:t>
            </w:r>
          </w:p>
        </w:tc>
        <w:tc>
          <w:tcPr>
            <w:tcW w:w="705" w:type="dxa"/>
          </w:tcPr>
          <w:p w:rsidR="00FF33C8" w:rsidRPr="001470D4" w:rsidRDefault="00FF33C8" w:rsidP="00F544E2">
            <w:pPr>
              <w:jc w:val="center"/>
              <w:rPr>
                <w:rFonts w:ascii="Times New Roman" w:hAnsi="Times New Roman"/>
                <w:b/>
                <w:szCs w:val="24"/>
              </w:rPr>
            </w:pPr>
          </w:p>
        </w:tc>
        <w:tc>
          <w:tcPr>
            <w:tcW w:w="843" w:type="dxa"/>
          </w:tcPr>
          <w:p w:rsidR="00FF33C8" w:rsidRPr="001470D4" w:rsidRDefault="00FF33C8" w:rsidP="00F544E2">
            <w:pPr>
              <w:jc w:val="center"/>
              <w:rPr>
                <w:rFonts w:ascii="Times New Roman" w:hAnsi="Times New Roman"/>
                <w:b/>
                <w:szCs w:val="24"/>
              </w:rPr>
            </w:pPr>
          </w:p>
        </w:tc>
        <w:tc>
          <w:tcPr>
            <w:tcW w:w="4466" w:type="dxa"/>
          </w:tcPr>
          <w:p w:rsidR="00FF33C8" w:rsidRPr="001470D4" w:rsidRDefault="007F7E82" w:rsidP="00F544E2">
            <w:pPr>
              <w:jc w:val="both"/>
              <w:rPr>
                <w:rFonts w:ascii="Times New Roman" w:hAnsi="Times New Roman"/>
                <w:szCs w:val="24"/>
              </w:rPr>
            </w:pPr>
            <w:r w:rsidRPr="001470D4">
              <w:rPr>
                <w:rFonts w:ascii="Times New Roman" w:hAnsi="Times New Roman"/>
                <w:szCs w:val="24"/>
              </w:rPr>
              <w:t>Повторение и обобщение изученного по теме «Имя прилагательное».</w:t>
            </w:r>
          </w:p>
        </w:tc>
        <w:tc>
          <w:tcPr>
            <w:tcW w:w="7813" w:type="dxa"/>
            <w:gridSpan w:val="2"/>
          </w:tcPr>
          <w:p w:rsidR="00FF33C8" w:rsidRPr="001470D4" w:rsidRDefault="007F7E82" w:rsidP="00F544E2">
            <w:pPr>
              <w:jc w:val="both"/>
              <w:rPr>
                <w:rFonts w:ascii="Times New Roman" w:hAnsi="Times New Roman"/>
                <w:color w:val="000000"/>
                <w:szCs w:val="24"/>
              </w:rPr>
            </w:pPr>
            <w:r w:rsidRPr="001470D4">
              <w:rPr>
                <w:rFonts w:ascii="Times New Roman" w:hAnsi="Times New Roman"/>
                <w:color w:val="000000"/>
                <w:szCs w:val="24"/>
              </w:rPr>
              <w:t>Составляют и заполняют таблицы. Анализируют тексты и отдельные слова текстов. Пишут диктант. Составляют небольшой текст на заданную тему и готовят на его основе выступление.</w:t>
            </w:r>
          </w:p>
        </w:tc>
      </w:tr>
      <w:tr w:rsidR="00083129" w:rsidRPr="001470D4" w:rsidTr="00F544E2">
        <w:tc>
          <w:tcPr>
            <w:tcW w:w="959" w:type="dxa"/>
          </w:tcPr>
          <w:p w:rsidR="00083129" w:rsidRPr="001470D4" w:rsidRDefault="00083129" w:rsidP="00F544E2">
            <w:pPr>
              <w:rPr>
                <w:rFonts w:ascii="Times New Roman" w:hAnsi="Times New Roman"/>
                <w:szCs w:val="24"/>
              </w:rPr>
            </w:pPr>
            <w:r w:rsidRPr="001470D4">
              <w:rPr>
                <w:rFonts w:ascii="Times New Roman" w:hAnsi="Times New Roman"/>
                <w:szCs w:val="24"/>
              </w:rPr>
              <w:t>113/24</w:t>
            </w:r>
          </w:p>
        </w:tc>
        <w:tc>
          <w:tcPr>
            <w:tcW w:w="705" w:type="dxa"/>
          </w:tcPr>
          <w:p w:rsidR="00083129" w:rsidRPr="001470D4" w:rsidRDefault="00083129" w:rsidP="00F544E2">
            <w:pPr>
              <w:jc w:val="center"/>
              <w:rPr>
                <w:rFonts w:ascii="Times New Roman" w:hAnsi="Times New Roman"/>
                <w:b/>
                <w:szCs w:val="24"/>
              </w:rPr>
            </w:pPr>
          </w:p>
        </w:tc>
        <w:tc>
          <w:tcPr>
            <w:tcW w:w="843" w:type="dxa"/>
          </w:tcPr>
          <w:p w:rsidR="00083129" w:rsidRPr="001470D4" w:rsidRDefault="00083129" w:rsidP="00F544E2">
            <w:pPr>
              <w:jc w:val="center"/>
              <w:rPr>
                <w:rFonts w:ascii="Times New Roman" w:hAnsi="Times New Roman"/>
                <w:b/>
                <w:szCs w:val="24"/>
              </w:rPr>
            </w:pPr>
          </w:p>
        </w:tc>
        <w:tc>
          <w:tcPr>
            <w:tcW w:w="4466" w:type="dxa"/>
          </w:tcPr>
          <w:p w:rsidR="00083129" w:rsidRPr="001470D4" w:rsidRDefault="00083129" w:rsidP="00F544E2">
            <w:pPr>
              <w:jc w:val="both"/>
              <w:rPr>
                <w:rFonts w:ascii="Times New Roman" w:hAnsi="Times New Roman"/>
                <w:szCs w:val="24"/>
              </w:rPr>
            </w:pPr>
            <w:r w:rsidRPr="001470D4">
              <w:rPr>
                <w:rFonts w:ascii="Times New Roman" w:hAnsi="Times New Roman"/>
                <w:szCs w:val="24"/>
              </w:rPr>
              <w:t>Контрольный диктант с грамматическим заданием по теме «Имя прилагательное».</w:t>
            </w:r>
          </w:p>
        </w:tc>
        <w:tc>
          <w:tcPr>
            <w:tcW w:w="7813" w:type="dxa"/>
            <w:gridSpan w:val="2"/>
          </w:tcPr>
          <w:p w:rsidR="00083129" w:rsidRPr="001470D4" w:rsidRDefault="00083129" w:rsidP="00F544E2">
            <w:pPr>
              <w:jc w:val="both"/>
              <w:rPr>
                <w:rFonts w:ascii="Times New Roman" w:hAnsi="Times New Roman"/>
                <w:color w:val="000000"/>
                <w:szCs w:val="24"/>
              </w:rPr>
            </w:pPr>
            <w:r w:rsidRPr="001470D4">
              <w:rPr>
                <w:rFonts w:ascii="Times New Roman" w:hAnsi="Times New Roman"/>
                <w:color w:val="000000"/>
                <w:szCs w:val="24"/>
              </w:rPr>
              <w:t>Пишут контрольный диктант, выполняют грамматические задания</w:t>
            </w:r>
          </w:p>
        </w:tc>
      </w:tr>
      <w:tr w:rsidR="00FF33C8" w:rsidRPr="001470D4" w:rsidTr="00F544E2">
        <w:tc>
          <w:tcPr>
            <w:tcW w:w="959" w:type="dxa"/>
          </w:tcPr>
          <w:p w:rsidR="00FF33C8" w:rsidRPr="001470D4" w:rsidRDefault="007F7E82" w:rsidP="00F544E2">
            <w:pPr>
              <w:rPr>
                <w:rFonts w:ascii="Times New Roman" w:hAnsi="Times New Roman"/>
                <w:szCs w:val="24"/>
              </w:rPr>
            </w:pPr>
            <w:r w:rsidRPr="001470D4">
              <w:rPr>
                <w:rFonts w:ascii="Times New Roman" w:hAnsi="Times New Roman"/>
                <w:szCs w:val="24"/>
              </w:rPr>
              <w:t>114</w:t>
            </w:r>
            <w:r w:rsidR="00FF33C8" w:rsidRPr="001470D4">
              <w:rPr>
                <w:rFonts w:ascii="Times New Roman" w:hAnsi="Times New Roman"/>
                <w:szCs w:val="24"/>
              </w:rPr>
              <w:t>/25</w:t>
            </w:r>
          </w:p>
        </w:tc>
        <w:tc>
          <w:tcPr>
            <w:tcW w:w="705" w:type="dxa"/>
          </w:tcPr>
          <w:p w:rsidR="00FF33C8" w:rsidRPr="001470D4" w:rsidRDefault="00FF33C8" w:rsidP="00F544E2">
            <w:pPr>
              <w:jc w:val="center"/>
              <w:rPr>
                <w:rFonts w:ascii="Times New Roman" w:hAnsi="Times New Roman"/>
                <w:b/>
                <w:szCs w:val="24"/>
              </w:rPr>
            </w:pPr>
          </w:p>
        </w:tc>
        <w:tc>
          <w:tcPr>
            <w:tcW w:w="843" w:type="dxa"/>
          </w:tcPr>
          <w:p w:rsidR="00FF33C8" w:rsidRPr="001470D4" w:rsidRDefault="00FF33C8" w:rsidP="00F544E2">
            <w:pPr>
              <w:jc w:val="center"/>
              <w:rPr>
                <w:rFonts w:ascii="Times New Roman" w:hAnsi="Times New Roman"/>
                <w:b/>
                <w:szCs w:val="24"/>
              </w:rPr>
            </w:pPr>
          </w:p>
        </w:tc>
        <w:tc>
          <w:tcPr>
            <w:tcW w:w="4466" w:type="dxa"/>
          </w:tcPr>
          <w:p w:rsidR="00FF33C8" w:rsidRPr="001470D4" w:rsidRDefault="007F7E82" w:rsidP="00F544E2">
            <w:pPr>
              <w:jc w:val="both"/>
              <w:rPr>
                <w:rFonts w:ascii="Times New Roman" w:hAnsi="Times New Roman"/>
                <w:szCs w:val="24"/>
              </w:rPr>
            </w:pPr>
            <w:r w:rsidRPr="001470D4">
              <w:rPr>
                <w:rFonts w:ascii="Times New Roman" w:hAnsi="Times New Roman"/>
                <w:szCs w:val="24"/>
              </w:rPr>
              <w:t>Анализ ошибок, допущенных в диктанте. Закрепление изученного.</w:t>
            </w:r>
          </w:p>
        </w:tc>
        <w:tc>
          <w:tcPr>
            <w:tcW w:w="7813" w:type="dxa"/>
            <w:gridSpan w:val="2"/>
          </w:tcPr>
          <w:p w:rsidR="00FF33C8" w:rsidRPr="001470D4" w:rsidRDefault="007F7E82" w:rsidP="00F544E2">
            <w:pPr>
              <w:jc w:val="both"/>
              <w:rPr>
                <w:rFonts w:ascii="Times New Roman" w:hAnsi="Times New Roman"/>
                <w:color w:val="000000"/>
                <w:szCs w:val="24"/>
              </w:rPr>
            </w:pPr>
            <w:r w:rsidRPr="001470D4">
              <w:rPr>
                <w:rFonts w:ascii="Times New Roman" w:hAnsi="Times New Roman"/>
                <w:color w:val="000000"/>
                <w:szCs w:val="24"/>
              </w:rPr>
              <w:t>Исправляют типичные ошибки. Выполняют упражнения</w:t>
            </w:r>
          </w:p>
        </w:tc>
      </w:tr>
      <w:tr w:rsidR="00CF123F" w:rsidRPr="001470D4" w:rsidTr="00F544E2">
        <w:tc>
          <w:tcPr>
            <w:tcW w:w="14786" w:type="dxa"/>
            <w:gridSpan w:val="6"/>
          </w:tcPr>
          <w:p w:rsidR="00901829" w:rsidRPr="001470D4" w:rsidRDefault="00901829" w:rsidP="00F544E2">
            <w:pPr>
              <w:tabs>
                <w:tab w:val="left" w:pos="5156"/>
              </w:tabs>
              <w:jc w:val="both"/>
              <w:rPr>
                <w:rFonts w:ascii="Times New Roman" w:hAnsi="Times New Roman"/>
                <w:szCs w:val="24"/>
              </w:rPr>
            </w:pPr>
            <w:r w:rsidRPr="001470D4">
              <w:rPr>
                <w:rFonts w:ascii="Times New Roman" w:hAnsi="Times New Roman"/>
                <w:szCs w:val="24"/>
              </w:rPr>
              <w:tab/>
              <w:t xml:space="preserve">           Тема раздела </w:t>
            </w:r>
            <w:r w:rsidR="005419FD" w:rsidRPr="001470D4">
              <w:rPr>
                <w:rFonts w:ascii="Times New Roman" w:hAnsi="Times New Roman"/>
                <w:szCs w:val="24"/>
              </w:rPr>
              <w:t>9 Имя</w:t>
            </w:r>
            <w:r w:rsidR="00083129" w:rsidRPr="001470D4">
              <w:rPr>
                <w:rFonts w:ascii="Times New Roman" w:hAnsi="Times New Roman"/>
                <w:szCs w:val="24"/>
              </w:rPr>
              <w:t xml:space="preserve"> числительное (1</w:t>
            </w:r>
            <w:r w:rsidR="005419FD" w:rsidRPr="001470D4">
              <w:rPr>
                <w:rFonts w:ascii="Times New Roman" w:hAnsi="Times New Roman"/>
                <w:szCs w:val="24"/>
              </w:rPr>
              <w:t>5</w:t>
            </w:r>
            <w:r w:rsidR="00083129" w:rsidRPr="001470D4">
              <w:rPr>
                <w:rFonts w:ascii="Times New Roman" w:hAnsi="Times New Roman"/>
                <w:szCs w:val="24"/>
              </w:rPr>
              <w:t>ч.+2ч</w:t>
            </w:r>
            <w:r w:rsidR="005419FD" w:rsidRPr="001470D4">
              <w:rPr>
                <w:rFonts w:ascii="Times New Roman" w:hAnsi="Times New Roman"/>
                <w:szCs w:val="24"/>
              </w:rPr>
              <w:t>. р/р.+1 к./р</w:t>
            </w:r>
            <w:r w:rsidR="00083129" w:rsidRPr="001470D4">
              <w:rPr>
                <w:rFonts w:ascii="Times New Roman" w:hAnsi="Times New Roman"/>
                <w:szCs w:val="24"/>
              </w:rPr>
              <w:t>.)</w:t>
            </w:r>
          </w:p>
        </w:tc>
      </w:tr>
      <w:tr w:rsidR="00B12654" w:rsidRPr="001470D4" w:rsidTr="00F544E2">
        <w:tc>
          <w:tcPr>
            <w:tcW w:w="959" w:type="dxa"/>
          </w:tcPr>
          <w:p w:rsidR="00682E54" w:rsidRPr="001470D4" w:rsidRDefault="00083129" w:rsidP="00F544E2">
            <w:pPr>
              <w:jc w:val="center"/>
              <w:rPr>
                <w:rFonts w:ascii="Times New Roman" w:hAnsi="Times New Roman"/>
                <w:szCs w:val="24"/>
              </w:rPr>
            </w:pPr>
            <w:r w:rsidRPr="001470D4">
              <w:rPr>
                <w:rFonts w:ascii="Times New Roman" w:hAnsi="Times New Roman"/>
                <w:szCs w:val="24"/>
              </w:rPr>
              <w:t>115</w:t>
            </w:r>
            <w:r w:rsidR="00DD1F1A" w:rsidRPr="001470D4">
              <w:rPr>
                <w:rFonts w:ascii="Times New Roman" w:hAnsi="Times New Roman"/>
                <w:szCs w:val="24"/>
              </w:rPr>
              <w:t>/</w:t>
            </w:r>
            <w:r w:rsidR="005776BA" w:rsidRPr="001470D4">
              <w:rPr>
                <w:rFonts w:ascii="Times New Roman" w:hAnsi="Times New Roman"/>
                <w:szCs w:val="24"/>
              </w:rPr>
              <w:t>1</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083129" w:rsidP="00F544E2">
            <w:pPr>
              <w:jc w:val="both"/>
              <w:rPr>
                <w:rFonts w:ascii="Times New Roman" w:hAnsi="Times New Roman"/>
                <w:szCs w:val="24"/>
              </w:rPr>
            </w:pPr>
            <w:r w:rsidRPr="001470D4">
              <w:rPr>
                <w:rFonts w:ascii="Times New Roman" w:hAnsi="Times New Roman"/>
                <w:szCs w:val="24"/>
              </w:rPr>
              <w:t>Имя числительное как часть речи.</w:t>
            </w:r>
          </w:p>
        </w:tc>
        <w:tc>
          <w:tcPr>
            <w:tcW w:w="7813" w:type="dxa"/>
            <w:gridSpan w:val="2"/>
          </w:tcPr>
          <w:p w:rsidR="00B12654" w:rsidRPr="001470D4" w:rsidRDefault="00F955F1" w:rsidP="00F544E2">
            <w:pPr>
              <w:jc w:val="both"/>
              <w:rPr>
                <w:rFonts w:ascii="Times New Roman" w:hAnsi="Times New Roman"/>
                <w:szCs w:val="24"/>
              </w:rPr>
            </w:pPr>
            <w:r w:rsidRPr="001470D4">
              <w:rPr>
                <w:rFonts w:ascii="Times New Roman" w:hAnsi="Times New Roman"/>
                <w:szCs w:val="24"/>
              </w:rPr>
              <w:t>Анализируют и характеризуют значение, морфологические признаки, синтаксическую роль имени числительного.</w:t>
            </w:r>
          </w:p>
        </w:tc>
      </w:tr>
      <w:tr w:rsidR="00D91402" w:rsidRPr="001470D4" w:rsidTr="00F544E2">
        <w:tc>
          <w:tcPr>
            <w:tcW w:w="959" w:type="dxa"/>
          </w:tcPr>
          <w:p w:rsidR="00D91402" w:rsidRPr="001470D4" w:rsidRDefault="00083129" w:rsidP="00F544E2">
            <w:pPr>
              <w:jc w:val="center"/>
              <w:rPr>
                <w:rFonts w:ascii="Times New Roman" w:hAnsi="Times New Roman"/>
                <w:szCs w:val="24"/>
              </w:rPr>
            </w:pPr>
            <w:r w:rsidRPr="001470D4">
              <w:rPr>
                <w:rFonts w:ascii="Times New Roman" w:hAnsi="Times New Roman"/>
                <w:szCs w:val="24"/>
              </w:rPr>
              <w:t>116</w:t>
            </w:r>
            <w:r w:rsidR="00DD1F1A" w:rsidRPr="001470D4">
              <w:rPr>
                <w:rFonts w:ascii="Times New Roman" w:hAnsi="Times New Roman"/>
                <w:szCs w:val="24"/>
              </w:rPr>
              <w:t>/</w:t>
            </w:r>
            <w:r w:rsidR="00D91402" w:rsidRPr="001470D4">
              <w:rPr>
                <w:rFonts w:ascii="Times New Roman" w:hAnsi="Times New Roman"/>
                <w:szCs w:val="24"/>
              </w:rPr>
              <w:t>2</w:t>
            </w:r>
          </w:p>
        </w:tc>
        <w:tc>
          <w:tcPr>
            <w:tcW w:w="705" w:type="dxa"/>
          </w:tcPr>
          <w:p w:rsidR="00D91402" w:rsidRPr="001470D4" w:rsidRDefault="00D91402" w:rsidP="00F544E2">
            <w:pPr>
              <w:jc w:val="center"/>
              <w:rPr>
                <w:rFonts w:ascii="Times New Roman" w:hAnsi="Times New Roman"/>
                <w:b/>
                <w:szCs w:val="24"/>
              </w:rPr>
            </w:pPr>
          </w:p>
        </w:tc>
        <w:tc>
          <w:tcPr>
            <w:tcW w:w="843" w:type="dxa"/>
          </w:tcPr>
          <w:p w:rsidR="00D91402" w:rsidRPr="001470D4" w:rsidRDefault="00D91402" w:rsidP="00F544E2">
            <w:pPr>
              <w:jc w:val="center"/>
              <w:rPr>
                <w:rFonts w:ascii="Times New Roman" w:hAnsi="Times New Roman"/>
                <w:b/>
                <w:szCs w:val="24"/>
              </w:rPr>
            </w:pPr>
          </w:p>
        </w:tc>
        <w:tc>
          <w:tcPr>
            <w:tcW w:w="4466" w:type="dxa"/>
          </w:tcPr>
          <w:p w:rsidR="00D91402" w:rsidRPr="001470D4" w:rsidRDefault="00083129" w:rsidP="00F544E2">
            <w:pPr>
              <w:jc w:val="both"/>
              <w:rPr>
                <w:rFonts w:ascii="Times New Roman" w:hAnsi="Times New Roman"/>
                <w:szCs w:val="24"/>
              </w:rPr>
            </w:pPr>
            <w:r w:rsidRPr="001470D4">
              <w:rPr>
                <w:rFonts w:ascii="Times New Roman" w:hAnsi="Times New Roman"/>
                <w:szCs w:val="24"/>
              </w:rPr>
              <w:t>Имя числительное как часть речи.</w:t>
            </w:r>
          </w:p>
        </w:tc>
        <w:tc>
          <w:tcPr>
            <w:tcW w:w="7813" w:type="dxa"/>
            <w:gridSpan w:val="2"/>
          </w:tcPr>
          <w:p w:rsidR="00D91402" w:rsidRPr="001470D4" w:rsidRDefault="00F955F1" w:rsidP="00F544E2">
            <w:pPr>
              <w:jc w:val="both"/>
              <w:rPr>
                <w:rFonts w:ascii="Times New Roman" w:hAnsi="Times New Roman"/>
                <w:color w:val="000000"/>
                <w:szCs w:val="24"/>
              </w:rPr>
            </w:pPr>
            <w:r w:rsidRPr="001470D4">
              <w:rPr>
                <w:rFonts w:ascii="Times New Roman" w:hAnsi="Times New Roman"/>
                <w:color w:val="000000"/>
                <w:szCs w:val="24"/>
              </w:rPr>
              <w:t>Распознают количественные и порядковые числительные при выполнении упражнений. Составляют предложения с числительными. Отрабатывают навыки правильного произношения числительных, записанных цифра</w:t>
            </w:r>
          </w:p>
        </w:tc>
      </w:tr>
      <w:tr w:rsidR="00B12654" w:rsidRPr="001470D4" w:rsidTr="00F544E2">
        <w:tc>
          <w:tcPr>
            <w:tcW w:w="959" w:type="dxa"/>
          </w:tcPr>
          <w:p w:rsidR="00B12654" w:rsidRPr="001470D4" w:rsidRDefault="00083129" w:rsidP="00F544E2">
            <w:pPr>
              <w:jc w:val="center"/>
              <w:rPr>
                <w:rFonts w:ascii="Times New Roman" w:hAnsi="Times New Roman"/>
                <w:szCs w:val="24"/>
              </w:rPr>
            </w:pPr>
            <w:r w:rsidRPr="001470D4">
              <w:rPr>
                <w:rFonts w:ascii="Times New Roman" w:hAnsi="Times New Roman"/>
                <w:szCs w:val="24"/>
              </w:rPr>
              <w:t>117</w:t>
            </w:r>
            <w:r w:rsidR="00DD1F1A" w:rsidRPr="001470D4">
              <w:rPr>
                <w:rFonts w:ascii="Times New Roman" w:hAnsi="Times New Roman"/>
                <w:szCs w:val="24"/>
              </w:rPr>
              <w:t>/</w:t>
            </w:r>
            <w:r w:rsidR="005776BA" w:rsidRPr="001470D4">
              <w:rPr>
                <w:rFonts w:ascii="Times New Roman" w:hAnsi="Times New Roman"/>
                <w:szCs w:val="24"/>
              </w:rPr>
              <w:t>3</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F955F1" w:rsidP="00F544E2">
            <w:pPr>
              <w:jc w:val="both"/>
              <w:rPr>
                <w:rFonts w:ascii="Times New Roman" w:hAnsi="Times New Roman"/>
                <w:szCs w:val="24"/>
              </w:rPr>
            </w:pPr>
            <w:r w:rsidRPr="001470D4">
              <w:rPr>
                <w:rFonts w:ascii="Times New Roman" w:hAnsi="Times New Roman"/>
                <w:szCs w:val="24"/>
              </w:rPr>
              <w:t>Простые и составные числительные</w:t>
            </w:r>
          </w:p>
        </w:tc>
        <w:tc>
          <w:tcPr>
            <w:tcW w:w="7813" w:type="dxa"/>
            <w:gridSpan w:val="2"/>
          </w:tcPr>
          <w:p w:rsidR="00B12654" w:rsidRPr="001470D4" w:rsidRDefault="00F955F1" w:rsidP="00F544E2">
            <w:pPr>
              <w:jc w:val="both"/>
              <w:rPr>
                <w:rFonts w:ascii="Times New Roman" w:hAnsi="Times New Roman"/>
                <w:szCs w:val="24"/>
              </w:rPr>
            </w:pPr>
            <w:r w:rsidRPr="001470D4">
              <w:rPr>
                <w:rFonts w:ascii="Times New Roman" w:hAnsi="Times New Roman"/>
                <w:szCs w:val="24"/>
              </w:rPr>
              <w:t>Распознают простые и составные числительные. Различают сочетания слов, указывающих на точное и приблизительное количество предметов. Анализируют числительные в тексте.</w:t>
            </w:r>
          </w:p>
        </w:tc>
      </w:tr>
      <w:tr w:rsidR="00B12654" w:rsidRPr="001470D4" w:rsidTr="00F544E2">
        <w:tc>
          <w:tcPr>
            <w:tcW w:w="959" w:type="dxa"/>
          </w:tcPr>
          <w:p w:rsidR="00B12654" w:rsidRPr="001470D4" w:rsidRDefault="00083129" w:rsidP="00F544E2">
            <w:pPr>
              <w:jc w:val="center"/>
              <w:rPr>
                <w:rFonts w:ascii="Times New Roman" w:hAnsi="Times New Roman"/>
                <w:szCs w:val="24"/>
              </w:rPr>
            </w:pPr>
            <w:r w:rsidRPr="001470D4">
              <w:rPr>
                <w:rFonts w:ascii="Times New Roman" w:hAnsi="Times New Roman"/>
                <w:szCs w:val="24"/>
              </w:rPr>
              <w:t>118</w:t>
            </w:r>
            <w:r w:rsidR="00DD1F1A" w:rsidRPr="001470D4">
              <w:rPr>
                <w:rFonts w:ascii="Times New Roman" w:hAnsi="Times New Roman"/>
                <w:szCs w:val="24"/>
              </w:rPr>
              <w:t>/</w:t>
            </w:r>
            <w:r w:rsidR="005776BA" w:rsidRPr="001470D4">
              <w:rPr>
                <w:rFonts w:ascii="Times New Roman" w:hAnsi="Times New Roman"/>
                <w:szCs w:val="24"/>
              </w:rPr>
              <w:t>4</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F955F1" w:rsidP="00F544E2">
            <w:pPr>
              <w:jc w:val="both"/>
              <w:rPr>
                <w:rFonts w:ascii="Times New Roman" w:hAnsi="Times New Roman"/>
                <w:szCs w:val="24"/>
              </w:rPr>
            </w:pPr>
            <w:r w:rsidRPr="001470D4">
              <w:rPr>
                <w:rFonts w:ascii="Times New Roman" w:hAnsi="Times New Roman"/>
                <w:szCs w:val="24"/>
              </w:rPr>
              <w:t>Мягкий знак на конце и в середине числительных.</w:t>
            </w:r>
          </w:p>
        </w:tc>
        <w:tc>
          <w:tcPr>
            <w:tcW w:w="7813" w:type="dxa"/>
            <w:gridSpan w:val="2"/>
          </w:tcPr>
          <w:p w:rsidR="00B12654" w:rsidRPr="001470D4" w:rsidRDefault="00F955F1" w:rsidP="00F544E2">
            <w:pPr>
              <w:jc w:val="both"/>
              <w:rPr>
                <w:rFonts w:ascii="Times New Roman" w:hAnsi="Times New Roman"/>
                <w:szCs w:val="24"/>
              </w:rPr>
            </w:pPr>
            <w:r w:rsidRPr="001470D4">
              <w:rPr>
                <w:rFonts w:ascii="Times New Roman" w:hAnsi="Times New Roman"/>
                <w:szCs w:val="24"/>
              </w:rPr>
              <w:t>Усваивают правило написание мягкого знака на конце и в середине числительных. Выполняют упражнения, руководствуясь усвоенным правилом. Делят слова на группы согласно виду орфограммы. Определяют стиль текста, списывают его, заменяя цифры словами.</w:t>
            </w:r>
          </w:p>
        </w:tc>
      </w:tr>
      <w:tr w:rsidR="00B12654" w:rsidRPr="001470D4" w:rsidTr="00F544E2">
        <w:tc>
          <w:tcPr>
            <w:tcW w:w="959" w:type="dxa"/>
          </w:tcPr>
          <w:p w:rsidR="00682E54" w:rsidRPr="001470D4" w:rsidRDefault="00083129" w:rsidP="00F544E2">
            <w:pPr>
              <w:jc w:val="center"/>
              <w:rPr>
                <w:rFonts w:ascii="Times New Roman" w:hAnsi="Times New Roman"/>
                <w:szCs w:val="24"/>
              </w:rPr>
            </w:pPr>
            <w:r w:rsidRPr="001470D4">
              <w:rPr>
                <w:rFonts w:ascii="Times New Roman" w:hAnsi="Times New Roman"/>
                <w:szCs w:val="24"/>
              </w:rPr>
              <w:t>119</w:t>
            </w:r>
            <w:r w:rsidR="00DD1F1A" w:rsidRPr="001470D4">
              <w:rPr>
                <w:rFonts w:ascii="Times New Roman" w:hAnsi="Times New Roman"/>
                <w:szCs w:val="24"/>
              </w:rPr>
              <w:t>/</w:t>
            </w:r>
            <w:r w:rsidR="005776BA" w:rsidRPr="001470D4">
              <w:rPr>
                <w:rFonts w:ascii="Times New Roman" w:hAnsi="Times New Roman"/>
                <w:szCs w:val="24"/>
              </w:rPr>
              <w:t>5</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F955F1" w:rsidP="00F544E2">
            <w:pPr>
              <w:jc w:val="both"/>
              <w:rPr>
                <w:rFonts w:ascii="Times New Roman" w:hAnsi="Times New Roman"/>
                <w:szCs w:val="24"/>
              </w:rPr>
            </w:pPr>
            <w:r w:rsidRPr="001470D4">
              <w:rPr>
                <w:rFonts w:ascii="Times New Roman" w:hAnsi="Times New Roman"/>
                <w:szCs w:val="24"/>
              </w:rPr>
              <w:t>Порядковые числительные.</w:t>
            </w:r>
          </w:p>
        </w:tc>
        <w:tc>
          <w:tcPr>
            <w:tcW w:w="7813" w:type="dxa"/>
            <w:gridSpan w:val="2"/>
          </w:tcPr>
          <w:p w:rsidR="00B12654" w:rsidRPr="001470D4" w:rsidRDefault="00F955F1" w:rsidP="00F544E2">
            <w:pPr>
              <w:jc w:val="both"/>
              <w:rPr>
                <w:rFonts w:ascii="Times New Roman" w:hAnsi="Times New Roman"/>
                <w:szCs w:val="24"/>
              </w:rPr>
            </w:pPr>
            <w:r w:rsidRPr="001470D4">
              <w:rPr>
                <w:rFonts w:ascii="Times New Roman" w:hAnsi="Times New Roman"/>
                <w:szCs w:val="24"/>
              </w:rPr>
              <w:t>Распознают порядковые числительные. Составляют словосочетания и предложения с порядковыми числительными. Анализируют примеры объявлений. Составляют и записывают своё объявление</w:t>
            </w:r>
          </w:p>
        </w:tc>
      </w:tr>
      <w:tr w:rsidR="00604DC6" w:rsidRPr="001470D4" w:rsidTr="00F544E2">
        <w:tc>
          <w:tcPr>
            <w:tcW w:w="959" w:type="dxa"/>
          </w:tcPr>
          <w:p w:rsidR="00604DC6" w:rsidRPr="001470D4" w:rsidRDefault="00031953" w:rsidP="00F544E2">
            <w:pPr>
              <w:rPr>
                <w:rFonts w:ascii="Times New Roman" w:hAnsi="Times New Roman"/>
                <w:szCs w:val="24"/>
              </w:rPr>
            </w:pPr>
            <w:r w:rsidRPr="001470D4">
              <w:rPr>
                <w:rFonts w:ascii="Times New Roman" w:hAnsi="Times New Roman"/>
                <w:szCs w:val="24"/>
              </w:rPr>
              <w:t xml:space="preserve">   </w:t>
            </w:r>
            <w:r w:rsidR="00083129" w:rsidRPr="001470D4">
              <w:rPr>
                <w:rFonts w:ascii="Times New Roman" w:hAnsi="Times New Roman"/>
                <w:szCs w:val="24"/>
              </w:rPr>
              <w:t>120</w:t>
            </w:r>
            <w:r w:rsidR="00DD1F1A" w:rsidRPr="001470D4">
              <w:rPr>
                <w:rFonts w:ascii="Times New Roman" w:hAnsi="Times New Roman"/>
                <w:szCs w:val="24"/>
              </w:rPr>
              <w:t>/</w:t>
            </w:r>
            <w:r w:rsidR="00604DC6" w:rsidRPr="001470D4">
              <w:rPr>
                <w:rFonts w:ascii="Times New Roman" w:hAnsi="Times New Roman"/>
                <w:szCs w:val="24"/>
              </w:rPr>
              <w:t>6</w:t>
            </w:r>
          </w:p>
        </w:tc>
        <w:tc>
          <w:tcPr>
            <w:tcW w:w="705" w:type="dxa"/>
          </w:tcPr>
          <w:p w:rsidR="00604DC6" w:rsidRPr="001470D4" w:rsidRDefault="00604DC6" w:rsidP="00F544E2">
            <w:pPr>
              <w:jc w:val="center"/>
              <w:rPr>
                <w:rFonts w:ascii="Times New Roman" w:hAnsi="Times New Roman"/>
                <w:b/>
                <w:szCs w:val="24"/>
              </w:rPr>
            </w:pPr>
          </w:p>
        </w:tc>
        <w:tc>
          <w:tcPr>
            <w:tcW w:w="843" w:type="dxa"/>
          </w:tcPr>
          <w:p w:rsidR="00604DC6" w:rsidRPr="001470D4" w:rsidRDefault="00604DC6" w:rsidP="00F544E2">
            <w:pPr>
              <w:jc w:val="center"/>
              <w:rPr>
                <w:rFonts w:ascii="Times New Roman" w:hAnsi="Times New Roman"/>
                <w:b/>
                <w:szCs w:val="24"/>
              </w:rPr>
            </w:pPr>
          </w:p>
        </w:tc>
        <w:tc>
          <w:tcPr>
            <w:tcW w:w="4466" w:type="dxa"/>
          </w:tcPr>
          <w:p w:rsidR="00604DC6" w:rsidRPr="001470D4" w:rsidRDefault="00F955F1" w:rsidP="00F544E2">
            <w:pPr>
              <w:jc w:val="both"/>
              <w:rPr>
                <w:rFonts w:ascii="Times New Roman" w:hAnsi="Times New Roman"/>
                <w:szCs w:val="24"/>
              </w:rPr>
            </w:pPr>
            <w:r w:rsidRPr="001470D4">
              <w:rPr>
                <w:rFonts w:ascii="Times New Roman" w:hAnsi="Times New Roman"/>
                <w:szCs w:val="24"/>
              </w:rPr>
              <w:t>Употребление и правописание порядковых числительных</w:t>
            </w:r>
          </w:p>
        </w:tc>
        <w:tc>
          <w:tcPr>
            <w:tcW w:w="7813" w:type="dxa"/>
            <w:gridSpan w:val="2"/>
          </w:tcPr>
          <w:p w:rsidR="00604DC6" w:rsidRPr="001470D4" w:rsidRDefault="00F955F1" w:rsidP="00F544E2">
            <w:pPr>
              <w:jc w:val="both"/>
              <w:rPr>
                <w:rFonts w:ascii="Times New Roman" w:hAnsi="Times New Roman"/>
                <w:szCs w:val="24"/>
              </w:rPr>
            </w:pPr>
            <w:r w:rsidRPr="001470D4">
              <w:rPr>
                <w:rFonts w:ascii="Times New Roman" w:hAnsi="Times New Roman"/>
                <w:szCs w:val="24"/>
              </w:rPr>
              <w:t>Усваивают правила правописания порядковых числительных. Выполняют упражнения.</w:t>
            </w:r>
          </w:p>
        </w:tc>
      </w:tr>
      <w:tr w:rsidR="00B12654" w:rsidRPr="001470D4" w:rsidTr="00F544E2">
        <w:tc>
          <w:tcPr>
            <w:tcW w:w="959" w:type="dxa"/>
          </w:tcPr>
          <w:p w:rsidR="00B12654" w:rsidRPr="001470D4" w:rsidRDefault="00083129" w:rsidP="00F544E2">
            <w:pPr>
              <w:jc w:val="center"/>
              <w:rPr>
                <w:rFonts w:ascii="Times New Roman" w:hAnsi="Times New Roman"/>
                <w:szCs w:val="24"/>
              </w:rPr>
            </w:pPr>
            <w:r w:rsidRPr="001470D4">
              <w:rPr>
                <w:rFonts w:ascii="Times New Roman" w:hAnsi="Times New Roman"/>
                <w:szCs w:val="24"/>
              </w:rPr>
              <w:t>121</w:t>
            </w:r>
            <w:r w:rsidR="00DD1F1A" w:rsidRPr="001470D4">
              <w:rPr>
                <w:rFonts w:ascii="Times New Roman" w:hAnsi="Times New Roman"/>
                <w:szCs w:val="24"/>
              </w:rPr>
              <w:t>/</w:t>
            </w:r>
            <w:r w:rsidR="005776BA" w:rsidRPr="001470D4">
              <w:rPr>
                <w:rFonts w:ascii="Times New Roman" w:hAnsi="Times New Roman"/>
                <w:szCs w:val="24"/>
              </w:rPr>
              <w:t>7</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F955F1" w:rsidP="00F544E2">
            <w:pPr>
              <w:pStyle w:val="Style6"/>
              <w:widowControl/>
              <w:ind w:left="5" w:hanging="5"/>
              <w:jc w:val="both"/>
              <w:rPr>
                <w:rFonts w:ascii="Times New Roman" w:hAnsi="Times New Roman"/>
                <w:iCs/>
              </w:rPr>
            </w:pPr>
            <w:r w:rsidRPr="001470D4">
              <w:rPr>
                <w:rFonts w:ascii="Times New Roman" w:hAnsi="Times New Roman"/>
                <w:iCs/>
              </w:rPr>
              <w:t>Разряды количественных числительных.</w:t>
            </w:r>
          </w:p>
        </w:tc>
        <w:tc>
          <w:tcPr>
            <w:tcW w:w="7813" w:type="dxa"/>
            <w:gridSpan w:val="2"/>
          </w:tcPr>
          <w:p w:rsidR="00B12654" w:rsidRPr="001470D4" w:rsidRDefault="00F955F1" w:rsidP="00F544E2">
            <w:pPr>
              <w:jc w:val="both"/>
              <w:rPr>
                <w:rFonts w:ascii="Times New Roman" w:hAnsi="Times New Roman"/>
                <w:szCs w:val="24"/>
              </w:rPr>
            </w:pPr>
            <w:r w:rsidRPr="001470D4">
              <w:rPr>
                <w:rFonts w:ascii="Times New Roman" w:hAnsi="Times New Roman"/>
                <w:szCs w:val="24"/>
              </w:rPr>
              <w:t>Определяют разряды количественных числительных. Заполняют таблицу. Доказывают, что предложения, приведённые в упражнении, составляют текст.</w:t>
            </w:r>
          </w:p>
        </w:tc>
      </w:tr>
      <w:tr w:rsidR="00B12654" w:rsidRPr="001470D4" w:rsidTr="00F544E2">
        <w:tc>
          <w:tcPr>
            <w:tcW w:w="959" w:type="dxa"/>
          </w:tcPr>
          <w:p w:rsidR="00B12654" w:rsidRPr="001470D4" w:rsidRDefault="00083129" w:rsidP="00F544E2">
            <w:pPr>
              <w:jc w:val="center"/>
              <w:rPr>
                <w:rFonts w:ascii="Times New Roman" w:hAnsi="Times New Roman"/>
                <w:szCs w:val="24"/>
              </w:rPr>
            </w:pPr>
            <w:r w:rsidRPr="001470D4">
              <w:rPr>
                <w:rFonts w:ascii="Times New Roman" w:hAnsi="Times New Roman"/>
                <w:szCs w:val="24"/>
              </w:rPr>
              <w:t>122</w:t>
            </w:r>
            <w:r w:rsidR="00DD1F1A" w:rsidRPr="001470D4">
              <w:rPr>
                <w:rFonts w:ascii="Times New Roman" w:hAnsi="Times New Roman"/>
                <w:szCs w:val="24"/>
              </w:rPr>
              <w:t>/</w:t>
            </w:r>
            <w:r w:rsidR="005776BA" w:rsidRPr="001470D4">
              <w:rPr>
                <w:rFonts w:ascii="Times New Roman" w:hAnsi="Times New Roman"/>
                <w:szCs w:val="24"/>
              </w:rPr>
              <w:t>8</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F955F1" w:rsidP="00F544E2">
            <w:pPr>
              <w:jc w:val="both"/>
              <w:rPr>
                <w:rFonts w:ascii="Times New Roman" w:hAnsi="Times New Roman"/>
                <w:szCs w:val="24"/>
              </w:rPr>
            </w:pPr>
            <w:r w:rsidRPr="001470D4">
              <w:rPr>
                <w:rFonts w:ascii="Times New Roman" w:hAnsi="Times New Roman"/>
                <w:szCs w:val="24"/>
              </w:rPr>
              <w:t>Числительные, обозначающие целые числа.</w:t>
            </w:r>
          </w:p>
        </w:tc>
        <w:tc>
          <w:tcPr>
            <w:tcW w:w="7813" w:type="dxa"/>
            <w:gridSpan w:val="2"/>
          </w:tcPr>
          <w:p w:rsidR="00B12654" w:rsidRPr="001470D4" w:rsidRDefault="00981738" w:rsidP="00F544E2">
            <w:pPr>
              <w:jc w:val="both"/>
              <w:rPr>
                <w:rFonts w:ascii="Times New Roman" w:hAnsi="Times New Roman"/>
                <w:szCs w:val="24"/>
              </w:rPr>
            </w:pPr>
            <w:r w:rsidRPr="001470D4">
              <w:rPr>
                <w:rFonts w:ascii="Times New Roman" w:hAnsi="Times New Roman"/>
                <w:color w:val="000000"/>
                <w:szCs w:val="24"/>
              </w:rPr>
              <w:t xml:space="preserve">  </w:t>
            </w:r>
            <w:r w:rsidR="00F955F1" w:rsidRPr="001470D4">
              <w:rPr>
                <w:rFonts w:ascii="Times New Roman" w:hAnsi="Times New Roman"/>
                <w:szCs w:val="24"/>
              </w:rPr>
              <w:t xml:space="preserve"> </w:t>
            </w:r>
            <w:r w:rsidR="00F955F1" w:rsidRPr="001470D4">
              <w:rPr>
                <w:rFonts w:ascii="Times New Roman" w:hAnsi="Times New Roman"/>
                <w:color w:val="000000"/>
                <w:szCs w:val="24"/>
              </w:rPr>
              <w:t xml:space="preserve">Правильно изменяют по падежам числительные, </w:t>
            </w:r>
            <w:r w:rsidR="00F955F1" w:rsidRPr="001470D4">
              <w:rPr>
                <w:rFonts w:ascii="Times New Roman" w:hAnsi="Times New Roman"/>
                <w:color w:val="000000"/>
                <w:szCs w:val="24"/>
              </w:rPr>
              <w:lastRenderedPageBreak/>
              <w:t>обозначающие целые числа. Обозначают падежи числительных в упражнениях. Заменяют цифры словами в упражнениях.</w:t>
            </w:r>
          </w:p>
        </w:tc>
      </w:tr>
      <w:tr w:rsidR="00B12654" w:rsidRPr="001470D4" w:rsidTr="00F544E2">
        <w:tc>
          <w:tcPr>
            <w:tcW w:w="959" w:type="dxa"/>
          </w:tcPr>
          <w:p w:rsidR="00682E54" w:rsidRPr="001470D4" w:rsidRDefault="00083129" w:rsidP="00F544E2">
            <w:pPr>
              <w:jc w:val="center"/>
              <w:rPr>
                <w:rFonts w:ascii="Times New Roman" w:hAnsi="Times New Roman"/>
                <w:szCs w:val="24"/>
              </w:rPr>
            </w:pPr>
            <w:r w:rsidRPr="001470D4">
              <w:rPr>
                <w:rFonts w:ascii="Times New Roman" w:hAnsi="Times New Roman"/>
                <w:szCs w:val="24"/>
              </w:rPr>
              <w:lastRenderedPageBreak/>
              <w:t>123</w:t>
            </w:r>
            <w:r w:rsidR="00DD1F1A" w:rsidRPr="001470D4">
              <w:rPr>
                <w:rFonts w:ascii="Times New Roman" w:hAnsi="Times New Roman"/>
                <w:szCs w:val="24"/>
              </w:rPr>
              <w:t>/</w:t>
            </w:r>
            <w:r w:rsidR="00B12654" w:rsidRPr="001470D4">
              <w:rPr>
                <w:rFonts w:ascii="Times New Roman" w:hAnsi="Times New Roman"/>
                <w:szCs w:val="24"/>
              </w:rPr>
              <w:t>9</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F955F1" w:rsidP="00F544E2">
            <w:pPr>
              <w:jc w:val="both"/>
              <w:rPr>
                <w:rFonts w:ascii="Times New Roman" w:hAnsi="Times New Roman"/>
                <w:szCs w:val="24"/>
              </w:rPr>
            </w:pPr>
            <w:r w:rsidRPr="001470D4">
              <w:rPr>
                <w:rFonts w:ascii="Times New Roman" w:hAnsi="Times New Roman"/>
                <w:szCs w:val="24"/>
              </w:rPr>
              <w:t>Числительные, обозначающие целые числа.</w:t>
            </w:r>
            <w:r w:rsidR="00EF4E3E">
              <w:rPr>
                <w:rFonts w:ascii="Times New Roman" w:hAnsi="Times New Roman"/>
                <w:szCs w:val="24"/>
              </w:rPr>
              <w:t xml:space="preserve"> Подготовка к проекту </w:t>
            </w:r>
            <w:r w:rsidR="00EF4E3E">
              <w:t xml:space="preserve"> «</w:t>
            </w:r>
            <w:r w:rsidR="00EF4E3E" w:rsidRPr="00EF4E3E">
              <w:rPr>
                <w:rFonts w:ascii="Times New Roman" w:hAnsi="Times New Roman"/>
                <w:szCs w:val="24"/>
              </w:rPr>
              <w:t>Когда слагаемые не равны сумме (образование слов)</w:t>
            </w:r>
            <w:r w:rsidR="00EF4E3E">
              <w:rPr>
                <w:rFonts w:ascii="Times New Roman" w:hAnsi="Times New Roman"/>
                <w:szCs w:val="24"/>
              </w:rPr>
              <w:t>»</w:t>
            </w:r>
          </w:p>
        </w:tc>
        <w:tc>
          <w:tcPr>
            <w:tcW w:w="7813" w:type="dxa"/>
            <w:gridSpan w:val="2"/>
          </w:tcPr>
          <w:p w:rsidR="00B12654" w:rsidRPr="001470D4" w:rsidRDefault="00F955F1" w:rsidP="00F544E2">
            <w:pPr>
              <w:jc w:val="both"/>
              <w:rPr>
                <w:rFonts w:ascii="Times New Roman" w:hAnsi="Times New Roman"/>
                <w:szCs w:val="24"/>
              </w:rPr>
            </w:pPr>
            <w:r w:rsidRPr="001470D4">
              <w:rPr>
                <w:rFonts w:ascii="Times New Roman" w:hAnsi="Times New Roman"/>
                <w:szCs w:val="24"/>
              </w:rPr>
              <w:t>Правильно изменяют по падежам числительные, обозначающие целые числа. Обозначают падежи числительных в упражнениях. Заменяют цифры словами в упражнениях.</w:t>
            </w:r>
          </w:p>
        </w:tc>
      </w:tr>
      <w:tr w:rsidR="00604DC6" w:rsidRPr="001470D4" w:rsidTr="00F544E2">
        <w:tc>
          <w:tcPr>
            <w:tcW w:w="959" w:type="dxa"/>
          </w:tcPr>
          <w:p w:rsidR="00604DC6" w:rsidRPr="001470D4" w:rsidRDefault="00083129" w:rsidP="00F544E2">
            <w:pPr>
              <w:jc w:val="center"/>
              <w:rPr>
                <w:rFonts w:ascii="Times New Roman" w:hAnsi="Times New Roman"/>
                <w:szCs w:val="24"/>
              </w:rPr>
            </w:pPr>
            <w:r w:rsidRPr="001470D4">
              <w:rPr>
                <w:rFonts w:ascii="Times New Roman" w:hAnsi="Times New Roman"/>
                <w:szCs w:val="24"/>
              </w:rPr>
              <w:t>124</w:t>
            </w:r>
            <w:r w:rsidR="00DD1F1A" w:rsidRPr="001470D4">
              <w:rPr>
                <w:rFonts w:ascii="Times New Roman" w:hAnsi="Times New Roman"/>
                <w:szCs w:val="24"/>
              </w:rPr>
              <w:t>/</w:t>
            </w:r>
            <w:r w:rsidR="00604DC6" w:rsidRPr="001470D4">
              <w:rPr>
                <w:rFonts w:ascii="Times New Roman" w:hAnsi="Times New Roman"/>
                <w:szCs w:val="24"/>
              </w:rPr>
              <w:t>10</w:t>
            </w:r>
          </w:p>
        </w:tc>
        <w:tc>
          <w:tcPr>
            <w:tcW w:w="705" w:type="dxa"/>
          </w:tcPr>
          <w:p w:rsidR="00604DC6" w:rsidRPr="001470D4" w:rsidRDefault="00604DC6" w:rsidP="00F544E2">
            <w:pPr>
              <w:jc w:val="center"/>
              <w:rPr>
                <w:rFonts w:ascii="Times New Roman" w:hAnsi="Times New Roman"/>
                <w:b/>
                <w:szCs w:val="24"/>
              </w:rPr>
            </w:pPr>
          </w:p>
        </w:tc>
        <w:tc>
          <w:tcPr>
            <w:tcW w:w="843" w:type="dxa"/>
          </w:tcPr>
          <w:p w:rsidR="00604DC6" w:rsidRPr="001470D4" w:rsidRDefault="00604DC6" w:rsidP="00F544E2">
            <w:pPr>
              <w:jc w:val="center"/>
              <w:rPr>
                <w:rFonts w:ascii="Times New Roman" w:hAnsi="Times New Roman"/>
                <w:b/>
                <w:szCs w:val="24"/>
              </w:rPr>
            </w:pPr>
          </w:p>
        </w:tc>
        <w:tc>
          <w:tcPr>
            <w:tcW w:w="4466" w:type="dxa"/>
          </w:tcPr>
          <w:p w:rsidR="00604DC6" w:rsidRPr="001470D4" w:rsidRDefault="00F955F1" w:rsidP="00F544E2">
            <w:pPr>
              <w:jc w:val="both"/>
              <w:rPr>
                <w:rFonts w:ascii="Times New Roman" w:hAnsi="Times New Roman"/>
                <w:szCs w:val="24"/>
              </w:rPr>
            </w:pPr>
            <w:r w:rsidRPr="001470D4">
              <w:rPr>
                <w:rFonts w:ascii="Times New Roman" w:hAnsi="Times New Roman"/>
                <w:szCs w:val="24"/>
              </w:rPr>
              <w:t>Дробные числительные.</w:t>
            </w:r>
          </w:p>
        </w:tc>
        <w:tc>
          <w:tcPr>
            <w:tcW w:w="7813" w:type="dxa"/>
            <w:gridSpan w:val="2"/>
          </w:tcPr>
          <w:p w:rsidR="00604DC6" w:rsidRPr="001470D4" w:rsidRDefault="0006769E" w:rsidP="00F544E2">
            <w:pPr>
              <w:jc w:val="both"/>
              <w:rPr>
                <w:rFonts w:ascii="Times New Roman" w:hAnsi="Times New Roman"/>
                <w:color w:val="000000"/>
                <w:szCs w:val="24"/>
              </w:rPr>
            </w:pPr>
            <w:r w:rsidRPr="001470D4">
              <w:rPr>
                <w:rFonts w:ascii="Times New Roman" w:hAnsi="Times New Roman"/>
                <w:color w:val="000000"/>
                <w:szCs w:val="24"/>
              </w:rPr>
              <w:t>Распознают дробные числительные. Записывают словами арифметические примеры. Пишут диктант.</w:t>
            </w:r>
          </w:p>
        </w:tc>
      </w:tr>
      <w:tr w:rsidR="00B12654" w:rsidRPr="001470D4" w:rsidTr="00F544E2">
        <w:tc>
          <w:tcPr>
            <w:tcW w:w="959" w:type="dxa"/>
          </w:tcPr>
          <w:p w:rsidR="00B12654" w:rsidRPr="001470D4" w:rsidRDefault="00083129" w:rsidP="00F544E2">
            <w:pPr>
              <w:rPr>
                <w:rFonts w:ascii="Times New Roman" w:hAnsi="Times New Roman"/>
                <w:szCs w:val="24"/>
              </w:rPr>
            </w:pPr>
            <w:r w:rsidRPr="001470D4">
              <w:rPr>
                <w:rFonts w:ascii="Times New Roman" w:hAnsi="Times New Roman"/>
                <w:szCs w:val="24"/>
              </w:rPr>
              <w:t>125</w:t>
            </w:r>
            <w:r w:rsidR="00DD1F1A" w:rsidRPr="001470D4">
              <w:rPr>
                <w:rFonts w:ascii="Times New Roman" w:hAnsi="Times New Roman"/>
                <w:szCs w:val="24"/>
              </w:rPr>
              <w:t>/</w:t>
            </w:r>
            <w:r w:rsidR="005776BA" w:rsidRPr="001470D4">
              <w:rPr>
                <w:rFonts w:ascii="Times New Roman" w:hAnsi="Times New Roman"/>
                <w:szCs w:val="24"/>
              </w:rPr>
              <w:t>11</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06769E" w:rsidRPr="001470D4" w:rsidRDefault="0006769E" w:rsidP="00F544E2">
            <w:pPr>
              <w:jc w:val="both"/>
              <w:rPr>
                <w:rFonts w:ascii="Times New Roman" w:hAnsi="Times New Roman"/>
                <w:szCs w:val="24"/>
              </w:rPr>
            </w:pPr>
            <w:r w:rsidRPr="001470D4">
              <w:rPr>
                <w:rFonts w:ascii="Times New Roman" w:hAnsi="Times New Roman"/>
                <w:szCs w:val="24"/>
              </w:rPr>
              <w:t xml:space="preserve">Развитие речи.  </w:t>
            </w:r>
          </w:p>
          <w:p w:rsidR="00B12654" w:rsidRPr="001470D4" w:rsidRDefault="0006769E" w:rsidP="00F544E2">
            <w:pPr>
              <w:jc w:val="both"/>
              <w:rPr>
                <w:rFonts w:ascii="Times New Roman" w:hAnsi="Times New Roman"/>
                <w:szCs w:val="24"/>
              </w:rPr>
            </w:pPr>
            <w:r w:rsidRPr="001470D4">
              <w:rPr>
                <w:rFonts w:ascii="Times New Roman" w:hAnsi="Times New Roman"/>
                <w:szCs w:val="24"/>
              </w:rPr>
              <w:t>Составление юмористического рассказа.</w:t>
            </w:r>
          </w:p>
        </w:tc>
        <w:tc>
          <w:tcPr>
            <w:tcW w:w="7813" w:type="dxa"/>
            <w:gridSpan w:val="2"/>
          </w:tcPr>
          <w:p w:rsidR="00B12654" w:rsidRPr="001470D4" w:rsidRDefault="0006769E" w:rsidP="00F544E2">
            <w:pPr>
              <w:jc w:val="both"/>
              <w:rPr>
                <w:rFonts w:ascii="Times New Roman" w:hAnsi="Times New Roman"/>
                <w:szCs w:val="24"/>
              </w:rPr>
            </w:pPr>
            <w:r w:rsidRPr="001470D4">
              <w:rPr>
                <w:rFonts w:ascii="Times New Roman" w:hAnsi="Times New Roman"/>
                <w:szCs w:val="24"/>
              </w:rPr>
              <w:t>Составляют рассказ по рисунку.</w:t>
            </w:r>
          </w:p>
        </w:tc>
      </w:tr>
      <w:tr w:rsidR="00B12654" w:rsidRPr="001470D4" w:rsidTr="00F544E2">
        <w:tc>
          <w:tcPr>
            <w:tcW w:w="959" w:type="dxa"/>
          </w:tcPr>
          <w:p w:rsidR="00B12654" w:rsidRPr="001470D4" w:rsidRDefault="00083129" w:rsidP="00F544E2">
            <w:pPr>
              <w:jc w:val="center"/>
              <w:rPr>
                <w:rFonts w:ascii="Times New Roman" w:hAnsi="Times New Roman"/>
                <w:szCs w:val="24"/>
              </w:rPr>
            </w:pPr>
            <w:r w:rsidRPr="001470D4">
              <w:rPr>
                <w:rFonts w:ascii="Times New Roman" w:hAnsi="Times New Roman"/>
                <w:szCs w:val="24"/>
              </w:rPr>
              <w:t>126</w:t>
            </w:r>
            <w:r w:rsidR="00DD1F1A" w:rsidRPr="001470D4">
              <w:rPr>
                <w:rFonts w:ascii="Times New Roman" w:hAnsi="Times New Roman"/>
                <w:szCs w:val="24"/>
              </w:rPr>
              <w:t>/</w:t>
            </w:r>
            <w:r w:rsidR="005776BA" w:rsidRPr="001470D4">
              <w:rPr>
                <w:rFonts w:ascii="Times New Roman" w:hAnsi="Times New Roman"/>
                <w:szCs w:val="24"/>
              </w:rPr>
              <w:t>12</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06769E" w:rsidP="00F544E2">
            <w:pPr>
              <w:rPr>
                <w:rFonts w:ascii="Times New Roman" w:hAnsi="Times New Roman"/>
                <w:szCs w:val="24"/>
              </w:rPr>
            </w:pPr>
            <w:r w:rsidRPr="001470D4">
              <w:rPr>
                <w:rFonts w:ascii="Times New Roman" w:hAnsi="Times New Roman"/>
                <w:szCs w:val="24"/>
              </w:rPr>
              <w:t>Собирательные числительные</w:t>
            </w:r>
          </w:p>
        </w:tc>
        <w:tc>
          <w:tcPr>
            <w:tcW w:w="7813" w:type="dxa"/>
            <w:gridSpan w:val="2"/>
          </w:tcPr>
          <w:p w:rsidR="00B12654" w:rsidRPr="001470D4" w:rsidRDefault="0006769E" w:rsidP="00F544E2">
            <w:pPr>
              <w:jc w:val="both"/>
              <w:rPr>
                <w:rFonts w:ascii="Times New Roman" w:hAnsi="Times New Roman"/>
                <w:szCs w:val="24"/>
              </w:rPr>
            </w:pPr>
            <w:r w:rsidRPr="001470D4">
              <w:rPr>
                <w:rFonts w:ascii="Times New Roman" w:hAnsi="Times New Roman"/>
                <w:szCs w:val="24"/>
              </w:rPr>
              <w:t>Распознают собирательные числительные. Составляют словосочетания и предложения с собирательными числительными. Анализируют рисунки. Составляют по ним предложения. Заменяют цифры в предложениях собирательными числительными. Пишут диктант.</w:t>
            </w:r>
          </w:p>
        </w:tc>
      </w:tr>
      <w:tr w:rsidR="00B12654" w:rsidRPr="001470D4" w:rsidTr="00F544E2">
        <w:tc>
          <w:tcPr>
            <w:tcW w:w="959" w:type="dxa"/>
          </w:tcPr>
          <w:p w:rsidR="00B12654" w:rsidRPr="001470D4" w:rsidRDefault="00083129" w:rsidP="00F544E2">
            <w:pPr>
              <w:rPr>
                <w:rFonts w:ascii="Times New Roman" w:hAnsi="Times New Roman"/>
                <w:szCs w:val="24"/>
              </w:rPr>
            </w:pPr>
            <w:r w:rsidRPr="001470D4">
              <w:rPr>
                <w:rFonts w:ascii="Times New Roman" w:hAnsi="Times New Roman"/>
                <w:szCs w:val="24"/>
              </w:rPr>
              <w:t>127</w:t>
            </w:r>
            <w:r w:rsidR="00DD1F1A" w:rsidRPr="001470D4">
              <w:rPr>
                <w:rFonts w:ascii="Times New Roman" w:hAnsi="Times New Roman"/>
                <w:szCs w:val="24"/>
              </w:rPr>
              <w:t>/</w:t>
            </w:r>
            <w:r w:rsidR="005776BA" w:rsidRPr="001470D4">
              <w:rPr>
                <w:rFonts w:ascii="Times New Roman" w:hAnsi="Times New Roman"/>
                <w:szCs w:val="24"/>
              </w:rPr>
              <w:t>13</w:t>
            </w:r>
          </w:p>
          <w:p w:rsidR="00B12654" w:rsidRPr="001470D4" w:rsidRDefault="00B12654" w:rsidP="00F544E2">
            <w:pP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0479E3" w:rsidRDefault="0006769E" w:rsidP="00F544E2">
            <w:pPr>
              <w:jc w:val="both"/>
              <w:rPr>
                <w:rFonts w:ascii="Times New Roman" w:hAnsi="Times New Roman"/>
                <w:szCs w:val="24"/>
              </w:rPr>
            </w:pPr>
            <w:r w:rsidRPr="001470D4">
              <w:rPr>
                <w:rFonts w:ascii="Times New Roman" w:hAnsi="Times New Roman"/>
                <w:szCs w:val="24"/>
              </w:rPr>
              <w:t>Склонение</w:t>
            </w:r>
            <w:r w:rsidR="000479E3">
              <w:rPr>
                <w:rFonts w:ascii="Times New Roman" w:hAnsi="Times New Roman"/>
                <w:szCs w:val="24"/>
              </w:rPr>
              <w:t xml:space="preserve"> </w:t>
            </w:r>
          </w:p>
          <w:p w:rsidR="00B12654" w:rsidRDefault="000479E3" w:rsidP="00F544E2">
            <w:pPr>
              <w:jc w:val="both"/>
              <w:rPr>
                <w:rFonts w:ascii="Times New Roman" w:hAnsi="Times New Roman"/>
                <w:szCs w:val="24"/>
              </w:rPr>
            </w:pPr>
            <w:r>
              <w:rPr>
                <w:rFonts w:ascii="Times New Roman" w:hAnsi="Times New Roman"/>
                <w:szCs w:val="24"/>
              </w:rPr>
              <w:t>к</w:t>
            </w:r>
            <w:r w:rsidR="0006769E" w:rsidRPr="001470D4">
              <w:rPr>
                <w:rFonts w:ascii="Times New Roman" w:hAnsi="Times New Roman"/>
                <w:szCs w:val="24"/>
              </w:rPr>
              <w:t>оличественных</w:t>
            </w:r>
            <w:r>
              <w:rPr>
                <w:rFonts w:ascii="Times New Roman" w:hAnsi="Times New Roman"/>
                <w:szCs w:val="24"/>
              </w:rPr>
              <w:t xml:space="preserve"> </w:t>
            </w:r>
            <w:r w:rsidR="0006769E" w:rsidRPr="001470D4">
              <w:rPr>
                <w:rFonts w:ascii="Times New Roman" w:hAnsi="Times New Roman"/>
                <w:szCs w:val="24"/>
              </w:rPr>
              <w:t>числительных.</w:t>
            </w:r>
            <w:r>
              <w:t xml:space="preserve"> </w:t>
            </w:r>
            <w:r w:rsidRPr="000479E3">
              <w:rPr>
                <w:rFonts w:ascii="Times New Roman" w:hAnsi="Times New Roman"/>
                <w:szCs w:val="24"/>
              </w:rPr>
              <w:t>Морфологический разбор имени числительного.</w:t>
            </w:r>
          </w:p>
          <w:p w:rsidR="000479E3" w:rsidRPr="001470D4" w:rsidRDefault="000479E3" w:rsidP="00F544E2">
            <w:pPr>
              <w:jc w:val="both"/>
              <w:rPr>
                <w:rFonts w:ascii="Times New Roman" w:hAnsi="Times New Roman"/>
                <w:szCs w:val="24"/>
              </w:rPr>
            </w:pPr>
          </w:p>
        </w:tc>
        <w:tc>
          <w:tcPr>
            <w:tcW w:w="7813" w:type="dxa"/>
            <w:gridSpan w:val="2"/>
          </w:tcPr>
          <w:p w:rsidR="00B12654" w:rsidRPr="001470D4" w:rsidRDefault="0006769E" w:rsidP="00F544E2">
            <w:pPr>
              <w:jc w:val="both"/>
              <w:rPr>
                <w:rFonts w:ascii="Times New Roman" w:hAnsi="Times New Roman"/>
                <w:szCs w:val="24"/>
              </w:rPr>
            </w:pPr>
            <w:r w:rsidRPr="001470D4">
              <w:rPr>
                <w:rFonts w:ascii="Times New Roman" w:hAnsi="Times New Roman"/>
                <w:szCs w:val="24"/>
              </w:rPr>
              <w:t>Правильно склоняют количественные числительные. Выполняют упражнения.</w:t>
            </w:r>
            <w:r w:rsidR="000479E3">
              <w:t xml:space="preserve"> </w:t>
            </w:r>
            <w:r w:rsidR="000479E3" w:rsidRPr="000479E3">
              <w:rPr>
                <w:rFonts w:ascii="Times New Roman" w:hAnsi="Times New Roman"/>
                <w:szCs w:val="24"/>
              </w:rPr>
              <w:t>Характеризуют имя числительное по морфологическим признакам и синтаксической роли. Выполняют устный и письменный разбор имён числительных. Составляют предложения по рисункам. Определяют основную мысль текста, заменяют числительные цифрами и списывают один из абзацев.</w:t>
            </w:r>
          </w:p>
        </w:tc>
      </w:tr>
      <w:tr w:rsidR="00083129" w:rsidRPr="001470D4" w:rsidTr="00F544E2">
        <w:tc>
          <w:tcPr>
            <w:tcW w:w="959" w:type="dxa"/>
          </w:tcPr>
          <w:p w:rsidR="00083129" w:rsidRPr="001470D4" w:rsidRDefault="00083129" w:rsidP="00F544E2">
            <w:pPr>
              <w:rPr>
                <w:rFonts w:ascii="Times New Roman" w:hAnsi="Times New Roman"/>
                <w:szCs w:val="24"/>
              </w:rPr>
            </w:pPr>
            <w:r w:rsidRPr="001470D4">
              <w:rPr>
                <w:rFonts w:ascii="Times New Roman" w:hAnsi="Times New Roman"/>
                <w:szCs w:val="24"/>
              </w:rPr>
              <w:t>128/14</w:t>
            </w:r>
          </w:p>
        </w:tc>
        <w:tc>
          <w:tcPr>
            <w:tcW w:w="705" w:type="dxa"/>
          </w:tcPr>
          <w:p w:rsidR="00083129" w:rsidRPr="001470D4" w:rsidRDefault="00083129" w:rsidP="00F544E2">
            <w:pPr>
              <w:jc w:val="center"/>
              <w:rPr>
                <w:rFonts w:ascii="Times New Roman" w:hAnsi="Times New Roman"/>
                <w:b/>
                <w:szCs w:val="24"/>
              </w:rPr>
            </w:pPr>
          </w:p>
        </w:tc>
        <w:tc>
          <w:tcPr>
            <w:tcW w:w="843" w:type="dxa"/>
          </w:tcPr>
          <w:p w:rsidR="00083129" w:rsidRPr="001470D4" w:rsidRDefault="00083129" w:rsidP="00F544E2">
            <w:pPr>
              <w:jc w:val="center"/>
              <w:rPr>
                <w:rFonts w:ascii="Times New Roman" w:hAnsi="Times New Roman"/>
                <w:b/>
                <w:szCs w:val="24"/>
              </w:rPr>
            </w:pPr>
          </w:p>
        </w:tc>
        <w:tc>
          <w:tcPr>
            <w:tcW w:w="4466" w:type="dxa"/>
          </w:tcPr>
          <w:p w:rsidR="00083129" w:rsidRPr="001470D4" w:rsidRDefault="00EF4E3E" w:rsidP="00F544E2">
            <w:pPr>
              <w:jc w:val="both"/>
              <w:rPr>
                <w:rFonts w:ascii="Times New Roman" w:hAnsi="Times New Roman"/>
                <w:szCs w:val="24"/>
              </w:rPr>
            </w:pPr>
            <w:r>
              <w:rPr>
                <w:rFonts w:ascii="Times New Roman" w:hAnsi="Times New Roman"/>
                <w:szCs w:val="24"/>
              </w:rPr>
              <w:t>Защита п</w:t>
            </w:r>
            <w:r w:rsidR="000479E3">
              <w:rPr>
                <w:rFonts w:ascii="Times New Roman" w:hAnsi="Times New Roman"/>
                <w:szCs w:val="24"/>
              </w:rPr>
              <w:t>роект</w:t>
            </w:r>
            <w:r>
              <w:rPr>
                <w:rFonts w:ascii="Times New Roman" w:hAnsi="Times New Roman"/>
                <w:szCs w:val="24"/>
              </w:rPr>
              <w:t>а</w:t>
            </w:r>
            <w:r w:rsidR="000479E3">
              <w:rPr>
                <w:rFonts w:ascii="Times New Roman" w:hAnsi="Times New Roman"/>
                <w:szCs w:val="24"/>
              </w:rPr>
              <w:t xml:space="preserve"> </w:t>
            </w:r>
            <w:r>
              <w:rPr>
                <w:rFonts w:ascii="Times New Roman" w:hAnsi="Times New Roman"/>
                <w:szCs w:val="24"/>
              </w:rPr>
              <w:t>«</w:t>
            </w:r>
            <w:r w:rsidR="000479E3" w:rsidRPr="000479E3">
              <w:rPr>
                <w:rFonts w:ascii="Times New Roman" w:hAnsi="Times New Roman"/>
                <w:szCs w:val="24"/>
              </w:rPr>
              <w:t>Когда слагаемые не равны сумме (образование слов)</w:t>
            </w:r>
            <w:r>
              <w:rPr>
                <w:rFonts w:ascii="Times New Roman" w:hAnsi="Times New Roman"/>
                <w:szCs w:val="24"/>
              </w:rPr>
              <w:t>»</w:t>
            </w:r>
          </w:p>
        </w:tc>
        <w:tc>
          <w:tcPr>
            <w:tcW w:w="7813" w:type="dxa"/>
            <w:gridSpan w:val="2"/>
          </w:tcPr>
          <w:p w:rsidR="00083129" w:rsidRPr="001470D4" w:rsidRDefault="000479E3" w:rsidP="00F544E2">
            <w:pPr>
              <w:jc w:val="both"/>
              <w:rPr>
                <w:rFonts w:ascii="Times New Roman" w:hAnsi="Times New Roman"/>
                <w:color w:val="000000"/>
                <w:szCs w:val="24"/>
              </w:rPr>
            </w:pPr>
            <w:r>
              <w:rPr>
                <w:rFonts w:ascii="Times New Roman" w:hAnsi="Times New Roman"/>
                <w:color w:val="000000"/>
                <w:szCs w:val="24"/>
              </w:rPr>
              <w:t>Защита проекта</w:t>
            </w:r>
          </w:p>
        </w:tc>
      </w:tr>
      <w:tr w:rsidR="00083129" w:rsidRPr="001470D4" w:rsidTr="00F544E2">
        <w:tc>
          <w:tcPr>
            <w:tcW w:w="959" w:type="dxa"/>
          </w:tcPr>
          <w:p w:rsidR="00083129" w:rsidRPr="001470D4" w:rsidRDefault="00083129" w:rsidP="00F544E2">
            <w:pPr>
              <w:rPr>
                <w:rFonts w:ascii="Times New Roman" w:hAnsi="Times New Roman"/>
                <w:szCs w:val="24"/>
              </w:rPr>
            </w:pPr>
            <w:r w:rsidRPr="001470D4">
              <w:rPr>
                <w:rFonts w:ascii="Times New Roman" w:hAnsi="Times New Roman"/>
                <w:szCs w:val="24"/>
              </w:rPr>
              <w:t>129/15</w:t>
            </w:r>
          </w:p>
        </w:tc>
        <w:tc>
          <w:tcPr>
            <w:tcW w:w="705" w:type="dxa"/>
          </w:tcPr>
          <w:p w:rsidR="00083129" w:rsidRPr="001470D4" w:rsidRDefault="00083129" w:rsidP="00F544E2">
            <w:pPr>
              <w:jc w:val="center"/>
              <w:rPr>
                <w:rFonts w:ascii="Times New Roman" w:hAnsi="Times New Roman"/>
                <w:b/>
                <w:szCs w:val="24"/>
              </w:rPr>
            </w:pPr>
          </w:p>
        </w:tc>
        <w:tc>
          <w:tcPr>
            <w:tcW w:w="843" w:type="dxa"/>
          </w:tcPr>
          <w:p w:rsidR="00083129" w:rsidRPr="001470D4" w:rsidRDefault="00083129" w:rsidP="00F544E2">
            <w:pPr>
              <w:jc w:val="center"/>
              <w:rPr>
                <w:rFonts w:ascii="Times New Roman" w:hAnsi="Times New Roman"/>
                <w:b/>
                <w:szCs w:val="24"/>
              </w:rPr>
            </w:pPr>
          </w:p>
        </w:tc>
        <w:tc>
          <w:tcPr>
            <w:tcW w:w="4466" w:type="dxa"/>
          </w:tcPr>
          <w:p w:rsidR="00083129" w:rsidRPr="001470D4" w:rsidRDefault="0006769E" w:rsidP="00F544E2">
            <w:pPr>
              <w:jc w:val="both"/>
              <w:rPr>
                <w:rFonts w:ascii="Times New Roman" w:hAnsi="Times New Roman"/>
                <w:szCs w:val="24"/>
              </w:rPr>
            </w:pPr>
            <w:r w:rsidRPr="001470D4">
              <w:rPr>
                <w:rFonts w:ascii="Times New Roman" w:hAnsi="Times New Roman"/>
                <w:szCs w:val="24"/>
              </w:rPr>
              <w:t>Повторение изученного по теме «Имя числительное».</w:t>
            </w:r>
          </w:p>
        </w:tc>
        <w:tc>
          <w:tcPr>
            <w:tcW w:w="7813" w:type="dxa"/>
            <w:gridSpan w:val="2"/>
          </w:tcPr>
          <w:p w:rsidR="00083129" w:rsidRPr="001470D4" w:rsidRDefault="0006769E" w:rsidP="00F544E2">
            <w:pPr>
              <w:jc w:val="both"/>
              <w:rPr>
                <w:rFonts w:ascii="Times New Roman" w:hAnsi="Times New Roman"/>
                <w:color w:val="000000"/>
                <w:szCs w:val="24"/>
              </w:rPr>
            </w:pPr>
            <w:r w:rsidRPr="001470D4">
              <w:rPr>
                <w:rFonts w:ascii="Times New Roman" w:hAnsi="Times New Roman"/>
                <w:color w:val="000000"/>
                <w:szCs w:val="24"/>
              </w:rPr>
              <w:t>Отвечают на контрольные вопросы и выполняют задания по теме раздела. Пишут диктант из слов, правописание которых изучалось в разделе.</w:t>
            </w:r>
          </w:p>
        </w:tc>
      </w:tr>
      <w:tr w:rsidR="00083129" w:rsidRPr="001470D4" w:rsidTr="00F544E2">
        <w:tc>
          <w:tcPr>
            <w:tcW w:w="959" w:type="dxa"/>
          </w:tcPr>
          <w:p w:rsidR="00083129" w:rsidRPr="001470D4" w:rsidRDefault="00083129" w:rsidP="00F544E2">
            <w:pPr>
              <w:rPr>
                <w:rFonts w:ascii="Times New Roman" w:hAnsi="Times New Roman"/>
                <w:szCs w:val="24"/>
              </w:rPr>
            </w:pPr>
            <w:r w:rsidRPr="001470D4">
              <w:rPr>
                <w:rFonts w:ascii="Times New Roman" w:hAnsi="Times New Roman"/>
                <w:szCs w:val="24"/>
              </w:rPr>
              <w:t>130/16</w:t>
            </w:r>
          </w:p>
        </w:tc>
        <w:tc>
          <w:tcPr>
            <w:tcW w:w="705" w:type="dxa"/>
          </w:tcPr>
          <w:p w:rsidR="00083129" w:rsidRPr="001470D4" w:rsidRDefault="00083129" w:rsidP="00F544E2">
            <w:pPr>
              <w:jc w:val="center"/>
              <w:rPr>
                <w:rFonts w:ascii="Times New Roman" w:hAnsi="Times New Roman"/>
                <w:b/>
                <w:szCs w:val="24"/>
              </w:rPr>
            </w:pPr>
          </w:p>
        </w:tc>
        <w:tc>
          <w:tcPr>
            <w:tcW w:w="843" w:type="dxa"/>
          </w:tcPr>
          <w:p w:rsidR="00083129" w:rsidRPr="001470D4" w:rsidRDefault="00083129" w:rsidP="00F544E2">
            <w:pPr>
              <w:jc w:val="center"/>
              <w:rPr>
                <w:rFonts w:ascii="Times New Roman" w:hAnsi="Times New Roman"/>
                <w:b/>
                <w:szCs w:val="24"/>
              </w:rPr>
            </w:pPr>
          </w:p>
        </w:tc>
        <w:tc>
          <w:tcPr>
            <w:tcW w:w="4466" w:type="dxa"/>
          </w:tcPr>
          <w:p w:rsidR="00083129" w:rsidRPr="001470D4" w:rsidRDefault="0006769E" w:rsidP="00F544E2">
            <w:pPr>
              <w:jc w:val="both"/>
              <w:rPr>
                <w:rFonts w:ascii="Times New Roman" w:hAnsi="Times New Roman"/>
                <w:szCs w:val="24"/>
              </w:rPr>
            </w:pPr>
            <w:r w:rsidRPr="001470D4">
              <w:rPr>
                <w:rFonts w:ascii="Times New Roman" w:hAnsi="Times New Roman"/>
                <w:szCs w:val="24"/>
              </w:rPr>
              <w:t>Контрольная работа по теме «Имя числительное».</w:t>
            </w:r>
          </w:p>
        </w:tc>
        <w:tc>
          <w:tcPr>
            <w:tcW w:w="7813" w:type="dxa"/>
            <w:gridSpan w:val="2"/>
          </w:tcPr>
          <w:p w:rsidR="00083129" w:rsidRPr="001470D4" w:rsidRDefault="0006769E" w:rsidP="00F544E2">
            <w:pPr>
              <w:jc w:val="both"/>
              <w:rPr>
                <w:rFonts w:ascii="Times New Roman" w:hAnsi="Times New Roman"/>
                <w:color w:val="000000"/>
                <w:szCs w:val="24"/>
              </w:rPr>
            </w:pPr>
            <w:r w:rsidRPr="001470D4">
              <w:rPr>
                <w:rFonts w:ascii="Times New Roman" w:hAnsi="Times New Roman"/>
                <w:color w:val="000000"/>
                <w:szCs w:val="24"/>
              </w:rPr>
              <w:t xml:space="preserve">Пишут контрольную работу, выполняют задания.  </w:t>
            </w:r>
          </w:p>
        </w:tc>
      </w:tr>
      <w:tr w:rsidR="00083129" w:rsidRPr="001470D4" w:rsidTr="00F544E2">
        <w:tc>
          <w:tcPr>
            <w:tcW w:w="959" w:type="dxa"/>
          </w:tcPr>
          <w:p w:rsidR="00083129" w:rsidRPr="001470D4" w:rsidRDefault="00083129" w:rsidP="00F544E2">
            <w:pPr>
              <w:rPr>
                <w:rFonts w:ascii="Times New Roman" w:hAnsi="Times New Roman"/>
                <w:szCs w:val="24"/>
              </w:rPr>
            </w:pPr>
            <w:r w:rsidRPr="001470D4">
              <w:rPr>
                <w:rFonts w:ascii="Times New Roman" w:hAnsi="Times New Roman"/>
                <w:szCs w:val="24"/>
              </w:rPr>
              <w:t>131/17</w:t>
            </w:r>
          </w:p>
        </w:tc>
        <w:tc>
          <w:tcPr>
            <w:tcW w:w="705" w:type="dxa"/>
          </w:tcPr>
          <w:p w:rsidR="00083129" w:rsidRPr="001470D4" w:rsidRDefault="00083129" w:rsidP="00F544E2">
            <w:pPr>
              <w:jc w:val="center"/>
              <w:rPr>
                <w:rFonts w:ascii="Times New Roman" w:hAnsi="Times New Roman"/>
                <w:b/>
                <w:szCs w:val="24"/>
              </w:rPr>
            </w:pPr>
          </w:p>
        </w:tc>
        <w:tc>
          <w:tcPr>
            <w:tcW w:w="843" w:type="dxa"/>
          </w:tcPr>
          <w:p w:rsidR="00083129" w:rsidRPr="001470D4" w:rsidRDefault="00083129" w:rsidP="00F544E2">
            <w:pPr>
              <w:jc w:val="center"/>
              <w:rPr>
                <w:rFonts w:ascii="Times New Roman" w:hAnsi="Times New Roman"/>
                <w:b/>
                <w:szCs w:val="24"/>
              </w:rPr>
            </w:pPr>
          </w:p>
        </w:tc>
        <w:tc>
          <w:tcPr>
            <w:tcW w:w="4466" w:type="dxa"/>
          </w:tcPr>
          <w:p w:rsidR="00083129" w:rsidRPr="001470D4" w:rsidRDefault="0006769E" w:rsidP="00F544E2">
            <w:pPr>
              <w:jc w:val="both"/>
              <w:rPr>
                <w:rFonts w:ascii="Times New Roman" w:hAnsi="Times New Roman"/>
                <w:szCs w:val="24"/>
              </w:rPr>
            </w:pPr>
            <w:r w:rsidRPr="001470D4">
              <w:rPr>
                <w:rFonts w:ascii="Times New Roman" w:hAnsi="Times New Roman"/>
                <w:szCs w:val="24"/>
              </w:rPr>
              <w:t>Анализ ошибок, допущенных в контрольной работе. Закрепление изученного.</w:t>
            </w:r>
          </w:p>
        </w:tc>
        <w:tc>
          <w:tcPr>
            <w:tcW w:w="7813" w:type="dxa"/>
            <w:gridSpan w:val="2"/>
          </w:tcPr>
          <w:p w:rsidR="00083129" w:rsidRPr="001470D4" w:rsidRDefault="0006769E" w:rsidP="00F544E2">
            <w:pPr>
              <w:jc w:val="both"/>
              <w:rPr>
                <w:rFonts w:ascii="Times New Roman" w:hAnsi="Times New Roman"/>
                <w:color w:val="000000"/>
                <w:szCs w:val="24"/>
              </w:rPr>
            </w:pPr>
            <w:r w:rsidRPr="001470D4">
              <w:rPr>
                <w:rFonts w:ascii="Times New Roman" w:hAnsi="Times New Roman"/>
                <w:color w:val="000000"/>
                <w:szCs w:val="24"/>
              </w:rPr>
              <w:t>Анализируют типичные ошибки. Выполняют упражнения.</w:t>
            </w:r>
          </w:p>
        </w:tc>
      </w:tr>
      <w:tr w:rsidR="00083129" w:rsidRPr="001470D4" w:rsidTr="00F544E2">
        <w:tc>
          <w:tcPr>
            <w:tcW w:w="959" w:type="dxa"/>
          </w:tcPr>
          <w:p w:rsidR="00083129" w:rsidRPr="001470D4" w:rsidRDefault="00083129" w:rsidP="00F544E2">
            <w:pPr>
              <w:rPr>
                <w:rFonts w:ascii="Times New Roman" w:hAnsi="Times New Roman"/>
                <w:szCs w:val="24"/>
              </w:rPr>
            </w:pPr>
            <w:r w:rsidRPr="001470D4">
              <w:rPr>
                <w:rFonts w:ascii="Times New Roman" w:hAnsi="Times New Roman"/>
                <w:szCs w:val="24"/>
              </w:rPr>
              <w:t>132/18</w:t>
            </w:r>
          </w:p>
        </w:tc>
        <w:tc>
          <w:tcPr>
            <w:tcW w:w="705" w:type="dxa"/>
            <w:tcBorders>
              <w:bottom w:val="single" w:sz="4" w:space="0" w:color="auto"/>
            </w:tcBorders>
          </w:tcPr>
          <w:p w:rsidR="00083129" w:rsidRPr="001470D4" w:rsidRDefault="00083129" w:rsidP="00F544E2">
            <w:pPr>
              <w:jc w:val="center"/>
              <w:rPr>
                <w:rFonts w:ascii="Times New Roman" w:hAnsi="Times New Roman"/>
                <w:b/>
                <w:szCs w:val="24"/>
              </w:rPr>
            </w:pPr>
          </w:p>
        </w:tc>
        <w:tc>
          <w:tcPr>
            <w:tcW w:w="843" w:type="dxa"/>
            <w:tcBorders>
              <w:bottom w:val="single" w:sz="4" w:space="0" w:color="auto"/>
            </w:tcBorders>
          </w:tcPr>
          <w:p w:rsidR="00083129" w:rsidRPr="001470D4" w:rsidRDefault="00083129" w:rsidP="00F544E2">
            <w:pPr>
              <w:jc w:val="center"/>
              <w:rPr>
                <w:rFonts w:ascii="Times New Roman" w:hAnsi="Times New Roman"/>
                <w:b/>
                <w:szCs w:val="24"/>
              </w:rPr>
            </w:pPr>
          </w:p>
        </w:tc>
        <w:tc>
          <w:tcPr>
            <w:tcW w:w="4466" w:type="dxa"/>
            <w:tcBorders>
              <w:bottom w:val="single" w:sz="4" w:space="0" w:color="auto"/>
            </w:tcBorders>
          </w:tcPr>
          <w:p w:rsidR="00083129" w:rsidRPr="001470D4" w:rsidRDefault="0006769E" w:rsidP="00F544E2">
            <w:pPr>
              <w:jc w:val="both"/>
              <w:rPr>
                <w:rFonts w:ascii="Times New Roman" w:hAnsi="Times New Roman"/>
                <w:szCs w:val="24"/>
              </w:rPr>
            </w:pPr>
            <w:r w:rsidRPr="001470D4">
              <w:rPr>
                <w:rFonts w:ascii="Times New Roman" w:hAnsi="Times New Roman"/>
                <w:szCs w:val="24"/>
              </w:rPr>
              <w:t>Развитие речи.   Публичное выступление на тему «Береги природу!».</w:t>
            </w:r>
          </w:p>
        </w:tc>
        <w:tc>
          <w:tcPr>
            <w:tcW w:w="7813" w:type="dxa"/>
            <w:gridSpan w:val="2"/>
            <w:tcBorders>
              <w:bottom w:val="single" w:sz="4" w:space="0" w:color="auto"/>
            </w:tcBorders>
          </w:tcPr>
          <w:p w:rsidR="00083129" w:rsidRPr="001470D4" w:rsidRDefault="0006769E" w:rsidP="00F544E2">
            <w:pPr>
              <w:jc w:val="both"/>
              <w:rPr>
                <w:rFonts w:ascii="Times New Roman" w:hAnsi="Times New Roman"/>
                <w:color w:val="000000"/>
                <w:szCs w:val="24"/>
              </w:rPr>
            </w:pPr>
            <w:r w:rsidRPr="001470D4">
              <w:rPr>
                <w:rFonts w:ascii="Times New Roman" w:hAnsi="Times New Roman"/>
                <w:color w:val="000000"/>
                <w:szCs w:val="24"/>
              </w:rPr>
              <w:t>Готовят устное выступление перед классом.</w:t>
            </w:r>
          </w:p>
        </w:tc>
      </w:tr>
      <w:tr w:rsidR="00083129" w:rsidRPr="001470D4" w:rsidTr="00F544E2">
        <w:tc>
          <w:tcPr>
            <w:tcW w:w="959" w:type="dxa"/>
            <w:tcBorders>
              <w:right w:val="nil"/>
            </w:tcBorders>
          </w:tcPr>
          <w:p w:rsidR="00083129" w:rsidRPr="001470D4" w:rsidRDefault="00083129" w:rsidP="00F544E2">
            <w:pPr>
              <w:rPr>
                <w:rFonts w:ascii="Times New Roman" w:hAnsi="Times New Roman"/>
                <w:szCs w:val="24"/>
              </w:rPr>
            </w:pPr>
          </w:p>
        </w:tc>
        <w:tc>
          <w:tcPr>
            <w:tcW w:w="705" w:type="dxa"/>
            <w:tcBorders>
              <w:left w:val="nil"/>
              <w:right w:val="nil"/>
            </w:tcBorders>
          </w:tcPr>
          <w:p w:rsidR="00083129" w:rsidRPr="001470D4" w:rsidRDefault="00083129" w:rsidP="00F544E2">
            <w:pPr>
              <w:jc w:val="center"/>
              <w:rPr>
                <w:rFonts w:ascii="Times New Roman" w:hAnsi="Times New Roman"/>
                <w:b/>
                <w:szCs w:val="24"/>
              </w:rPr>
            </w:pPr>
          </w:p>
        </w:tc>
        <w:tc>
          <w:tcPr>
            <w:tcW w:w="843" w:type="dxa"/>
            <w:tcBorders>
              <w:left w:val="nil"/>
              <w:right w:val="nil"/>
            </w:tcBorders>
          </w:tcPr>
          <w:p w:rsidR="00083129" w:rsidRPr="001470D4" w:rsidRDefault="00083129" w:rsidP="00F544E2">
            <w:pPr>
              <w:jc w:val="center"/>
              <w:rPr>
                <w:rFonts w:ascii="Times New Roman" w:hAnsi="Times New Roman"/>
                <w:b/>
                <w:szCs w:val="24"/>
              </w:rPr>
            </w:pPr>
          </w:p>
        </w:tc>
        <w:tc>
          <w:tcPr>
            <w:tcW w:w="4466" w:type="dxa"/>
            <w:tcBorders>
              <w:left w:val="nil"/>
              <w:right w:val="nil"/>
            </w:tcBorders>
          </w:tcPr>
          <w:p w:rsidR="00083129" w:rsidRPr="001470D4" w:rsidRDefault="00083129" w:rsidP="00F544E2">
            <w:pPr>
              <w:rPr>
                <w:rFonts w:ascii="Times New Roman" w:hAnsi="Times New Roman"/>
                <w:szCs w:val="24"/>
              </w:rPr>
            </w:pPr>
          </w:p>
        </w:tc>
        <w:tc>
          <w:tcPr>
            <w:tcW w:w="7813" w:type="dxa"/>
            <w:gridSpan w:val="2"/>
            <w:tcBorders>
              <w:left w:val="nil"/>
            </w:tcBorders>
          </w:tcPr>
          <w:p w:rsidR="00083129" w:rsidRPr="001470D4" w:rsidRDefault="005419FD" w:rsidP="00F544E2">
            <w:pPr>
              <w:rPr>
                <w:rFonts w:ascii="Times New Roman" w:hAnsi="Times New Roman"/>
                <w:color w:val="000000"/>
                <w:szCs w:val="24"/>
              </w:rPr>
            </w:pPr>
            <w:r w:rsidRPr="001470D4">
              <w:rPr>
                <w:rFonts w:ascii="Times New Roman" w:hAnsi="Times New Roman"/>
                <w:color w:val="000000"/>
                <w:szCs w:val="24"/>
              </w:rPr>
              <w:t>Тема раздела 10. Местоимение (22</w:t>
            </w:r>
            <w:r w:rsidR="00C214F8" w:rsidRPr="001470D4">
              <w:rPr>
                <w:rFonts w:ascii="Times New Roman" w:hAnsi="Times New Roman"/>
                <w:color w:val="000000"/>
                <w:szCs w:val="24"/>
              </w:rPr>
              <w:t>ч. +3ч. р/р.+1 к./р.)</w:t>
            </w:r>
          </w:p>
        </w:tc>
      </w:tr>
      <w:tr w:rsidR="00B12654" w:rsidRPr="001470D4" w:rsidTr="00F544E2">
        <w:tc>
          <w:tcPr>
            <w:tcW w:w="959" w:type="dxa"/>
          </w:tcPr>
          <w:p w:rsidR="00B12654" w:rsidRPr="001470D4" w:rsidRDefault="00430DDE" w:rsidP="00F544E2">
            <w:pPr>
              <w:rPr>
                <w:rFonts w:ascii="Times New Roman" w:hAnsi="Times New Roman"/>
                <w:szCs w:val="24"/>
              </w:rPr>
            </w:pPr>
            <w:r w:rsidRPr="001470D4">
              <w:rPr>
                <w:rFonts w:ascii="Times New Roman" w:hAnsi="Times New Roman"/>
                <w:szCs w:val="24"/>
              </w:rPr>
              <w:lastRenderedPageBreak/>
              <w:t>133</w:t>
            </w:r>
            <w:r w:rsidR="00DD1F1A" w:rsidRPr="001470D4">
              <w:rPr>
                <w:rFonts w:ascii="Times New Roman" w:hAnsi="Times New Roman"/>
                <w:szCs w:val="24"/>
              </w:rPr>
              <w:t>/</w:t>
            </w:r>
            <w:r w:rsidR="005776BA" w:rsidRPr="001470D4">
              <w:rPr>
                <w:rFonts w:ascii="Times New Roman" w:hAnsi="Times New Roman"/>
                <w:szCs w:val="24"/>
              </w:rPr>
              <w:t>1</w:t>
            </w:r>
          </w:p>
          <w:p w:rsidR="00B12654" w:rsidRPr="001470D4" w:rsidRDefault="00B12654" w:rsidP="00F544E2">
            <w:pPr>
              <w:jc w:val="cente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430DDE" w:rsidP="00F544E2">
            <w:pPr>
              <w:jc w:val="both"/>
              <w:rPr>
                <w:rFonts w:ascii="Times New Roman" w:hAnsi="Times New Roman"/>
                <w:szCs w:val="24"/>
              </w:rPr>
            </w:pPr>
            <w:r w:rsidRPr="001470D4">
              <w:rPr>
                <w:rFonts w:ascii="Times New Roman" w:hAnsi="Times New Roman"/>
                <w:szCs w:val="24"/>
              </w:rPr>
              <w:t>Местоимение как часть речи.</w:t>
            </w:r>
          </w:p>
        </w:tc>
        <w:tc>
          <w:tcPr>
            <w:tcW w:w="7813" w:type="dxa"/>
            <w:gridSpan w:val="2"/>
          </w:tcPr>
          <w:p w:rsidR="00B12654" w:rsidRPr="001470D4" w:rsidRDefault="00430DDE" w:rsidP="00F544E2">
            <w:pPr>
              <w:jc w:val="both"/>
              <w:rPr>
                <w:rFonts w:ascii="Times New Roman" w:hAnsi="Times New Roman"/>
                <w:szCs w:val="24"/>
              </w:rPr>
            </w:pPr>
            <w:r w:rsidRPr="001470D4">
              <w:rPr>
                <w:rFonts w:ascii="Times New Roman" w:hAnsi="Times New Roman"/>
                <w:szCs w:val="24"/>
              </w:rPr>
              <w:t>Характеризуют местоимение как часть речи. Списывают предложения, вставляя местоимения. Подчёркивают местоимения как члены предложения. Отмечают недочёты в употреблении местоимений.</w:t>
            </w:r>
          </w:p>
        </w:tc>
      </w:tr>
      <w:tr w:rsidR="00B12654" w:rsidRPr="001470D4" w:rsidTr="00F544E2">
        <w:tc>
          <w:tcPr>
            <w:tcW w:w="959" w:type="dxa"/>
          </w:tcPr>
          <w:p w:rsidR="00B12654" w:rsidRPr="001470D4" w:rsidRDefault="00430DDE" w:rsidP="00F544E2">
            <w:pPr>
              <w:rPr>
                <w:rFonts w:ascii="Times New Roman" w:hAnsi="Times New Roman"/>
                <w:szCs w:val="24"/>
              </w:rPr>
            </w:pPr>
            <w:r w:rsidRPr="001470D4">
              <w:rPr>
                <w:rFonts w:ascii="Times New Roman" w:hAnsi="Times New Roman"/>
                <w:szCs w:val="24"/>
              </w:rPr>
              <w:t>134</w:t>
            </w:r>
            <w:r w:rsidR="00DD1F1A" w:rsidRPr="001470D4">
              <w:rPr>
                <w:rFonts w:ascii="Times New Roman" w:hAnsi="Times New Roman"/>
                <w:szCs w:val="24"/>
              </w:rPr>
              <w:t>/</w:t>
            </w:r>
            <w:r w:rsidR="005776BA" w:rsidRPr="001470D4">
              <w:rPr>
                <w:rFonts w:ascii="Times New Roman" w:hAnsi="Times New Roman"/>
                <w:szCs w:val="24"/>
              </w:rPr>
              <w:t>2</w:t>
            </w: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430DDE" w:rsidP="00F544E2">
            <w:pPr>
              <w:jc w:val="both"/>
              <w:rPr>
                <w:rFonts w:ascii="Times New Roman" w:hAnsi="Times New Roman"/>
                <w:szCs w:val="24"/>
              </w:rPr>
            </w:pPr>
            <w:r w:rsidRPr="001470D4">
              <w:rPr>
                <w:rFonts w:ascii="Times New Roman" w:hAnsi="Times New Roman"/>
                <w:szCs w:val="24"/>
              </w:rPr>
              <w:t>Местоимение как часть речи.</w:t>
            </w:r>
          </w:p>
        </w:tc>
        <w:tc>
          <w:tcPr>
            <w:tcW w:w="7813" w:type="dxa"/>
            <w:gridSpan w:val="2"/>
          </w:tcPr>
          <w:p w:rsidR="00B12654" w:rsidRPr="001470D4" w:rsidRDefault="00430DDE" w:rsidP="00F544E2">
            <w:pPr>
              <w:jc w:val="both"/>
              <w:rPr>
                <w:rFonts w:ascii="Times New Roman" w:hAnsi="Times New Roman"/>
                <w:szCs w:val="24"/>
              </w:rPr>
            </w:pPr>
            <w:r w:rsidRPr="001470D4">
              <w:rPr>
                <w:rFonts w:ascii="Times New Roman" w:hAnsi="Times New Roman"/>
                <w:szCs w:val="24"/>
              </w:rPr>
              <w:t>Характеризуют местоимение как часть речи. Списывают предложения, вставляя местоимения. Подчёркивают местоимения как члены предложения. Отмечают недочёты в употреблении местоимений.</w:t>
            </w:r>
          </w:p>
        </w:tc>
      </w:tr>
      <w:tr w:rsidR="00B12654" w:rsidRPr="001470D4" w:rsidTr="00F544E2">
        <w:trPr>
          <w:trHeight w:val="393"/>
        </w:trPr>
        <w:tc>
          <w:tcPr>
            <w:tcW w:w="959" w:type="dxa"/>
          </w:tcPr>
          <w:p w:rsidR="00B12654" w:rsidRPr="001470D4" w:rsidRDefault="00430DDE" w:rsidP="00F544E2">
            <w:pPr>
              <w:rPr>
                <w:rFonts w:ascii="Times New Roman" w:hAnsi="Times New Roman"/>
                <w:szCs w:val="24"/>
              </w:rPr>
            </w:pPr>
            <w:r w:rsidRPr="001470D4">
              <w:rPr>
                <w:rFonts w:ascii="Times New Roman" w:hAnsi="Times New Roman"/>
                <w:szCs w:val="24"/>
              </w:rPr>
              <w:t>135</w:t>
            </w:r>
            <w:r w:rsidR="00DD1F1A" w:rsidRPr="001470D4">
              <w:rPr>
                <w:rFonts w:ascii="Times New Roman" w:hAnsi="Times New Roman"/>
                <w:szCs w:val="24"/>
              </w:rPr>
              <w:t>/</w:t>
            </w:r>
            <w:r w:rsidR="005776BA" w:rsidRPr="001470D4">
              <w:rPr>
                <w:rFonts w:ascii="Times New Roman" w:hAnsi="Times New Roman"/>
                <w:szCs w:val="24"/>
              </w:rPr>
              <w:t>3</w:t>
            </w: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430DDE" w:rsidP="00F544E2">
            <w:pPr>
              <w:jc w:val="both"/>
              <w:rPr>
                <w:rFonts w:ascii="Times New Roman" w:hAnsi="Times New Roman"/>
                <w:b/>
                <w:szCs w:val="24"/>
              </w:rPr>
            </w:pPr>
            <w:r w:rsidRPr="001470D4">
              <w:rPr>
                <w:rFonts w:ascii="Times New Roman" w:hAnsi="Times New Roman"/>
                <w:szCs w:val="24"/>
              </w:rPr>
              <w:t>Личные местоимения</w:t>
            </w:r>
            <w:r w:rsidRPr="001470D4">
              <w:rPr>
                <w:rFonts w:ascii="Times New Roman" w:hAnsi="Times New Roman"/>
                <w:b/>
                <w:szCs w:val="24"/>
              </w:rPr>
              <w:t>.</w:t>
            </w:r>
          </w:p>
        </w:tc>
        <w:tc>
          <w:tcPr>
            <w:tcW w:w="7813" w:type="dxa"/>
            <w:gridSpan w:val="2"/>
          </w:tcPr>
          <w:p w:rsidR="00B12654" w:rsidRPr="001470D4" w:rsidRDefault="00066626" w:rsidP="00F544E2">
            <w:pPr>
              <w:jc w:val="both"/>
              <w:rPr>
                <w:rFonts w:ascii="Times New Roman" w:hAnsi="Times New Roman"/>
                <w:szCs w:val="24"/>
              </w:rPr>
            </w:pPr>
            <w:r w:rsidRPr="001470D4">
              <w:rPr>
                <w:rFonts w:ascii="Times New Roman" w:hAnsi="Times New Roman"/>
                <w:szCs w:val="24"/>
              </w:rPr>
              <w:t>Распознают личные местоимения. Склоняют личные местоимения по падежам. Составляют словосочетания с личными местоимениями. Заменяют в предложениях имена существительные местоимениями.</w:t>
            </w:r>
          </w:p>
        </w:tc>
      </w:tr>
      <w:tr w:rsidR="00B12654" w:rsidRPr="001470D4" w:rsidTr="00F544E2">
        <w:tc>
          <w:tcPr>
            <w:tcW w:w="959" w:type="dxa"/>
          </w:tcPr>
          <w:p w:rsidR="00B12654" w:rsidRPr="001470D4" w:rsidRDefault="00430DDE" w:rsidP="00F544E2">
            <w:pPr>
              <w:rPr>
                <w:rFonts w:ascii="Times New Roman" w:hAnsi="Times New Roman"/>
                <w:szCs w:val="24"/>
              </w:rPr>
            </w:pPr>
            <w:r w:rsidRPr="001470D4">
              <w:rPr>
                <w:rFonts w:ascii="Times New Roman" w:hAnsi="Times New Roman"/>
                <w:szCs w:val="24"/>
              </w:rPr>
              <w:t>136</w:t>
            </w:r>
            <w:r w:rsidR="00DD1F1A" w:rsidRPr="001470D4">
              <w:rPr>
                <w:rFonts w:ascii="Times New Roman" w:hAnsi="Times New Roman"/>
                <w:szCs w:val="24"/>
              </w:rPr>
              <w:t>/</w:t>
            </w:r>
            <w:r w:rsidR="005776BA" w:rsidRPr="001470D4">
              <w:rPr>
                <w:rFonts w:ascii="Times New Roman" w:hAnsi="Times New Roman"/>
                <w:szCs w:val="24"/>
              </w:rPr>
              <w:t>4</w:t>
            </w:r>
          </w:p>
          <w:p w:rsidR="00B12654" w:rsidRPr="001470D4" w:rsidRDefault="00B12654" w:rsidP="00F544E2">
            <w:pP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430DDE" w:rsidP="00F544E2">
            <w:pPr>
              <w:jc w:val="both"/>
              <w:rPr>
                <w:rFonts w:ascii="Times New Roman" w:hAnsi="Times New Roman"/>
                <w:szCs w:val="24"/>
              </w:rPr>
            </w:pPr>
            <w:r w:rsidRPr="001470D4">
              <w:rPr>
                <w:rFonts w:ascii="Times New Roman" w:hAnsi="Times New Roman"/>
                <w:szCs w:val="24"/>
              </w:rPr>
              <w:t>Личные местоимения.</w:t>
            </w:r>
          </w:p>
        </w:tc>
        <w:tc>
          <w:tcPr>
            <w:tcW w:w="7813" w:type="dxa"/>
            <w:gridSpan w:val="2"/>
          </w:tcPr>
          <w:p w:rsidR="00B12654" w:rsidRPr="001470D4" w:rsidRDefault="00066626" w:rsidP="00F544E2">
            <w:pPr>
              <w:jc w:val="both"/>
              <w:rPr>
                <w:rFonts w:ascii="Times New Roman" w:hAnsi="Times New Roman"/>
                <w:szCs w:val="24"/>
              </w:rPr>
            </w:pPr>
            <w:r w:rsidRPr="001470D4">
              <w:rPr>
                <w:rFonts w:ascii="Times New Roman" w:hAnsi="Times New Roman"/>
                <w:szCs w:val="24"/>
              </w:rPr>
              <w:t>Склоняют личные местоимения по падежам. Составляют словосочетания с личными местоимениями. Отмечают ошибку в употреблении местоимений. Пишут диктант.</w:t>
            </w:r>
          </w:p>
        </w:tc>
      </w:tr>
      <w:tr w:rsidR="00B12654" w:rsidRPr="001470D4" w:rsidTr="00F544E2">
        <w:tc>
          <w:tcPr>
            <w:tcW w:w="959" w:type="dxa"/>
          </w:tcPr>
          <w:p w:rsidR="00B12654" w:rsidRPr="001470D4" w:rsidRDefault="00430DDE" w:rsidP="00F544E2">
            <w:pPr>
              <w:rPr>
                <w:rFonts w:ascii="Times New Roman" w:hAnsi="Times New Roman"/>
                <w:szCs w:val="24"/>
              </w:rPr>
            </w:pPr>
            <w:r w:rsidRPr="001470D4">
              <w:rPr>
                <w:rFonts w:ascii="Times New Roman" w:hAnsi="Times New Roman"/>
                <w:szCs w:val="24"/>
              </w:rPr>
              <w:t>137</w:t>
            </w:r>
            <w:r w:rsidR="00DD1F1A" w:rsidRPr="001470D4">
              <w:rPr>
                <w:rFonts w:ascii="Times New Roman" w:hAnsi="Times New Roman"/>
                <w:szCs w:val="24"/>
              </w:rPr>
              <w:t>/</w:t>
            </w:r>
            <w:r w:rsidR="005776BA" w:rsidRPr="001470D4">
              <w:rPr>
                <w:rFonts w:ascii="Times New Roman" w:hAnsi="Times New Roman"/>
                <w:szCs w:val="24"/>
              </w:rPr>
              <w:t>5</w:t>
            </w:r>
          </w:p>
          <w:p w:rsidR="00B12654" w:rsidRPr="001470D4" w:rsidRDefault="00B12654" w:rsidP="00F544E2">
            <w:pP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7675D4" w:rsidRPr="001470D4" w:rsidRDefault="00066626" w:rsidP="00F544E2">
            <w:pPr>
              <w:jc w:val="both"/>
              <w:rPr>
                <w:rFonts w:ascii="Times New Roman" w:hAnsi="Times New Roman"/>
                <w:szCs w:val="24"/>
              </w:rPr>
            </w:pPr>
            <w:r w:rsidRPr="001470D4">
              <w:rPr>
                <w:rFonts w:ascii="Times New Roman" w:hAnsi="Times New Roman"/>
                <w:szCs w:val="24"/>
              </w:rPr>
              <w:t>Возвратное местоимение себя.</w:t>
            </w:r>
          </w:p>
        </w:tc>
        <w:tc>
          <w:tcPr>
            <w:tcW w:w="7813" w:type="dxa"/>
            <w:gridSpan w:val="2"/>
          </w:tcPr>
          <w:p w:rsidR="00066626" w:rsidRPr="001470D4" w:rsidRDefault="00066626" w:rsidP="00F544E2">
            <w:pPr>
              <w:jc w:val="both"/>
              <w:rPr>
                <w:rFonts w:ascii="Times New Roman" w:hAnsi="Times New Roman"/>
                <w:szCs w:val="24"/>
              </w:rPr>
            </w:pPr>
            <w:r w:rsidRPr="001470D4">
              <w:rPr>
                <w:rFonts w:ascii="Times New Roman" w:hAnsi="Times New Roman"/>
                <w:szCs w:val="24"/>
              </w:rPr>
              <w:t xml:space="preserve">Распознают возвратное местоимение себя. </w:t>
            </w:r>
          </w:p>
          <w:p w:rsidR="00B12654" w:rsidRPr="001470D4" w:rsidRDefault="00066626" w:rsidP="00F544E2">
            <w:pPr>
              <w:jc w:val="both"/>
              <w:rPr>
                <w:rFonts w:ascii="Times New Roman" w:hAnsi="Times New Roman"/>
                <w:szCs w:val="24"/>
              </w:rPr>
            </w:pPr>
            <w:r w:rsidRPr="001470D4">
              <w:rPr>
                <w:rFonts w:ascii="Times New Roman" w:hAnsi="Times New Roman"/>
                <w:szCs w:val="24"/>
              </w:rPr>
              <w:t>Определяют падеж возвратного местоимения в текстах. Заменяют выделенные в тексте слова фразеологизмами с местоимением себя. Устраняют недочёты в употреблении местоимений.</w:t>
            </w:r>
          </w:p>
        </w:tc>
      </w:tr>
      <w:tr w:rsidR="00B12654" w:rsidRPr="001470D4" w:rsidTr="00F544E2">
        <w:tc>
          <w:tcPr>
            <w:tcW w:w="959" w:type="dxa"/>
          </w:tcPr>
          <w:p w:rsidR="00B12654" w:rsidRPr="001470D4" w:rsidRDefault="00430DDE" w:rsidP="00F544E2">
            <w:pPr>
              <w:rPr>
                <w:rFonts w:ascii="Times New Roman" w:hAnsi="Times New Roman"/>
                <w:szCs w:val="24"/>
              </w:rPr>
            </w:pPr>
            <w:r w:rsidRPr="001470D4">
              <w:rPr>
                <w:rFonts w:ascii="Times New Roman" w:hAnsi="Times New Roman"/>
                <w:szCs w:val="24"/>
              </w:rPr>
              <w:t>138</w:t>
            </w:r>
            <w:r w:rsidR="00DD1F1A" w:rsidRPr="001470D4">
              <w:rPr>
                <w:rFonts w:ascii="Times New Roman" w:hAnsi="Times New Roman"/>
                <w:szCs w:val="24"/>
              </w:rPr>
              <w:t>/</w:t>
            </w:r>
            <w:r w:rsidR="005776BA" w:rsidRPr="001470D4">
              <w:rPr>
                <w:rFonts w:ascii="Times New Roman" w:hAnsi="Times New Roman"/>
                <w:szCs w:val="24"/>
              </w:rPr>
              <w:t>6</w:t>
            </w:r>
          </w:p>
          <w:p w:rsidR="00B12654" w:rsidRPr="001470D4" w:rsidRDefault="00B12654" w:rsidP="00F544E2">
            <w:pP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FB4FA6" w:rsidP="00F544E2">
            <w:pPr>
              <w:pStyle w:val="Style6"/>
              <w:widowControl/>
              <w:ind w:left="5" w:hanging="5"/>
              <w:rPr>
                <w:rFonts w:ascii="Times New Roman" w:hAnsi="Times New Roman"/>
                <w:iCs/>
              </w:rPr>
            </w:pPr>
            <w:r w:rsidRPr="001470D4">
              <w:rPr>
                <w:rFonts w:ascii="Times New Roman" w:hAnsi="Times New Roman"/>
                <w:iCs/>
              </w:rPr>
              <w:t xml:space="preserve">Развитие речи. </w:t>
            </w:r>
            <w:r w:rsidR="00066626" w:rsidRPr="001470D4">
              <w:rPr>
                <w:rFonts w:ascii="Times New Roman" w:hAnsi="Times New Roman"/>
                <w:iCs/>
              </w:rPr>
              <w:t xml:space="preserve"> Рассказ по рисункам</w:t>
            </w:r>
          </w:p>
        </w:tc>
        <w:tc>
          <w:tcPr>
            <w:tcW w:w="7813" w:type="dxa"/>
            <w:gridSpan w:val="2"/>
          </w:tcPr>
          <w:p w:rsidR="00B12654" w:rsidRPr="001470D4" w:rsidRDefault="00066626" w:rsidP="00F544E2">
            <w:pPr>
              <w:jc w:val="both"/>
              <w:rPr>
                <w:rFonts w:ascii="Times New Roman" w:hAnsi="Times New Roman"/>
                <w:szCs w:val="24"/>
              </w:rPr>
            </w:pPr>
            <w:r w:rsidRPr="001470D4">
              <w:rPr>
                <w:rFonts w:ascii="Times New Roman" w:hAnsi="Times New Roman"/>
                <w:szCs w:val="24"/>
              </w:rPr>
              <w:t>Пишут рассказ от первого лица по рисункам</w:t>
            </w:r>
          </w:p>
        </w:tc>
      </w:tr>
      <w:tr w:rsidR="00B12654" w:rsidRPr="001470D4" w:rsidTr="00F544E2">
        <w:tc>
          <w:tcPr>
            <w:tcW w:w="959" w:type="dxa"/>
          </w:tcPr>
          <w:p w:rsidR="00B12654" w:rsidRPr="001470D4" w:rsidRDefault="00430DDE" w:rsidP="00F544E2">
            <w:pPr>
              <w:rPr>
                <w:rFonts w:ascii="Times New Roman" w:hAnsi="Times New Roman"/>
                <w:szCs w:val="24"/>
              </w:rPr>
            </w:pPr>
            <w:r w:rsidRPr="001470D4">
              <w:rPr>
                <w:rFonts w:ascii="Times New Roman" w:hAnsi="Times New Roman"/>
                <w:szCs w:val="24"/>
              </w:rPr>
              <w:t>139</w:t>
            </w:r>
            <w:r w:rsidR="00DD1F1A" w:rsidRPr="001470D4">
              <w:rPr>
                <w:rFonts w:ascii="Times New Roman" w:hAnsi="Times New Roman"/>
                <w:szCs w:val="24"/>
              </w:rPr>
              <w:t>/</w:t>
            </w:r>
            <w:r w:rsidR="005776BA" w:rsidRPr="001470D4">
              <w:rPr>
                <w:rFonts w:ascii="Times New Roman" w:hAnsi="Times New Roman"/>
                <w:szCs w:val="24"/>
              </w:rPr>
              <w:t>7</w:t>
            </w:r>
          </w:p>
          <w:p w:rsidR="00B12654" w:rsidRPr="001470D4" w:rsidRDefault="00B12654" w:rsidP="00F544E2">
            <w:pPr>
              <w:rPr>
                <w:rFonts w:ascii="Times New Roman" w:hAnsi="Times New Roman"/>
                <w:szCs w:val="24"/>
              </w:rPr>
            </w:pPr>
          </w:p>
        </w:tc>
        <w:tc>
          <w:tcPr>
            <w:tcW w:w="705" w:type="dxa"/>
          </w:tcPr>
          <w:p w:rsidR="00B12654" w:rsidRPr="001470D4" w:rsidRDefault="00B12654" w:rsidP="00F544E2">
            <w:pPr>
              <w:jc w:val="center"/>
              <w:rPr>
                <w:rFonts w:ascii="Times New Roman" w:hAnsi="Times New Roman"/>
                <w:b/>
                <w:szCs w:val="24"/>
              </w:rPr>
            </w:pPr>
          </w:p>
        </w:tc>
        <w:tc>
          <w:tcPr>
            <w:tcW w:w="843" w:type="dxa"/>
          </w:tcPr>
          <w:p w:rsidR="00B12654" w:rsidRPr="001470D4" w:rsidRDefault="00B12654" w:rsidP="00F544E2">
            <w:pPr>
              <w:jc w:val="center"/>
              <w:rPr>
                <w:rFonts w:ascii="Times New Roman" w:hAnsi="Times New Roman"/>
                <w:b/>
                <w:szCs w:val="24"/>
              </w:rPr>
            </w:pPr>
          </w:p>
        </w:tc>
        <w:tc>
          <w:tcPr>
            <w:tcW w:w="4466" w:type="dxa"/>
          </w:tcPr>
          <w:p w:rsidR="00B12654" w:rsidRPr="001470D4" w:rsidRDefault="00066626" w:rsidP="00F544E2">
            <w:pPr>
              <w:jc w:val="both"/>
              <w:rPr>
                <w:rFonts w:ascii="Times New Roman" w:hAnsi="Times New Roman"/>
                <w:b/>
                <w:szCs w:val="24"/>
              </w:rPr>
            </w:pPr>
            <w:r w:rsidRPr="001470D4">
              <w:rPr>
                <w:rFonts w:ascii="Times New Roman" w:hAnsi="Times New Roman"/>
                <w:szCs w:val="24"/>
              </w:rPr>
              <w:t>Вопросительные местоимения</w:t>
            </w:r>
            <w:r w:rsidRPr="001470D4">
              <w:rPr>
                <w:rFonts w:ascii="Times New Roman" w:hAnsi="Times New Roman"/>
                <w:b/>
                <w:szCs w:val="24"/>
              </w:rPr>
              <w:t>.</w:t>
            </w:r>
          </w:p>
        </w:tc>
        <w:tc>
          <w:tcPr>
            <w:tcW w:w="7813" w:type="dxa"/>
            <w:gridSpan w:val="2"/>
          </w:tcPr>
          <w:p w:rsidR="00B12654" w:rsidRPr="001470D4" w:rsidRDefault="00066626" w:rsidP="00F544E2">
            <w:pPr>
              <w:jc w:val="both"/>
              <w:rPr>
                <w:rFonts w:ascii="Times New Roman" w:hAnsi="Times New Roman"/>
                <w:color w:val="000000"/>
                <w:szCs w:val="24"/>
              </w:rPr>
            </w:pPr>
            <w:r w:rsidRPr="001470D4">
              <w:rPr>
                <w:rFonts w:ascii="Times New Roman" w:hAnsi="Times New Roman"/>
                <w:color w:val="000000"/>
                <w:szCs w:val="24"/>
              </w:rPr>
              <w:t>Распознают вопросительные местоимения. Склоняют вопросительные местоимения по падежам. Вставляют пропущенные местоимения в предложения. Составляют предложения с местоимениями. Находят морфологические ошибки в образовании форм глаголов и местоимений. Анализируют текст.</w:t>
            </w:r>
          </w:p>
        </w:tc>
      </w:tr>
      <w:tr w:rsidR="00430DDE" w:rsidRPr="001470D4" w:rsidTr="00F544E2">
        <w:tc>
          <w:tcPr>
            <w:tcW w:w="959" w:type="dxa"/>
          </w:tcPr>
          <w:p w:rsidR="00430DDE" w:rsidRPr="001470D4" w:rsidRDefault="00430DDE" w:rsidP="00F544E2">
            <w:pPr>
              <w:rPr>
                <w:rFonts w:ascii="Times New Roman" w:hAnsi="Times New Roman"/>
                <w:szCs w:val="24"/>
              </w:rPr>
            </w:pPr>
            <w:r w:rsidRPr="001470D4">
              <w:rPr>
                <w:rFonts w:ascii="Times New Roman" w:hAnsi="Times New Roman"/>
                <w:szCs w:val="24"/>
              </w:rPr>
              <w:t>140/8</w:t>
            </w:r>
          </w:p>
        </w:tc>
        <w:tc>
          <w:tcPr>
            <w:tcW w:w="705" w:type="dxa"/>
          </w:tcPr>
          <w:p w:rsidR="00430DDE" w:rsidRPr="001470D4" w:rsidRDefault="00430DDE" w:rsidP="00F544E2">
            <w:pPr>
              <w:jc w:val="center"/>
              <w:rPr>
                <w:rFonts w:ascii="Times New Roman" w:hAnsi="Times New Roman"/>
                <w:b/>
                <w:szCs w:val="24"/>
              </w:rPr>
            </w:pPr>
          </w:p>
        </w:tc>
        <w:tc>
          <w:tcPr>
            <w:tcW w:w="843" w:type="dxa"/>
          </w:tcPr>
          <w:p w:rsidR="00430DDE" w:rsidRPr="001470D4" w:rsidRDefault="00430DDE" w:rsidP="00F544E2">
            <w:pPr>
              <w:jc w:val="center"/>
              <w:rPr>
                <w:rFonts w:ascii="Times New Roman" w:hAnsi="Times New Roman"/>
                <w:b/>
                <w:szCs w:val="24"/>
              </w:rPr>
            </w:pPr>
          </w:p>
        </w:tc>
        <w:tc>
          <w:tcPr>
            <w:tcW w:w="4466" w:type="dxa"/>
          </w:tcPr>
          <w:p w:rsidR="00430DDE" w:rsidRPr="001470D4" w:rsidRDefault="00066626" w:rsidP="00F544E2">
            <w:pPr>
              <w:jc w:val="both"/>
              <w:rPr>
                <w:rFonts w:ascii="Times New Roman" w:hAnsi="Times New Roman"/>
                <w:szCs w:val="24"/>
              </w:rPr>
            </w:pPr>
            <w:r w:rsidRPr="001470D4">
              <w:rPr>
                <w:rFonts w:ascii="Times New Roman" w:hAnsi="Times New Roman"/>
                <w:szCs w:val="24"/>
              </w:rPr>
              <w:t>Относительные местоимения</w:t>
            </w:r>
          </w:p>
        </w:tc>
        <w:tc>
          <w:tcPr>
            <w:tcW w:w="7813" w:type="dxa"/>
            <w:gridSpan w:val="2"/>
          </w:tcPr>
          <w:p w:rsidR="00430DDE" w:rsidRPr="001470D4" w:rsidRDefault="00066626" w:rsidP="00F544E2">
            <w:pPr>
              <w:jc w:val="both"/>
              <w:rPr>
                <w:rFonts w:ascii="Times New Roman" w:hAnsi="Times New Roman"/>
                <w:color w:val="000000"/>
                <w:szCs w:val="24"/>
              </w:rPr>
            </w:pPr>
            <w:r w:rsidRPr="001470D4">
              <w:rPr>
                <w:rFonts w:ascii="Times New Roman" w:hAnsi="Times New Roman"/>
                <w:color w:val="000000"/>
                <w:szCs w:val="24"/>
              </w:rPr>
              <w:t>Распознают относительные местоимения. Склоняют относительные местоимения по падежам. Вставляют пропущенные местоимения в предложения. Составляют предложения с местоимениями. Находят морфологические ошибки в образовании форм глаголов и местоимений. Анализируют текст.</w:t>
            </w:r>
          </w:p>
        </w:tc>
      </w:tr>
      <w:tr w:rsidR="00430DDE" w:rsidRPr="001470D4" w:rsidTr="00F544E2">
        <w:tc>
          <w:tcPr>
            <w:tcW w:w="959" w:type="dxa"/>
          </w:tcPr>
          <w:p w:rsidR="00430DDE" w:rsidRPr="001470D4" w:rsidRDefault="00430DDE" w:rsidP="00F544E2">
            <w:pPr>
              <w:rPr>
                <w:rFonts w:ascii="Times New Roman" w:hAnsi="Times New Roman"/>
                <w:szCs w:val="24"/>
              </w:rPr>
            </w:pPr>
            <w:r w:rsidRPr="001470D4">
              <w:rPr>
                <w:rFonts w:ascii="Times New Roman" w:hAnsi="Times New Roman"/>
                <w:szCs w:val="24"/>
              </w:rPr>
              <w:lastRenderedPageBreak/>
              <w:t>141/9</w:t>
            </w:r>
          </w:p>
        </w:tc>
        <w:tc>
          <w:tcPr>
            <w:tcW w:w="705" w:type="dxa"/>
          </w:tcPr>
          <w:p w:rsidR="00430DDE" w:rsidRPr="001470D4" w:rsidRDefault="00430DDE" w:rsidP="00F544E2">
            <w:pPr>
              <w:jc w:val="center"/>
              <w:rPr>
                <w:rFonts w:ascii="Times New Roman" w:hAnsi="Times New Roman"/>
                <w:b/>
                <w:szCs w:val="24"/>
              </w:rPr>
            </w:pPr>
          </w:p>
        </w:tc>
        <w:tc>
          <w:tcPr>
            <w:tcW w:w="843" w:type="dxa"/>
          </w:tcPr>
          <w:p w:rsidR="00430DDE" w:rsidRPr="001470D4" w:rsidRDefault="00430DDE" w:rsidP="00F544E2">
            <w:pPr>
              <w:jc w:val="center"/>
              <w:rPr>
                <w:rFonts w:ascii="Times New Roman" w:hAnsi="Times New Roman"/>
                <w:b/>
                <w:szCs w:val="24"/>
              </w:rPr>
            </w:pPr>
          </w:p>
        </w:tc>
        <w:tc>
          <w:tcPr>
            <w:tcW w:w="4466" w:type="dxa"/>
          </w:tcPr>
          <w:p w:rsidR="00430DDE" w:rsidRPr="001470D4" w:rsidRDefault="00066626" w:rsidP="00F544E2">
            <w:pPr>
              <w:jc w:val="both"/>
              <w:rPr>
                <w:rFonts w:ascii="Times New Roman" w:hAnsi="Times New Roman"/>
                <w:szCs w:val="24"/>
              </w:rPr>
            </w:pPr>
            <w:r w:rsidRPr="001470D4">
              <w:rPr>
                <w:rFonts w:ascii="Times New Roman" w:hAnsi="Times New Roman"/>
                <w:szCs w:val="24"/>
              </w:rPr>
              <w:t>Неопределенные местоимения</w:t>
            </w:r>
          </w:p>
        </w:tc>
        <w:tc>
          <w:tcPr>
            <w:tcW w:w="7813" w:type="dxa"/>
            <w:gridSpan w:val="2"/>
          </w:tcPr>
          <w:p w:rsidR="00430DDE" w:rsidRPr="001470D4" w:rsidRDefault="00066626" w:rsidP="00F544E2">
            <w:pPr>
              <w:jc w:val="both"/>
              <w:rPr>
                <w:rFonts w:ascii="Times New Roman" w:hAnsi="Times New Roman"/>
                <w:color w:val="000000"/>
                <w:szCs w:val="24"/>
              </w:rPr>
            </w:pPr>
            <w:r w:rsidRPr="001470D4">
              <w:rPr>
                <w:rFonts w:ascii="Times New Roman" w:hAnsi="Times New Roman"/>
                <w:color w:val="000000"/>
                <w:szCs w:val="24"/>
              </w:rPr>
              <w:t>Распознают неопределённые местоимения. Анализируют таблицу. Составляют предложения с неопределёнными местоимениями, вставляют пропущенные местоимения в текст.</w:t>
            </w:r>
          </w:p>
        </w:tc>
      </w:tr>
      <w:tr w:rsidR="00430DDE" w:rsidRPr="001470D4" w:rsidTr="00F544E2">
        <w:tc>
          <w:tcPr>
            <w:tcW w:w="959" w:type="dxa"/>
          </w:tcPr>
          <w:p w:rsidR="00430DDE" w:rsidRPr="001470D4" w:rsidRDefault="00430DDE" w:rsidP="00F544E2">
            <w:pPr>
              <w:rPr>
                <w:rFonts w:ascii="Times New Roman" w:hAnsi="Times New Roman"/>
                <w:szCs w:val="24"/>
              </w:rPr>
            </w:pPr>
            <w:r w:rsidRPr="001470D4">
              <w:rPr>
                <w:rFonts w:ascii="Times New Roman" w:hAnsi="Times New Roman"/>
                <w:szCs w:val="24"/>
              </w:rPr>
              <w:t>142/10</w:t>
            </w:r>
          </w:p>
        </w:tc>
        <w:tc>
          <w:tcPr>
            <w:tcW w:w="705" w:type="dxa"/>
          </w:tcPr>
          <w:p w:rsidR="00430DDE" w:rsidRPr="001470D4" w:rsidRDefault="00430DDE" w:rsidP="00F544E2">
            <w:pPr>
              <w:jc w:val="center"/>
              <w:rPr>
                <w:rFonts w:ascii="Times New Roman" w:hAnsi="Times New Roman"/>
                <w:b/>
                <w:szCs w:val="24"/>
              </w:rPr>
            </w:pPr>
          </w:p>
        </w:tc>
        <w:tc>
          <w:tcPr>
            <w:tcW w:w="843" w:type="dxa"/>
          </w:tcPr>
          <w:p w:rsidR="00430DDE" w:rsidRPr="001470D4" w:rsidRDefault="00430DDE" w:rsidP="00F544E2">
            <w:pPr>
              <w:jc w:val="center"/>
              <w:rPr>
                <w:rFonts w:ascii="Times New Roman" w:hAnsi="Times New Roman"/>
                <w:b/>
                <w:szCs w:val="24"/>
              </w:rPr>
            </w:pPr>
          </w:p>
        </w:tc>
        <w:tc>
          <w:tcPr>
            <w:tcW w:w="4466" w:type="dxa"/>
          </w:tcPr>
          <w:p w:rsidR="001657AC" w:rsidRPr="001470D4" w:rsidRDefault="00066626" w:rsidP="00F544E2">
            <w:pPr>
              <w:jc w:val="both"/>
              <w:rPr>
                <w:rFonts w:ascii="Times New Roman" w:hAnsi="Times New Roman"/>
                <w:szCs w:val="24"/>
              </w:rPr>
            </w:pPr>
            <w:r w:rsidRPr="001470D4">
              <w:rPr>
                <w:rFonts w:ascii="Times New Roman" w:hAnsi="Times New Roman"/>
                <w:szCs w:val="24"/>
              </w:rPr>
              <w:t xml:space="preserve">Правописание </w:t>
            </w:r>
          </w:p>
          <w:p w:rsidR="00430DDE" w:rsidRPr="001470D4" w:rsidRDefault="00066626" w:rsidP="00F544E2">
            <w:pPr>
              <w:jc w:val="both"/>
              <w:rPr>
                <w:rFonts w:ascii="Times New Roman" w:hAnsi="Times New Roman"/>
                <w:szCs w:val="24"/>
              </w:rPr>
            </w:pPr>
            <w:r w:rsidRPr="001470D4">
              <w:rPr>
                <w:rFonts w:ascii="Times New Roman" w:hAnsi="Times New Roman"/>
                <w:szCs w:val="24"/>
              </w:rPr>
              <w:t>неопределенных местоимений.</w:t>
            </w:r>
          </w:p>
        </w:tc>
        <w:tc>
          <w:tcPr>
            <w:tcW w:w="7813" w:type="dxa"/>
            <w:gridSpan w:val="2"/>
          </w:tcPr>
          <w:p w:rsidR="00430DDE" w:rsidRPr="001470D4" w:rsidRDefault="00066626" w:rsidP="00F544E2">
            <w:pPr>
              <w:jc w:val="both"/>
              <w:rPr>
                <w:rFonts w:ascii="Times New Roman" w:hAnsi="Times New Roman"/>
                <w:color w:val="000000"/>
                <w:szCs w:val="24"/>
              </w:rPr>
            </w:pPr>
            <w:r w:rsidRPr="001470D4">
              <w:rPr>
                <w:rFonts w:ascii="Times New Roman" w:hAnsi="Times New Roman"/>
                <w:color w:val="000000"/>
                <w:szCs w:val="24"/>
              </w:rPr>
              <w:t>Определяют способ образования неопределённых местоимений. Подбирают однокоренные слова к словам с непроверяемыми орфограммами.</w:t>
            </w:r>
          </w:p>
        </w:tc>
      </w:tr>
      <w:tr w:rsidR="00430DDE" w:rsidRPr="001470D4" w:rsidTr="00F544E2">
        <w:tc>
          <w:tcPr>
            <w:tcW w:w="959" w:type="dxa"/>
          </w:tcPr>
          <w:p w:rsidR="00430DDE" w:rsidRPr="001470D4" w:rsidRDefault="00430DDE" w:rsidP="00F544E2">
            <w:pPr>
              <w:rPr>
                <w:rFonts w:ascii="Times New Roman" w:hAnsi="Times New Roman"/>
                <w:szCs w:val="24"/>
              </w:rPr>
            </w:pPr>
            <w:r w:rsidRPr="001470D4">
              <w:rPr>
                <w:rFonts w:ascii="Times New Roman" w:hAnsi="Times New Roman"/>
                <w:szCs w:val="24"/>
              </w:rPr>
              <w:t>143/11</w:t>
            </w:r>
          </w:p>
        </w:tc>
        <w:tc>
          <w:tcPr>
            <w:tcW w:w="705" w:type="dxa"/>
          </w:tcPr>
          <w:p w:rsidR="00430DDE" w:rsidRPr="001470D4" w:rsidRDefault="00430DDE" w:rsidP="00F544E2">
            <w:pPr>
              <w:jc w:val="center"/>
              <w:rPr>
                <w:rFonts w:ascii="Times New Roman" w:hAnsi="Times New Roman"/>
                <w:b/>
                <w:szCs w:val="24"/>
              </w:rPr>
            </w:pPr>
          </w:p>
        </w:tc>
        <w:tc>
          <w:tcPr>
            <w:tcW w:w="843" w:type="dxa"/>
          </w:tcPr>
          <w:p w:rsidR="00430DDE" w:rsidRPr="001470D4" w:rsidRDefault="00430DDE" w:rsidP="00F544E2">
            <w:pPr>
              <w:jc w:val="center"/>
              <w:rPr>
                <w:rFonts w:ascii="Times New Roman" w:hAnsi="Times New Roman"/>
                <w:b/>
                <w:szCs w:val="24"/>
              </w:rPr>
            </w:pPr>
          </w:p>
        </w:tc>
        <w:tc>
          <w:tcPr>
            <w:tcW w:w="4466" w:type="dxa"/>
          </w:tcPr>
          <w:p w:rsidR="00430DDE" w:rsidRPr="001470D4" w:rsidRDefault="00066626" w:rsidP="00F544E2">
            <w:pPr>
              <w:jc w:val="both"/>
              <w:rPr>
                <w:rFonts w:ascii="Times New Roman" w:hAnsi="Times New Roman"/>
                <w:szCs w:val="24"/>
              </w:rPr>
            </w:pPr>
            <w:r w:rsidRPr="001470D4">
              <w:rPr>
                <w:rFonts w:ascii="Times New Roman" w:hAnsi="Times New Roman"/>
                <w:szCs w:val="24"/>
              </w:rPr>
              <w:t>Отрицательные местоимения</w:t>
            </w:r>
          </w:p>
        </w:tc>
        <w:tc>
          <w:tcPr>
            <w:tcW w:w="7813" w:type="dxa"/>
            <w:gridSpan w:val="2"/>
          </w:tcPr>
          <w:p w:rsidR="00430DDE" w:rsidRPr="001470D4" w:rsidRDefault="00066626" w:rsidP="00F544E2">
            <w:pPr>
              <w:jc w:val="both"/>
              <w:rPr>
                <w:rFonts w:ascii="Times New Roman" w:hAnsi="Times New Roman"/>
                <w:color w:val="000000"/>
                <w:szCs w:val="24"/>
              </w:rPr>
            </w:pPr>
            <w:r w:rsidRPr="001470D4">
              <w:rPr>
                <w:rFonts w:ascii="Times New Roman" w:hAnsi="Times New Roman"/>
                <w:color w:val="000000"/>
                <w:szCs w:val="24"/>
              </w:rPr>
              <w:t>Распознают отрицательные местоимения. Определяют способ образования отрицательных местоимений. Составляют словосочетания и предложения с отрицательными местоимениями.</w:t>
            </w:r>
          </w:p>
        </w:tc>
      </w:tr>
      <w:tr w:rsidR="00430DDE" w:rsidRPr="001470D4" w:rsidTr="00F544E2">
        <w:tc>
          <w:tcPr>
            <w:tcW w:w="959" w:type="dxa"/>
          </w:tcPr>
          <w:p w:rsidR="00430DDE" w:rsidRPr="001470D4" w:rsidRDefault="00430DDE" w:rsidP="00F544E2">
            <w:pPr>
              <w:rPr>
                <w:rFonts w:ascii="Times New Roman" w:hAnsi="Times New Roman"/>
                <w:szCs w:val="24"/>
              </w:rPr>
            </w:pPr>
            <w:r w:rsidRPr="001470D4">
              <w:rPr>
                <w:rFonts w:ascii="Times New Roman" w:hAnsi="Times New Roman"/>
                <w:szCs w:val="24"/>
              </w:rPr>
              <w:t>144/12</w:t>
            </w:r>
          </w:p>
        </w:tc>
        <w:tc>
          <w:tcPr>
            <w:tcW w:w="705" w:type="dxa"/>
          </w:tcPr>
          <w:p w:rsidR="00430DDE" w:rsidRPr="001470D4" w:rsidRDefault="00430DDE" w:rsidP="00F544E2">
            <w:pPr>
              <w:jc w:val="center"/>
              <w:rPr>
                <w:rFonts w:ascii="Times New Roman" w:hAnsi="Times New Roman"/>
                <w:b/>
                <w:szCs w:val="24"/>
              </w:rPr>
            </w:pPr>
          </w:p>
        </w:tc>
        <w:tc>
          <w:tcPr>
            <w:tcW w:w="843" w:type="dxa"/>
          </w:tcPr>
          <w:p w:rsidR="00430DDE" w:rsidRPr="001470D4" w:rsidRDefault="00430DDE" w:rsidP="00F544E2">
            <w:pPr>
              <w:jc w:val="center"/>
              <w:rPr>
                <w:rFonts w:ascii="Times New Roman" w:hAnsi="Times New Roman"/>
                <w:b/>
                <w:szCs w:val="24"/>
              </w:rPr>
            </w:pPr>
          </w:p>
        </w:tc>
        <w:tc>
          <w:tcPr>
            <w:tcW w:w="4466" w:type="dxa"/>
          </w:tcPr>
          <w:p w:rsidR="00430DDE" w:rsidRPr="001470D4" w:rsidRDefault="00066626" w:rsidP="00F544E2">
            <w:pPr>
              <w:jc w:val="both"/>
              <w:rPr>
                <w:rFonts w:ascii="Times New Roman" w:hAnsi="Times New Roman"/>
                <w:szCs w:val="24"/>
              </w:rPr>
            </w:pPr>
            <w:r w:rsidRPr="001470D4">
              <w:rPr>
                <w:rFonts w:ascii="Times New Roman" w:hAnsi="Times New Roman"/>
                <w:szCs w:val="24"/>
              </w:rPr>
              <w:t>Отрицательные местоимения</w:t>
            </w:r>
          </w:p>
        </w:tc>
        <w:tc>
          <w:tcPr>
            <w:tcW w:w="7813" w:type="dxa"/>
            <w:gridSpan w:val="2"/>
          </w:tcPr>
          <w:p w:rsidR="00430DDE" w:rsidRPr="001470D4" w:rsidRDefault="00066626" w:rsidP="00F544E2">
            <w:pPr>
              <w:jc w:val="both"/>
              <w:rPr>
                <w:rFonts w:ascii="Times New Roman" w:hAnsi="Times New Roman"/>
                <w:color w:val="000000"/>
                <w:szCs w:val="24"/>
              </w:rPr>
            </w:pPr>
            <w:r w:rsidRPr="001470D4">
              <w:rPr>
                <w:rFonts w:ascii="Times New Roman" w:hAnsi="Times New Roman"/>
                <w:color w:val="000000"/>
                <w:szCs w:val="24"/>
              </w:rPr>
              <w:t>Обозначают условия выбора не или ни и слитного или раздельного написания в отрицательных местоимениях.</w:t>
            </w:r>
          </w:p>
        </w:tc>
      </w:tr>
      <w:tr w:rsidR="00430DDE" w:rsidRPr="001470D4" w:rsidTr="00F544E2">
        <w:tc>
          <w:tcPr>
            <w:tcW w:w="959" w:type="dxa"/>
          </w:tcPr>
          <w:p w:rsidR="00430DDE" w:rsidRPr="001470D4" w:rsidRDefault="00430DDE" w:rsidP="00F544E2">
            <w:pPr>
              <w:rPr>
                <w:rFonts w:ascii="Times New Roman" w:hAnsi="Times New Roman"/>
                <w:szCs w:val="24"/>
              </w:rPr>
            </w:pPr>
            <w:r w:rsidRPr="001470D4">
              <w:rPr>
                <w:rFonts w:ascii="Times New Roman" w:hAnsi="Times New Roman"/>
                <w:szCs w:val="24"/>
              </w:rPr>
              <w:t>145/13</w:t>
            </w:r>
          </w:p>
        </w:tc>
        <w:tc>
          <w:tcPr>
            <w:tcW w:w="705" w:type="dxa"/>
          </w:tcPr>
          <w:p w:rsidR="00430DDE" w:rsidRPr="001470D4" w:rsidRDefault="00430DDE" w:rsidP="00F544E2">
            <w:pPr>
              <w:jc w:val="center"/>
              <w:rPr>
                <w:rFonts w:ascii="Times New Roman" w:hAnsi="Times New Roman"/>
                <w:b/>
                <w:szCs w:val="24"/>
              </w:rPr>
            </w:pPr>
          </w:p>
        </w:tc>
        <w:tc>
          <w:tcPr>
            <w:tcW w:w="843" w:type="dxa"/>
          </w:tcPr>
          <w:p w:rsidR="00430DDE" w:rsidRPr="001470D4" w:rsidRDefault="00430DDE" w:rsidP="00F544E2">
            <w:pPr>
              <w:jc w:val="center"/>
              <w:rPr>
                <w:rFonts w:ascii="Times New Roman" w:hAnsi="Times New Roman"/>
                <w:b/>
                <w:szCs w:val="24"/>
              </w:rPr>
            </w:pPr>
          </w:p>
        </w:tc>
        <w:tc>
          <w:tcPr>
            <w:tcW w:w="4466" w:type="dxa"/>
          </w:tcPr>
          <w:p w:rsidR="00203333" w:rsidRPr="001470D4" w:rsidRDefault="00203333" w:rsidP="00F544E2">
            <w:pPr>
              <w:jc w:val="both"/>
              <w:rPr>
                <w:rFonts w:ascii="Times New Roman" w:hAnsi="Times New Roman"/>
                <w:szCs w:val="24"/>
              </w:rPr>
            </w:pPr>
            <w:r w:rsidRPr="001470D4">
              <w:rPr>
                <w:rFonts w:ascii="Times New Roman" w:hAnsi="Times New Roman"/>
                <w:szCs w:val="24"/>
              </w:rPr>
              <w:t xml:space="preserve">Правописание </w:t>
            </w:r>
          </w:p>
          <w:p w:rsidR="00430DDE" w:rsidRPr="001470D4" w:rsidRDefault="00066626" w:rsidP="00F544E2">
            <w:pPr>
              <w:jc w:val="both"/>
              <w:rPr>
                <w:rFonts w:ascii="Times New Roman" w:hAnsi="Times New Roman"/>
                <w:szCs w:val="24"/>
              </w:rPr>
            </w:pPr>
            <w:r w:rsidRPr="001470D4">
              <w:rPr>
                <w:rFonts w:ascii="Times New Roman" w:hAnsi="Times New Roman"/>
                <w:szCs w:val="24"/>
              </w:rPr>
              <w:t>отрицательных местоимений</w:t>
            </w:r>
          </w:p>
        </w:tc>
        <w:tc>
          <w:tcPr>
            <w:tcW w:w="7813" w:type="dxa"/>
            <w:gridSpan w:val="2"/>
          </w:tcPr>
          <w:p w:rsidR="00430DDE" w:rsidRPr="001470D4" w:rsidRDefault="00066626" w:rsidP="00F544E2">
            <w:pPr>
              <w:jc w:val="both"/>
              <w:rPr>
                <w:rFonts w:ascii="Times New Roman" w:hAnsi="Times New Roman"/>
                <w:color w:val="000000"/>
                <w:szCs w:val="24"/>
              </w:rPr>
            </w:pPr>
            <w:r w:rsidRPr="001470D4">
              <w:rPr>
                <w:rFonts w:ascii="Times New Roman" w:hAnsi="Times New Roman"/>
                <w:color w:val="000000"/>
                <w:szCs w:val="24"/>
              </w:rPr>
              <w:t>Обозначают условия выбора не или ни и слитного или раздельного написания в отрицательных местоимениях. Пишут диктант.</w:t>
            </w:r>
          </w:p>
        </w:tc>
      </w:tr>
      <w:tr w:rsidR="00430DDE" w:rsidRPr="001470D4" w:rsidTr="00F544E2">
        <w:tc>
          <w:tcPr>
            <w:tcW w:w="959" w:type="dxa"/>
          </w:tcPr>
          <w:p w:rsidR="00430DDE" w:rsidRPr="001470D4" w:rsidRDefault="00430DDE" w:rsidP="00F544E2">
            <w:pPr>
              <w:rPr>
                <w:rFonts w:ascii="Times New Roman" w:hAnsi="Times New Roman"/>
                <w:szCs w:val="24"/>
              </w:rPr>
            </w:pPr>
            <w:r w:rsidRPr="001470D4">
              <w:rPr>
                <w:rFonts w:ascii="Times New Roman" w:hAnsi="Times New Roman"/>
                <w:szCs w:val="24"/>
              </w:rPr>
              <w:t>146/14</w:t>
            </w:r>
          </w:p>
        </w:tc>
        <w:tc>
          <w:tcPr>
            <w:tcW w:w="705" w:type="dxa"/>
          </w:tcPr>
          <w:p w:rsidR="00430DDE" w:rsidRPr="001470D4" w:rsidRDefault="00430DDE" w:rsidP="00F544E2">
            <w:pPr>
              <w:jc w:val="center"/>
              <w:rPr>
                <w:rFonts w:ascii="Times New Roman" w:hAnsi="Times New Roman"/>
                <w:b/>
                <w:szCs w:val="24"/>
              </w:rPr>
            </w:pPr>
          </w:p>
        </w:tc>
        <w:tc>
          <w:tcPr>
            <w:tcW w:w="843" w:type="dxa"/>
          </w:tcPr>
          <w:p w:rsidR="00430DDE" w:rsidRPr="001470D4" w:rsidRDefault="00430DDE" w:rsidP="00F544E2">
            <w:pPr>
              <w:jc w:val="center"/>
              <w:rPr>
                <w:rFonts w:ascii="Times New Roman" w:hAnsi="Times New Roman"/>
                <w:b/>
                <w:szCs w:val="24"/>
              </w:rPr>
            </w:pPr>
          </w:p>
        </w:tc>
        <w:tc>
          <w:tcPr>
            <w:tcW w:w="4466" w:type="dxa"/>
          </w:tcPr>
          <w:p w:rsidR="00430DDE" w:rsidRPr="001470D4" w:rsidRDefault="00203333" w:rsidP="00F544E2">
            <w:pPr>
              <w:jc w:val="both"/>
              <w:rPr>
                <w:rFonts w:ascii="Times New Roman" w:hAnsi="Times New Roman"/>
                <w:szCs w:val="24"/>
              </w:rPr>
            </w:pPr>
            <w:r w:rsidRPr="001470D4">
              <w:rPr>
                <w:rFonts w:ascii="Times New Roman" w:hAnsi="Times New Roman"/>
                <w:szCs w:val="24"/>
              </w:rPr>
              <w:t>Правописание местоимений.</w:t>
            </w:r>
          </w:p>
        </w:tc>
        <w:tc>
          <w:tcPr>
            <w:tcW w:w="7813" w:type="dxa"/>
            <w:gridSpan w:val="2"/>
          </w:tcPr>
          <w:p w:rsidR="00430DDE" w:rsidRPr="001470D4" w:rsidRDefault="00203333" w:rsidP="00F544E2">
            <w:pPr>
              <w:jc w:val="both"/>
              <w:rPr>
                <w:rFonts w:ascii="Times New Roman" w:hAnsi="Times New Roman"/>
                <w:color w:val="000000"/>
                <w:szCs w:val="24"/>
              </w:rPr>
            </w:pPr>
            <w:r w:rsidRPr="001470D4">
              <w:rPr>
                <w:rFonts w:ascii="Times New Roman" w:hAnsi="Times New Roman"/>
                <w:color w:val="000000"/>
                <w:szCs w:val="24"/>
              </w:rPr>
              <w:t>Обозначают условия выбора орфограмм в местоимениях. Пишут диктант.</w:t>
            </w:r>
          </w:p>
        </w:tc>
      </w:tr>
      <w:tr w:rsidR="00430DDE" w:rsidRPr="001470D4" w:rsidTr="00F544E2">
        <w:tc>
          <w:tcPr>
            <w:tcW w:w="959" w:type="dxa"/>
          </w:tcPr>
          <w:p w:rsidR="00430DDE" w:rsidRPr="001470D4" w:rsidRDefault="00430DDE" w:rsidP="00F544E2">
            <w:pPr>
              <w:rPr>
                <w:rFonts w:ascii="Times New Roman" w:hAnsi="Times New Roman"/>
                <w:szCs w:val="24"/>
              </w:rPr>
            </w:pPr>
            <w:r w:rsidRPr="001470D4">
              <w:rPr>
                <w:rFonts w:ascii="Times New Roman" w:hAnsi="Times New Roman"/>
                <w:szCs w:val="24"/>
              </w:rPr>
              <w:t>147/15</w:t>
            </w:r>
          </w:p>
        </w:tc>
        <w:tc>
          <w:tcPr>
            <w:tcW w:w="705" w:type="dxa"/>
          </w:tcPr>
          <w:p w:rsidR="00430DDE" w:rsidRPr="001470D4" w:rsidRDefault="00430DDE" w:rsidP="00F544E2">
            <w:pPr>
              <w:jc w:val="center"/>
              <w:rPr>
                <w:rFonts w:ascii="Times New Roman" w:hAnsi="Times New Roman"/>
                <w:b/>
                <w:szCs w:val="24"/>
              </w:rPr>
            </w:pPr>
          </w:p>
        </w:tc>
        <w:tc>
          <w:tcPr>
            <w:tcW w:w="843" w:type="dxa"/>
          </w:tcPr>
          <w:p w:rsidR="00430DDE" w:rsidRPr="001470D4" w:rsidRDefault="00430DDE" w:rsidP="00F544E2">
            <w:pPr>
              <w:jc w:val="center"/>
              <w:rPr>
                <w:rFonts w:ascii="Times New Roman" w:hAnsi="Times New Roman"/>
                <w:b/>
                <w:szCs w:val="24"/>
              </w:rPr>
            </w:pPr>
          </w:p>
        </w:tc>
        <w:tc>
          <w:tcPr>
            <w:tcW w:w="4466" w:type="dxa"/>
          </w:tcPr>
          <w:p w:rsidR="00430DDE" w:rsidRPr="001470D4" w:rsidRDefault="00203333" w:rsidP="00F544E2">
            <w:pPr>
              <w:jc w:val="both"/>
              <w:rPr>
                <w:rFonts w:ascii="Times New Roman" w:hAnsi="Times New Roman"/>
                <w:szCs w:val="24"/>
              </w:rPr>
            </w:pPr>
            <w:r w:rsidRPr="001470D4">
              <w:rPr>
                <w:rFonts w:ascii="Times New Roman" w:hAnsi="Times New Roman"/>
                <w:szCs w:val="24"/>
              </w:rPr>
              <w:t>Притяжательные местоимения.</w:t>
            </w:r>
          </w:p>
        </w:tc>
        <w:tc>
          <w:tcPr>
            <w:tcW w:w="7813" w:type="dxa"/>
            <w:gridSpan w:val="2"/>
          </w:tcPr>
          <w:p w:rsidR="00430DDE" w:rsidRPr="001470D4" w:rsidRDefault="00203333" w:rsidP="00F544E2">
            <w:pPr>
              <w:jc w:val="both"/>
              <w:rPr>
                <w:rFonts w:ascii="Times New Roman" w:hAnsi="Times New Roman"/>
                <w:color w:val="000000"/>
                <w:szCs w:val="24"/>
              </w:rPr>
            </w:pPr>
            <w:r w:rsidRPr="001470D4">
              <w:rPr>
                <w:rFonts w:ascii="Times New Roman" w:hAnsi="Times New Roman"/>
                <w:color w:val="000000"/>
                <w:szCs w:val="24"/>
              </w:rPr>
              <w:t>Распознают притяжательные местоимения. Склоняют притяжательные местоимения по падежам, определяют их разряд. Заменяют существительные местоимениями в предложениях</w:t>
            </w:r>
          </w:p>
        </w:tc>
      </w:tr>
      <w:tr w:rsidR="00430DDE" w:rsidRPr="001470D4" w:rsidTr="00F544E2">
        <w:tc>
          <w:tcPr>
            <w:tcW w:w="959" w:type="dxa"/>
          </w:tcPr>
          <w:p w:rsidR="00430DDE" w:rsidRPr="001470D4" w:rsidRDefault="00430DDE" w:rsidP="00F544E2">
            <w:pPr>
              <w:rPr>
                <w:rFonts w:ascii="Times New Roman" w:hAnsi="Times New Roman"/>
                <w:szCs w:val="24"/>
              </w:rPr>
            </w:pPr>
            <w:r w:rsidRPr="001470D4">
              <w:rPr>
                <w:rFonts w:ascii="Times New Roman" w:hAnsi="Times New Roman"/>
                <w:szCs w:val="24"/>
              </w:rPr>
              <w:t>148/16</w:t>
            </w:r>
          </w:p>
        </w:tc>
        <w:tc>
          <w:tcPr>
            <w:tcW w:w="705" w:type="dxa"/>
          </w:tcPr>
          <w:p w:rsidR="00430DDE" w:rsidRPr="001470D4" w:rsidRDefault="00430DDE" w:rsidP="00F544E2">
            <w:pPr>
              <w:jc w:val="center"/>
              <w:rPr>
                <w:rFonts w:ascii="Times New Roman" w:hAnsi="Times New Roman"/>
                <w:b/>
                <w:szCs w:val="24"/>
              </w:rPr>
            </w:pPr>
          </w:p>
        </w:tc>
        <w:tc>
          <w:tcPr>
            <w:tcW w:w="843" w:type="dxa"/>
          </w:tcPr>
          <w:p w:rsidR="00430DDE" w:rsidRPr="001470D4" w:rsidRDefault="00430DDE" w:rsidP="00F544E2">
            <w:pPr>
              <w:jc w:val="center"/>
              <w:rPr>
                <w:rFonts w:ascii="Times New Roman" w:hAnsi="Times New Roman"/>
                <w:b/>
                <w:szCs w:val="24"/>
              </w:rPr>
            </w:pPr>
          </w:p>
        </w:tc>
        <w:tc>
          <w:tcPr>
            <w:tcW w:w="4466" w:type="dxa"/>
          </w:tcPr>
          <w:p w:rsidR="00430DDE" w:rsidRPr="001470D4" w:rsidRDefault="00203333" w:rsidP="00F544E2">
            <w:pPr>
              <w:jc w:val="both"/>
              <w:rPr>
                <w:rFonts w:ascii="Times New Roman" w:hAnsi="Times New Roman"/>
                <w:szCs w:val="24"/>
              </w:rPr>
            </w:pPr>
            <w:r w:rsidRPr="001470D4">
              <w:rPr>
                <w:rFonts w:ascii="Times New Roman" w:hAnsi="Times New Roman"/>
                <w:szCs w:val="24"/>
              </w:rPr>
              <w:t>Развитие речи. Рассуждение. Сочинение-рассуждение.</w:t>
            </w:r>
          </w:p>
        </w:tc>
        <w:tc>
          <w:tcPr>
            <w:tcW w:w="7813" w:type="dxa"/>
            <w:gridSpan w:val="2"/>
          </w:tcPr>
          <w:p w:rsidR="00430DDE" w:rsidRPr="001470D4" w:rsidRDefault="00203333" w:rsidP="00F544E2">
            <w:pPr>
              <w:jc w:val="both"/>
              <w:rPr>
                <w:rFonts w:ascii="Times New Roman" w:hAnsi="Times New Roman"/>
                <w:color w:val="000000"/>
                <w:szCs w:val="24"/>
              </w:rPr>
            </w:pPr>
            <w:r w:rsidRPr="001470D4">
              <w:rPr>
                <w:rFonts w:ascii="Times New Roman" w:hAnsi="Times New Roman"/>
                <w:color w:val="000000"/>
                <w:szCs w:val="24"/>
              </w:rPr>
              <w:t>Пишут сочинение-рассуждение на заданную тему, предварительно составив план. Выделяют в сочинении местоимения.</w:t>
            </w:r>
          </w:p>
        </w:tc>
      </w:tr>
      <w:tr w:rsidR="00430DDE" w:rsidRPr="001470D4" w:rsidTr="00F544E2">
        <w:tc>
          <w:tcPr>
            <w:tcW w:w="959" w:type="dxa"/>
          </w:tcPr>
          <w:p w:rsidR="00430DDE" w:rsidRPr="001470D4" w:rsidRDefault="00430DDE" w:rsidP="00F544E2">
            <w:pPr>
              <w:rPr>
                <w:rFonts w:ascii="Times New Roman" w:hAnsi="Times New Roman"/>
                <w:szCs w:val="24"/>
              </w:rPr>
            </w:pPr>
            <w:r w:rsidRPr="001470D4">
              <w:rPr>
                <w:rFonts w:ascii="Times New Roman" w:hAnsi="Times New Roman"/>
                <w:szCs w:val="24"/>
              </w:rPr>
              <w:t>149/17</w:t>
            </w:r>
          </w:p>
        </w:tc>
        <w:tc>
          <w:tcPr>
            <w:tcW w:w="705" w:type="dxa"/>
          </w:tcPr>
          <w:p w:rsidR="00430DDE" w:rsidRPr="001470D4" w:rsidRDefault="00430DDE" w:rsidP="00F544E2">
            <w:pPr>
              <w:jc w:val="center"/>
              <w:rPr>
                <w:rFonts w:ascii="Times New Roman" w:hAnsi="Times New Roman"/>
                <w:b/>
                <w:szCs w:val="24"/>
              </w:rPr>
            </w:pPr>
          </w:p>
        </w:tc>
        <w:tc>
          <w:tcPr>
            <w:tcW w:w="843" w:type="dxa"/>
          </w:tcPr>
          <w:p w:rsidR="00430DDE" w:rsidRPr="001470D4" w:rsidRDefault="00430DDE" w:rsidP="00F544E2">
            <w:pPr>
              <w:jc w:val="center"/>
              <w:rPr>
                <w:rFonts w:ascii="Times New Roman" w:hAnsi="Times New Roman"/>
                <w:b/>
                <w:szCs w:val="24"/>
              </w:rPr>
            </w:pPr>
          </w:p>
        </w:tc>
        <w:tc>
          <w:tcPr>
            <w:tcW w:w="4466" w:type="dxa"/>
          </w:tcPr>
          <w:p w:rsidR="00430DDE" w:rsidRPr="001470D4" w:rsidRDefault="00203333" w:rsidP="00F544E2">
            <w:pPr>
              <w:jc w:val="both"/>
              <w:rPr>
                <w:rFonts w:ascii="Times New Roman" w:hAnsi="Times New Roman"/>
                <w:szCs w:val="24"/>
              </w:rPr>
            </w:pPr>
            <w:r w:rsidRPr="001470D4">
              <w:rPr>
                <w:rFonts w:ascii="Times New Roman" w:hAnsi="Times New Roman"/>
                <w:szCs w:val="24"/>
              </w:rPr>
              <w:t>Указательные местоимения</w:t>
            </w:r>
          </w:p>
        </w:tc>
        <w:tc>
          <w:tcPr>
            <w:tcW w:w="7813" w:type="dxa"/>
            <w:gridSpan w:val="2"/>
          </w:tcPr>
          <w:p w:rsidR="00430DDE" w:rsidRPr="001470D4" w:rsidRDefault="00203333" w:rsidP="00F544E2">
            <w:pPr>
              <w:jc w:val="both"/>
              <w:rPr>
                <w:rFonts w:ascii="Times New Roman" w:hAnsi="Times New Roman"/>
                <w:color w:val="000000"/>
                <w:szCs w:val="24"/>
              </w:rPr>
            </w:pPr>
            <w:r w:rsidRPr="001470D4">
              <w:rPr>
                <w:rFonts w:ascii="Times New Roman" w:hAnsi="Times New Roman"/>
                <w:color w:val="000000"/>
                <w:szCs w:val="24"/>
              </w:rPr>
              <w:t>Распознают указательные местоимения. Определяют падеж указательных местоимений, склоняют их по падежам.</w:t>
            </w:r>
          </w:p>
        </w:tc>
      </w:tr>
      <w:tr w:rsidR="00430DDE" w:rsidRPr="001470D4" w:rsidTr="00F544E2">
        <w:tc>
          <w:tcPr>
            <w:tcW w:w="959" w:type="dxa"/>
          </w:tcPr>
          <w:p w:rsidR="00430DDE" w:rsidRPr="001470D4" w:rsidRDefault="00430DDE" w:rsidP="00F544E2">
            <w:pPr>
              <w:rPr>
                <w:rFonts w:ascii="Times New Roman" w:hAnsi="Times New Roman"/>
                <w:szCs w:val="24"/>
              </w:rPr>
            </w:pPr>
            <w:r w:rsidRPr="001470D4">
              <w:rPr>
                <w:rFonts w:ascii="Times New Roman" w:hAnsi="Times New Roman"/>
                <w:szCs w:val="24"/>
              </w:rPr>
              <w:t>150/18</w:t>
            </w:r>
          </w:p>
        </w:tc>
        <w:tc>
          <w:tcPr>
            <w:tcW w:w="705" w:type="dxa"/>
          </w:tcPr>
          <w:p w:rsidR="00430DDE" w:rsidRPr="001470D4" w:rsidRDefault="00430DDE" w:rsidP="00F544E2">
            <w:pPr>
              <w:jc w:val="center"/>
              <w:rPr>
                <w:rFonts w:ascii="Times New Roman" w:hAnsi="Times New Roman"/>
                <w:b/>
                <w:szCs w:val="24"/>
              </w:rPr>
            </w:pPr>
          </w:p>
        </w:tc>
        <w:tc>
          <w:tcPr>
            <w:tcW w:w="843" w:type="dxa"/>
          </w:tcPr>
          <w:p w:rsidR="00430DDE" w:rsidRPr="001470D4" w:rsidRDefault="00430DDE" w:rsidP="00F544E2">
            <w:pPr>
              <w:jc w:val="center"/>
              <w:rPr>
                <w:rFonts w:ascii="Times New Roman" w:hAnsi="Times New Roman"/>
                <w:b/>
                <w:szCs w:val="24"/>
              </w:rPr>
            </w:pPr>
          </w:p>
        </w:tc>
        <w:tc>
          <w:tcPr>
            <w:tcW w:w="4466" w:type="dxa"/>
          </w:tcPr>
          <w:p w:rsidR="00430DDE" w:rsidRPr="001470D4" w:rsidRDefault="00203333" w:rsidP="00F544E2">
            <w:pPr>
              <w:jc w:val="both"/>
              <w:rPr>
                <w:rFonts w:ascii="Times New Roman" w:hAnsi="Times New Roman"/>
                <w:szCs w:val="24"/>
              </w:rPr>
            </w:pPr>
            <w:r w:rsidRPr="001470D4">
              <w:rPr>
                <w:rFonts w:ascii="Times New Roman" w:hAnsi="Times New Roman"/>
                <w:szCs w:val="24"/>
              </w:rPr>
              <w:t>Указательные местоимения</w:t>
            </w:r>
          </w:p>
        </w:tc>
        <w:tc>
          <w:tcPr>
            <w:tcW w:w="7813" w:type="dxa"/>
            <w:gridSpan w:val="2"/>
          </w:tcPr>
          <w:p w:rsidR="00430DDE" w:rsidRPr="001470D4" w:rsidRDefault="00203333" w:rsidP="00F544E2">
            <w:pPr>
              <w:jc w:val="both"/>
              <w:rPr>
                <w:rFonts w:ascii="Times New Roman" w:hAnsi="Times New Roman"/>
                <w:color w:val="000000"/>
                <w:szCs w:val="24"/>
              </w:rPr>
            </w:pPr>
            <w:r w:rsidRPr="001470D4">
              <w:rPr>
                <w:rFonts w:ascii="Times New Roman" w:hAnsi="Times New Roman"/>
                <w:color w:val="000000"/>
                <w:szCs w:val="24"/>
              </w:rPr>
              <w:t>Анализируют текст, выписывают из него словосочетания с местоимениями. Анализируют разные планы текста. Составляют на основе простого плана сложный. Пишут диктант.</w:t>
            </w:r>
          </w:p>
        </w:tc>
      </w:tr>
      <w:tr w:rsidR="00430DDE" w:rsidRPr="001470D4" w:rsidTr="00F544E2">
        <w:tc>
          <w:tcPr>
            <w:tcW w:w="959" w:type="dxa"/>
          </w:tcPr>
          <w:p w:rsidR="00430DDE" w:rsidRPr="001470D4" w:rsidRDefault="00430DDE" w:rsidP="00F544E2">
            <w:pPr>
              <w:rPr>
                <w:rFonts w:ascii="Times New Roman" w:hAnsi="Times New Roman"/>
                <w:szCs w:val="24"/>
              </w:rPr>
            </w:pPr>
            <w:r w:rsidRPr="001470D4">
              <w:rPr>
                <w:rFonts w:ascii="Times New Roman" w:hAnsi="Times New Roman"/>
                <w:szCs w:val="24"/>
              </w:rPr>
              <w:t>151/19</w:t>
            </w:r>
          </w:p>
        </w:tc>
        <w:tc>
          <w:tcPr>
            <w:tcW w:w="705" w:type="dxa"/>
          </w:tcPr>
          <w:p w:rsidR="00430DDE" w:rsidRPr="001470D4" w:rsidRDefault="00430DDE" w:rsidP="00F544E2">
            <w:pPr>
              <w:jc w:val="center"/>
              <w:rPr>
                <w:rFonts w:ascii="Times New Roman" w:hAnsi="Times New Roman"/>
                <w:b/>
                <w:szCs w:val="24"/>
              </w:rPr>
            </w:pPr>
          </w:p>
        </w:tc>
        <w:tc>
          <w:tcPr>
            <w:tcW w:w="843" w:type="dxa"/>
          </w:tcPr>
          <w:p w:rsidR="00430DDE" w:rsidRPr="001470D4" w:rsidRDefault="00430DDE" w:rsidP="00F544E2">
            <w:pPr>
              <w:jc w:val="center"/>
              <w:rPr>
                <w:rFonts w:ascii="Times New Roman" w:hAnsi="Times New Roman"/>
                <w:b/>
                <w:szCs w:val="24"/>
              </w:rPr>
            </w:pPr>
          </w:p>
        </w:tc>
        <w:tc>
          <w:tcPr>
            <w:tcW w:w="4466" w:type="dxa"/>
          </w:tcPr>
          <w:p w:rsidR="00430DDE" w:rsidRPr="001470D4" w:rsidRDefault="00203333" w:rsidP="00F544E2">
            <w:pPr>
              <w:jc w:val="both"/>
              <w:rPr>
                <w:rFonts w:ascii="Times New Roman" w:hAnsi="Times New Roman"/>
                <w:szCs w:val="24"/>
              </w:rPr>
            </w:pPr>
            <w:r w:rsidRPr="001470D4">
              <w:rPr>
                <w:rFonts w:ascii="Times New Roman" w:hAnsi="Times New Roman"/>
                <w:szCs w:val="24"/>
              </w:rPr>
              <w:t>Определительные местоимения.</w:t>
            </w:r>
          </w:p>
        </w:tc>
        <w:tc>
          <w:tcPr>
            <w:tcW w:w="7813" w:type="dxa"/>
            <w:gridSpan w:val="2"/>
          </w:tcPr>
          <w:p w:rsidR="00430DDE" w:rsidRPr="001470D4" w:rsidRDefault="00203333" w:rsidP="00F544E2">
            <w:pPr>
              <w:jc w:val="both"/>
              <w:rPr>
                <w:rFonts w:ascii="Times New Roman" w:hAnsi="Times New Roman"/>
                <w:color w:val="000000"/>
                <w:szCs w:val="24"/>
              </w:rPr>
            </w:pPr>
            <w:r w:rsidRPr="001470D4">
              <w:rPr>
                <w:rFonts w:ascii="Times New Roman" w:hAnsi="Times New Roman"/>
                <w:color w:val="000000"/>
                <w:szCs w:val="24"/>
              </w:rPr>
              <w:t>Распознают определительные местоимения. Определяют синтаксическую роль определительных местоимений в предложениях. Анализируют таблицу. Склоняют словосочетания с определительными местоимениями.</w:t>
            </w:r>
          </w:p>
        </w:tc>
      </w:tr>
      <w:tr w:rsidR="00430DDE" w:rsidRPr="001470D4" w:rsidTr="00F544E2">
        <w:tc>
          <w:tcPr>
            <w:tcW w:w="959" w:type="dxa"/>
          </w:tcPr>
          <w:p w:rsidR="00430DDE" w:rsidRPr="001470D4" w:rsidRDefault="00430DDE" w:rsidP="00F544E2">
            <w:pPr>
              <w:rPr>
                <w:rFonts w:ascii="Times New Roman" w:hAnsi="Times New Roman"/>
                <w:szCs w:val="24"/>
              </w:rPr>
            </w:pPr>
            <w:r w:rsidRPr="001470D4">
              <w:rPr>
                <w:rFonts w:ascii="Times New Roman" w:hAnsi="Times New Roman"/>
                <w:szCs w:val="24"/>
              </w:rPr>
              <w:t>152/20</w:t>
            </w:r>
          </w:p>
        </w:tc>
        <w:tc>
          <w:tcPr>
            <w:tcW w:w="705" w:type="dxa"/>
          </w:tcPr>
          <w:p w:rsidR="00430DDE" w:rsidRPr="001470D4" w:rsidRDefault="00430DDE" w:rsidP="00F544E2">
            <w:pPr>
              <w:jc w:val="center"/>
              <w:rPr>
                <w:rFonts w:ascii="Times New Roman" w:hAnsi="Times New Roman"/>
                <w:b/>
                <w:szCs w:val="24"/>
              </w:rPr>
            </w:pPr>
          </w:p>
        </w:tc>
        <w:tc>
          <w:tcPr>
            <w:tcW w:w="843" w:type="dxa"/>
          </w:tcPr>
          <w:p w:rsidR="00430DDE" w:rsidRPr="001470D4" w:rsidRDefault="00430DDE" w:rsidP="00F544E2">
            <w:pPr>
              <w:jc w:val="center"/>
              <w:rPr>
                <w:rFonts w:ascii="Times New Roman" w:hAnsi="Times New Roman"/>
                <w:b/>
                <w:szCs w:val="24"/>
              </w:rPr>
            </w:pPr>
          </w:p>
        </w:tc>
        <w:tc>
          <w:tcPr>
            <w:tcW w:w="4466" w:type="dxa"/>
          </w:tcPr>
          <w:p w:rsidR="003E63DA" w:rsidRDefault="002F353A" w:rsidP="00F544E2">
            <w:pPr>
              <w:jc w:val="both"/>
              <w:rPr>
                <w:rFonts w:ascii="Times New Roman" w:hAnsi="Times New Roman"/>
                <w:szCs w:val="24"/>
              </w:rPr>
            </w:pPr>
            <w:r w:rsidRPr="001470D4">
              <w:rPr>
                <w:rFonts w:ascii="Times New Roman" w:hAnsi="Times New Roman"/>
                <w:szCs w:val="24"/>
              </w:rPr>
              <w:t>Развити</w:t>
            </w:r>
            <w:r w:rsidR="003E63DA">
              <w:rPr>
                <w:rFonts w:ascii="Times New Roman" w:hAnsi="Times New Roman"/>
                <w:szCs w:val="24"/>
              </w:rPr>
              <w:t xml:space="preserve">е </w:t>
            </w:r>
            <w:r w:rsidRPr="001470D4">
              <w:rPr>
                <w:rFonts w:ascii="Times New Roman" w:hAnsi="Times New Roman"/>
                <w:szCs w:val="24"/>
              </w:rPr>
              <w:t>речи.</w:t>
            </w:r>
          </w:p>
          <w:p w:rsidR="00F62E9E" w:rsidRDefault="003E63DA" w:rsidP="00F544E2">
            <w:pPr>
              <w:jc w:val="both"/>
              <w:rPr>
                <w:rFonts w:ascii="Times New Roman" w:hAnsi="Times New Roman"/>
                <w:szCs w:val="24"/>
              </w:rPr>
            </w:pPr>
            <w:r w:rsidRPr="003E63DA">
              <w:rPr>
                <w:rFonts w:ascii="Times New Roman" w:hAnsi="Times New Roman"/>
                <w:szCs w:val="24"/>
              </w:rPr>
              <w:lastRenderedPageBreak/>
              <w:t xml:space="preserve">Сочинение-повествование: </w:t>
            </w:r>
          </w:p>
          <w:p w:rsidR="00430DDE" w:rsidRPr="001470D4" w:rsidRDefault="003E63DA" w:rsidP="00F544E2">
            <w:pPr>
              <w:jc w:val="both"/>
              <w:rPr>
                <w:rFonts w:ascii="Times New Roman" w:hAnsi="Times New Roman"/>
                <w:szCs w:val="24"/>
              </w:rPr>
            </w:pPr>
            <w:r w:rsidRPr="003E63DA">
              <w:rPr>
                <w:rFonts w:ascii="Times New Roman" w:hAnsi="Times New Roman"/>
                <w:szCs w:val="24"/>
              </w:rPr>
              <w:t>«Рассказ старого учебника»</w:t>
            </w:r>
          </w:p>
        </w:tc>
        <w:tc>
          <w:tcPr>
            <w:tcW w:w="7813" w:type="dxa"/>
            <w:gridSpan w:val="2"/>
          </w:tcPr>
          <w:p w:rsidR="00430DDE" w:rsidRPr="001470D4" w:rsidRDefault="00203333" w:rsidP="00F544E2">
            <w:pPr>
              <w:jc w:val="both"/>
              <w:rPr>
                <w:rFonts w:ascii="Times New Roman" w:hAnsi="Times New Roman"/>
                <w:color w:val="000000"/>
                <w:szCs w:val="24"/>
              </w:rPr>
            </w:pPr>
            <w:r w:rsidRPr="001470D4">
              <w:rPr>
                <w:rFonts w:ascii="Times New Roman" w:hAnsi="Times New Roman"/>
                <w:color w:val="000000"/>
                <w:szCs w:val="24"/>
              </w:rPr>
              <w:lastRenderedPageBreak/>
              <w:t>Пишут сочинение на заданную тему.</w:t>
            </w:r>
          </w:p>
        </w:tc>
      </w:tr>
      <w:tr w:rsidR="00430DDE" w:rsidRPr="001470D4" w:rsidTr="00F544E2">
        <w:tc>
          <w:tcPr>
            <w:tcW w:w="959" w:type="dxa"/>
          </w:tcPr>
          <w:p w:rsidR="00430DDE" w:rsidRPr="001470D4" w:rsidRDefault="00430DDE" w:rsidP="00F544E2">
            <w:pPr>
              <w:rPr>
                <w:rFonts w:ascii="Times New Roman" w:hAnsi="Times New Roman"/>
                <w:szCs w:val="24"/>
              </w:rPr>
            </w:pPr>
            <w:r w:rsidRPr="001470D4">
              <w:rPr>
                <w:rFonts w:ascii="Times New Roman" w:hAnsi="Times New Roman"/>
                <w:szCs w:val="24"/>
              </w:rPr>
              <w:lastRenderedPageBreak/>
              <w:t>153/21</w:t>
            </w:r>
          </w:p>
        </w:tc>
        <w:tc>
          <w:tcPr>
            <w:tcW w:w="705" w:type="dxa"/>
          </w:tcPr>
          <w:p w:rsidR="00430DDE" w:rsidRPr="001470D4" w:rsidRDefault="00430DDE" w:rsidP="00F544E2">
            <w:pPr>
              <w:jc w:val="center"/>
              <w:rPr>
                <w:rFonts w:ascii="Times New Roman" w:hAnsi="Times New Roman"/>
                <w:b/>
                <w:szCs w:val="24"/>
              </w:rPr>
            </w:pPr>
          </w:p>
        </w:tc>
        <w:tc>
          <w:tcPr>
            <w:tcW w:w="843" w:type="dxa"/>
          </w:tcPr>
          <w:p w:rsidR="00430DDE" w:rsidRPr="001470D4" w:rsidRDefault="00430DDE" w:rsidP="00F544E2">
            <w:pPr>
              <w:jc w:val="center"/>
              <w:rPr>
                <w:rFonts w:ascii="Times New Roman" w:hAnsi="Times New Roman"/>
                <w:b/>
                <w:szCs w:val="24"/>
              </w:rPr>
            </w:pPr>
          </w:p>
        </w:tc>
        <w:tc>
          <w:tcPr>
            <w:tcW w:w="4466" w:type="dxa"/>
          </w:tcPr>
          <w:p w:rsidR="00430DDE" w:rsidRPr="001470D4" w:rsidRDefault="00203333" w:rsidP="00F544E2">
            <w:pPr>
              <w:jc w:val="both"/>
              <w:rPr>
                <w:rFonts w:ascii="Times New Roman" w:hAnsi="Times New Roman"/>
                <w:szCs w:val="24"/>
              </w:rPr>
            </w:pPr>
            <w:r w:rsidRPr="001470D4">
              <w:rPr>
                <w:rFonts w:ascii="Times New Roman" w:hAnsi="Times New Roman"/>
                <w:szCs w:val="24"/>
              </w:rPr>
              <w:t>Местоимения и другие части речи.</w:t>
            </w:r>
          </w:p>
        </w:tc>
        <w:tc>
          <w:tcPr>
            <w:tcW w:w="7813" w:type="dxa"/>
            <w:gridSpan w:val="2"/>
          </w:tcPr>
          <w:p w:rsidR="00430DDE" w:rsidRPr="001470D4" w:rsidRDefault="00203333" w:rsidP="00F544E2">
            <w:pPr>
              <w:jc w:val="both"/>
              <w:rPr>
                <w:rFonts w:ascii="Times New Roman" w:hAnsi="Times New Roman"/>
                <w:color w:val="000000"/>
                <w:szCs w:val="24"/>
              </w:rPr>
            </w:pPr>
            <w:r w:rsidRPr="001470D4">
              <w:rPr>
                <w:rFonts w:ascii="Times New Roman" w:hAnsi="Times New Roman"/>
                <w:color w:val="000000"/>
                <w:szCs w:val="24"/>
              </w:rPr>
              <w:t>Выделяют местоимения по признаку сходства с другими частями речи. Заполняют таблицу. Анализируют пословицы, содержащие местоимения.</w:t>
            </w:r>
          </w:p>
        </w:tc>
      </w:tr>
      <w:tr w:rsidR="00430DDE" w:rsidRPr="001470D4" w:rsidTr="00F544E2">
        <w:tc>
          <w:tcPr>
            <w:tcW w:w="959" w:type="dxa"/>
          </w:tcPr>
          <w:p w:rsidR="00430DDE" w:rsidRPr="001470D4" w:rsidRDefault="00430DDE" w:rsidP="00F544E2">
            <w:pPr>
              <w:rPr>
                <w:rFonts w:ascii="Times New Roman" w:hAnsi="Times New Roman"/>
                <w:szCs w:val="24"/>
              </w:rPr>
            </w:pPr>
            <w:r w:rsidRPr="001470D4">
              <w:rPr>
                <w:rFonts w:ascii="Times New Roman" w:hAnsi="Times New Roman"/>
                <w:szCs w:val="24"/>
              </w:rPr>
              <w:t>154/22</w:t>
            </w:r>
          </w:p>
        </w:tc>
        <w:tc>
          <w:tcPr>
            <w:tcW w:w="705" w:type="dxa"/>
          </w:tcPr>
          <w:p w:rsidR="00430DDE" w:rsidRPr="001470D4" w:rsidRDefault="00430DDE" w:rsidP="00F544E2">
            <w:pPr>
              <w:jc w:val="center"/>
              <w:rPr>
                <w:rFonts w:ascii="Times New Roman" w:hAnsi="Times New Roman"/>
                <w:b/>
                <w:szCs w:val="24"/>
              </w:rPr>
            </w:pPr>
          </w:p>
        </w:tc>
        <w:tc>
          <w:tcPr>
            <w:tcW w:w="843" w:type="dxa"/>
          </w:tcPr>
          <w:p w:rsidR="00430DDE" w:rsidRPr="001470D4" w:rsidRDefault="00430DDE" w:rsidP="00F544E2">
            <w:pPr>
              <w:jc w:val="center"/>
              <w:rPr>
                <w:rFonts w:ascii="Times New Roman" w:hAnsi="Times New Roman"/>
                <w:b/>
                <w:szCs w:val="24"/>
              </w:rPr>
            </w:pPr>
          </w:p>
        </w:tc>
        <w:tc>
          <w:tcPr>
            <w:tcW w:w="4466" w:type="dxa"/>
          </w:tcPr>
          <w:p w:rsidR="00430DDE" w:rsidRPr="001470D4" w:rsidRDefault="00203333" w:rsidP="00F544E2">
            <w:pPr>
              <w:jc w:val="both"/>
              <w:rPr>
                <w:rFonts w:ascii="Times New Roman" w:hAnsi="Times New Roman"/>
                <w:szCs w:val="24"/>
              </w:rPr>
            </w:pPr>
            <w:r w:rsidRPr="001470D4">
              <w:rPr>
                <w:rFonts w:ascii="Times New Roman" w:hAnsi="Times New Roman"/>
                <w:szCs w:val="24"/>
              </w:rPr>
              <w:t>Морфологический разбор местоимения.</w:t>
            </w:r>
          </w:p>
        </w:tc>
        <w:tc>
          <w:tcPr>
            <w:tcW w:w="7813" w:type="dxa"/>
            <w:gridSpan w:val="2"/>
          </w:tcPr>
          <w:p w:rsidR="00430DDE" w:rsidRPr="001470D4" w:rsidRDefault="00203333" w:rsidP="00F544E2">
            <w:pPr>
              <w:jc w:val="both"/>
              <w:rPr>
                <w:rFonts w:ascii="Times New Roman" w:hAnsi="Times New Roman"/>
                <w:color w:val="000000"/>
                <w:szCs w:val="24"/>
              </w:rPr>
            </w:pPr>
            <w:r w:rsidRPr="001470D4">
              <w:rPr>
                <w:rFonts w:ascii="Times New Roman" w:hAnsi="Times New Roman"/>
                <w:color w:val="000000"/>
                <w:szCs w:val="24"/>
              </w:rPr>
              <w:t>Характеризуют местоимения по морфологическим признакам и синтаксической роли. Выполняют устный и письменный разбор местоимений.</w:t>
            </w:r>
          </w:p>
        </w:tc>
      </w:tr>
      <w:tr w:rsidR="00430DDE" w:rsidRPr="001470D4" w:rsidTr="00F544E2">
        <w:tc>
          <w:tcPr>
            <w:tcW w:w="959" w:type="dxa"/>
          </w:tcPr>
          <w:p w:rsidR="00430DDE" w:rsidRPr="001470D4" w:rsidRDefault="00430DDE" w:rsidP="00F544E2">
            <w:pPr>
              <w:rPr>
                <w:rFonts w:ascii="Times New Roman" w:hAnsi="Times New Roman"/>
                <w:szCs w:val="24"/>
              </w:rPr>
            </w:pPr>
            <w:r w:rsidRPr="001470D4">
              <w:rPr>
                <w:rFonts w:ascii="Times New Roman" w:hAnsi="Times New Roman"/>
                <w:szCs w:val="24"/>
              </w:rPr>
              <w:t>155/23</w:t>
            </w:r>
          </w:p>
        </w:tc>
        <w:tc>
          <w:tcPr>
            <w:tcW w:w="705" w:type="dxa"/>
          </w:tcPr>
          <w:p w:rsidR="00430DDE" w:rsidRPr="001470D4" w:rsidRDefault="00430DDE" w:rsidP="00F544E2">
            <w:pPr>
              <w:jc w:val="center"/>
              <w:rPr>
                <w:rFonts w:ascii="Times New Roman" w:hAnsi="Times New Roman"/>
                <w:b/>
                <w:szCs w:val="24"/>
              </w:rPr>
            </w:pPr>
          </w:p>
        </w:tc>
        <w:tc>
          <w:tcPr>
            <w:tcW w:w="843" w:type="dxa"/>
          </w:tcPr>
          <w:p w:rsidR="00430DDE" w:rsidRPr="001470D4" w:rsidRDefault="00430DDE" w:rsidP="00F544E2">
            <w:pPr>
              <w:jc w:val="center"/>
              <w:rPr>
                <w:rFonts w:ascii="Times New Roman" w:hAnsi="Times New Roman"/>
                <w:b/>
                <w:szCs w:val="24"/>
              </w:rPr>
            </w:pPr>
          </w:p>
        </w:tc>
        <w:tc>
          <w:tcPr>
            <w:tcW w:w="4466" w:type="dxa"/>
          </w:tcPr>
          <w:p w:rsidR="00430DDE" w:rsidRPr="001470D4" w:rsidRDefault="00203333" w:rsidP="00F544E2">
            <w:pPr>
              <w:jc w:val="both"/>
              <w:rPr>
                <w:rFonts w:ascii="Times New Roman" w:hAnsi="Times New Roman"/>
                <w:szCs w:val="24"/>
              </w:rPr>
            </w:pPr>
            <w:r w:rsidRPr="001470D4">
              <w:rPr>
                <w:rFonts w:ascii="Times New Roman" w:hAnsi="Times New Roman"/>
                <w:szCs w:val="24"/>
              </w:rPr>
              <w:t>Повторение и обобщение изученного по теме «Местоимение».</w:t>
            </w:r>
          </w:p>
        </w:tc>
        <w:tc>
          <w:tcPr>
            <w:tcW w:w="7813" w:type="dxa"/>
            <w:gridSpan w:val="2"/>
          </w:tcPr>
          <w:p w:rsidR="00430DDE" w:rsidRPr="001470D4" w:rsidRDefault="00203333" w:rsidP="00F544E2">
            <w:pPr>
              <w:jc w:val="both"/>
              <w:rPr>
                <w:rFonts w:ascii="Times New Roman" w:hAnsi="Times New Roman"/>
                <w:color w:val="000000"/>
                <w:szCs w:val="24"/>
              </w:rPr>
            </w:pPr>
            <w:r w:rsidRPr="001470D4">
              <w:rPr>
                <w:rFonts w:ascii="Times New Roman" w:hAnsi="Times New Roman"/>
                <w:color w:val="000000"/>
                <w:szCs w:val="24"/>
              </w:rPr>
              <w:t>Отвечают на контрольные вопросы и выполняют задания по теме раздела. Пишут диктант из слов, правописание которых изучалось в разделе.</w:t>
            </w:r>
          </w:p>
        </w:tc>
      </w:tr>
      <w:tr w:rsidR="00430DDE" w:rsidRPr="001470D4" w:rsidTr="00F544E2">
        <w:tc>
          <w:tcPr>
            <w:tcW w:w="959" w:type="dxa"/>
          </w:tcPr>
          <w:p w:rsidR="00430DDE" w:rsidRPr="001470D4" w:rsidRDefault="00430DDE" w:rsidP="00F544E2">
            <w:pPr>
              <w:rPr>
                <w:rFonts w:ascii="Times New Roman" w:hAnsi="Times New Roman"/>
                <w:szCs w:val="24"/>
              </w:rPr>
            </w:pPr>
            <w:r w:rsidRPr="001470D4">
              <w:rPr>
                <w:rFonts w:ascii="Times New Roman" w:hAnsi="Times New Roman"/>
                <w:szCs w:val="24"/>
              </w:rPr>
              <w:t>156/24</w:t>
            </w:r>
          </w:p>
        </w:tc>
        <w:tc>
          <w:tcPr>
            <w:tcW w:w="705" w:type="dxa"/>
          </w:tcPr>
          <w:p w:rsidR="00430DDE" w:rsidRPr="001470D4" w:rsidRDefault="00430DDE" w:rsidP="00F544E2">
            <w:pPr>
              <w:jc w:val="center"/>
              <w:rPr>
                <w:rFonts w:ascii="Times New Roman" w:hAnsi="Times New Roman"/>
                <w:b/>
                <w:szCs w:val="24"/>
              </w:rPr>
            </w:pPr>
          </w:p>
        </w:tc>
        <w:tc>
          <w:tcPr>
            <w:tcW w:w="843" w:type="dxa"/>
          </w:tcPr>
          <w:p w:rsidR="00430DDE" w:rsidRPr="001470D4" w:rsidRDefault="00430DDE" w:rsidP="00F544E2">
            <w:pPr>
              <w:jc w:val="center"/>
              <w:rPr>
                <w:rFonts w:ascii="Times New Roman" w:hAnsi="Times New Roman"/>
                <w:b/>
                <w:szCs w:val="24"/>
              </w:rPr>
            </w:pPr>
          </w:p>
        </w:tc>
        <w:tc>
          <w:tcPr>
            <w:tcW w:w="4466" w:type="dxa"/>
          </w:tcPr>
          <w:p w:rsidR="00430DDE" w:rsidRPr="001470D4" w:rsidRDefault="003C2BDB" w:rsidP="00F544E2">
            <w:pPr>
              <w:jc w:val="both"/>
              <w:rPr>
                <w:rFonts w:ascii="Times New Roman" w:hAnsi="Times New Roman"/>
                <w:szCs w:val="24"/>
              </w:rPr>
            </w:pPr>
            <w:r w:rsidRPr="001470D4">
              <w:rPr>
                <w:rFonts w:ascii="Times New Roman" w:hAnsi="Times New Roman"/>
                <w:szCs w:val="24"/>
              </w:rPr>
              <w:t>Повторение и обобщение изученного по теме «Местоимение».</w:t>
            </w:r>
          </w:p>
        </w:tc>
        <w:tc>
          <w:tcPr>
            <w:tcW w:w="7813" w:type="dxa"/>
            <w:gridSpan w:val="2"/>
          </w:tcPr>
          <w:p w:rsidR="00430DDE" w:rsidRPr="001470D4" w:rsidRDefault="003C2BDB" w:rsidP="00F544E2">
            <w:pPr>
              <w:jc w:val="both"/>
              <w:rPr>
                <w:rFonts w:ascii="Times New Roman" w:hAnsi="Times New Roman"/>
                <w:color w:val="000000"/>
                <w:szCs w:val="24"/>
              </w:rPr>
            </w:pPr>
            <w:r w:rsidRPr="001470D4">
              <w:rPr>
                <w:rFonts w:ascii="Times New Roman" w:hAnsi="Times New Roman"/>
                <w:color w:val="000000"/>
                <w:szCs w:val="24"/>
              </w:rPr>
              <w:t>Составляют сложный план сообщения о местоимении как части речи, готовят сообщение. Заполняют таблицы. Выписывают местоимения из художественного текста.</w:t>
            </w:r>
          </w:p>
        </w:tc>
      </w:tr>
      <w:tr w:rsidR="00430DDE" w:rsidRPr="001470D4" w:rsidTr="00F544E2">
        <w:tc>
          <w:tcPr>
            <w:tcW w:w="959" w:type="dxa"/>
          </w:tcPr>
          <w:p w:rsidR="00430DDE" w:rsidRPr="001470D4" w:rsidRDefault="00430DDE" w:rsidP="00F544E2">
            <w:pPr>
              <w:rPr>
                <w:rFonts w:ascii="Times New Roman" w:hAnsi="Times New Roman"/>
                <w:szCs w:val="24"/>
              </w:rPr>
            </w:pPr>
            <w:r w:rsidRPr="001470D4">
              <w:rPr>
                <w:rFonts w:ascii="Times New Roman" w:hAnsi="Times New Roman"/>
                <w:szCs w:val="24"/>
              </w:rPr>
              <w:t>157/25</w:t>
            </w:r>
          </w:p>
        </w:tc>
        <w:tc>
          <w:tcPr>
            <w:tcW w:w="705" w:type="dxa"/>
          </w:tcPr>
          <w:p w:rsidR="00430DDE" w:rsidRPr="001470D4" w:rsidRDefault="00430DDE" w:rsidP="00F544E2">
            <w:pPr>
              <w:jc w:val="center"/>
              <w:rPr>
                <w:rFonts w:ascii="Times New Roman" w:hAnsi="Times New Roman"/>
                <w:b/>
                <w:szCs w:val="24"/>
              </w:rPr>
            </w:pPr>
          </w:p>
        </w:tc>
        <w:tc>
          <w:tcPr>
            <w:tcW w:w="843" w:type="dxa"/>
          </w:tcPr>
          <w:p w:rsidR="00430DDE" w:rsidRPr="001470D4" w:rsidRDefault="00430DDE" w:rsidP="00F544E2">
            <w:pPr>
              <w:jc w:val="center"/>
              <w:rPr>
                <w:rFonts w:ascii="Times New Roman" w:hAnsi="Times New Roman"/>
                <w:b/>
                <w:szCs w:val="24"/>
              </w:rPr>
            </w:pPr>
          </w:p>
        </w:tc>
        <w:tc>
          <w:tcPr>
            <w:tcW w:w="4466" w:type="dxa"/>
          </w:tcPr>
          <w:p w:rsidR="00430DDE" w:rsidRPr="001470D4" w:rsidRDefault="003C2BDB" w:rsidP="00F544E2">
            <w:pPr>
              <w:jc w:val="both"/>
              <w:rPr>
                <w:rFonts w:ascii="Times New Roman" w:hAnsi="Times New Roman"/>
                <w:szCs w:val="24"/>
              </w:rPr>
            </w:pPr>
            <w:r w:rsidRPr="001470D4">
              <w:rPr>
                <w:rFonts w:ascii="Times New Roman" w:hAnsi="Times New Roman"/>
                <w:szCs w:val="24"/>
              </w:rPr>
              <w:t>Контрольный диктант с грамматическим заданием по теме «Местоимение»</w:t>
            </w:r>
          </w:p>
        </w:tc>
        <w:tc>
          <w:tcPr>
            <w:tcW w:w="7813" w:type="dxa"/>
            <w:gridSpan w:val="2"/>
          </w:tcPr>
          <w:p w:rsidR="00430DDE" w:rsidRPr="001470D4" w:rsidRDefault="003C2BDB" w:rsidP="00F544E2">
            <w:pPr>
              <w:jc w:val="both"/>
              <w:rPr>
                <w:rFonts w:ascii="Times New Roman" w:hAnsi="Times New Roman"/>
                <w:color w:val="000000"/>
                <w:szCs w:val="24"/>
              </w:rPr>
            </w:pPr>
            <w:r w:rsidRPr="001470D4">
              <w:rPr>
                <w:rFonts w:ascii="Times New Roman" w:hAnsi="Times New Roman"/>
                <w:color w:val="000000"/>
                <w:szCs w:val="24"/>
              </w:rPr>
              <w:t>Пишут контрольный диктант, выполняют грамматические задания</w:t>
            </w:r>
          </w:p>
        </w:tc>
      </w:tr>
      <w:tr w:rsidR="00430DDE" w:rsidRPr="001470D4" w:rsidTr="00F544E2">
        <w:tc>
          <w:tcPr>
            <w:tcW w:w="959" w:type="dxa"/>
          </w:tcPr>
          <w:p w:rsidR="00430DDE" w:rsidRPr="001470D4" w:rsidRDefault="00430DDE" w:rsidP="00F544E2">
            <w:pPr>
              <w:rPr>
                <w:rFonts w:ascii="Times New Roman" w:hAnsi="Times New Roman"/>
                <w:szCs w:val="24"/>
              </w:rPr>
            </w:pPr>
            <w:r w:rsidRPr="001470D4">
              <w:rPr>
                <w:rFonts w:ascii="Times New Roman" w:hAnsi="Times New Roman"/>
                <w:szCs w:val="24"/>
              </w:rPr>
              <w:t>158/26</w:t>
            </w:r>
          </w:p>
        </w:tc>
        <w:tc>
          <w:tcPr>
            <w:tcW w:w="705" w:type="dxa"/>
            <w:tcBorders>
              <w:bottom w:val="single" w:sz="4" w:space="0" w:color="auto"/>
            </w:tcBorders>
          </w:tcPr>
          <w:p w:rsidR="00430DDE" w:rsidRPr="001470D4" w:rsidRDefault="00430DDE" w:rsidP="00F544E2">
            <w:pPr>
              <w:jc w:val="center"/>
              <w:rPr>
                <w:rFonts w:ascii="Times New Roman" w:hAnsi="Times New Roman"/>
                <w:b/>
                <w:szCs w:val="24"/>
              </w:rPr>
            </w:pPr>
          </w:p>
        </w:tc>
        <w:tc>
          <w:tcPr>
            <w:tcW w:w="843" w:type="dxa"/>
            <w:tcBorders>
              <w:bottom w:val="single" w:sz="4" w:space="0" w:color="auto"/>
            </w:tcBorders>
          </w:tcPr>
          <w:p w:rsidR="00430DDE" w:rsidRPr="001470D4" w:rsidRDefault="00430DDE" w:rsidP="00F544E2">
            <w:pPr>
              <w:jc w:val="center"/>
              <w:rPr>
                <w:rFonts w:ascii="Times New Roman" w:hAnsi="Times New Roman"/>
                <w:b/>
                <w:szCs w:val="24"/>
              </w:rPr>
            </w:pPr>
          </w:p>
        </w:tc>
        <w:tc>
          <w:tcPr>
            <w:tcW w:w="4466" w:type="dxa"/>
            <w:tcBorders>
              <w:bottom w:val="single" w:sz="4" w:space="0" w:color="auto"/>
            </w:tcBorders>
          </w:tcPr>
          <w:p w:rsidR="00430DDE" w:rsidRPr="001470D4" w:rsidRDefault="003C2BDB" w:rsidP="00F544E2">
            <w:pPr>
              <w:jc w:val="both"/>
              <w:rPr>
                <w:rFonts w:ascii="Times New Roman" w:hAnsi="Times New Roman"/>
                <w:szCs w:val="24"/>
              </w:rPr>
            </w:pPr>
            <w:r w:rsidRPr="001470D4">
              <w:rPr>
                <w:rFonts w:ascii="Times New Roman" w:hAnsi="Times New Roman"/>
                <w:szCs w:val="24"/>
              </w:rPr>
              <w:t>Анализ ошибок, допущенных в диктанте. Закрепление изученного.</w:t>
            </w:r>
          </w:p>
        </w:tc>
        <w:tc>
          <w:tcPr>
            <w:tcW w:w="7813" w:type="dxa"/>
            <w:gridSpan w:val="2"/>
            <w:tcBorders>
              <w:bottom w:val="single" w:sz="4" w:space="0" w:color="auto"/>
            </w:tcBorders>
          </w:tcPr>
          <w:p w:rsidR="00430DDE" w:rsidRPr="001470D4" w:rsidRDefault="003C2BDB" w:rsidP="00F544E2">
            <w:pPr>
              <w:jc w:val="both"/>
              <w:rPr>
                <w:rFonts w:ascii="Times New Roman" w:hAnsi="Times New Roman"/>
                <w:color w:val="000000"/>
                <w:szCs w:val="24"/>
              </w:rPr>
            </w:pPr>
            <w:r w:rsidRPr="001470D4">
              <w:rPr>
                <w:rFonts w:ascii="Times New Roman" w:hAnsi="Times New Roman"/>
                <w:color w:val="000000"/>
                <w:szCs w:val="24"/>
              </w:rPr>
              <w:t>Анализируют типичные ошибки. Выполняют упражнения.</w:t>
            </w:r>
          </w:p>
        </w:tc>
      </w:tr>
      <w:tr w:rsidR="00430DDE" w:rsidRPr="001470D4" w:rsidTr="00F544E2">
        <w:tc>
          <w:tcPr>
            <w:tcW w:w="959" w:type="dxa"/>
            <w:tcBorders>
              <w:right w:val="nil"/>
            </w:tcBorders>
          </w:tcPr>
          <w:p w:rsidR="00430DDE" w:rsidRPr="001470D4" w:rsidRDefault="00430DDE" w:rsidP="00F544E2">
            <w:pPr>
              <w:rPr>
                <w:rFonts w:ascii="Times New Roman" w:hAnsi="Times New Roman"/>
                <w:szCs w:val="24"/>
              </w:rPr>
            </w:pPr>
          </w:p>
        </w:tc>
        <w:tc>
          <w:tcPr>
            <w:tcW w:w="705" w:type="dxa"/>
            <w:tcBorders>
              <w:left w:val="nil"/>
              <w:right w:val="nil"/>
            </w:tcBorders>
          </w:tcPr>
          <w:p w:rsidR="00430DDE" w:rsidRPr="001470D4" w:rsidRDefault="00430DDE" w:rsidP="00F544E2">
            <w:pPr>
              <w:jc w:val="center"/>
              <w:rPr>
                <w:rFonts w:ascii="Times New Roman" w:hAnsi="Times New Roman"/>
                <w:b/>
                <w:szCs w:val="24"/>
              </w:rPr>
            </w:pPr>
          </w:p>
        </w:tc>
        <w:tc>
          <w:tcPr>
            <w:tcW w:w="843" w:type="dxa"/>
            <w:tcBorders>
              <w:left w:val="nil"/>
              <w:right w:val="nil"/>
            </w:tcBorders>
          </w:tcPr>
          <w:p w:rsidR="00430DDE" w:rsidRPr="001470D4" w:rsidRDefault="00430DDE" w:rsidP="00F544E2">
            <w:pPr>
              <w:jc w:val="center"/>
              <w:rPr>
                <w:rFonts w:ascii="Times New Roman" w:hAnsi="Times New Roman"/>
                <w:b/>
                <w:szCs w:val="24"/>
              </w:rPr>
            </w:pPr>
          </w:p>
        </w:tc>
        <w:tc>
          <w:tcPr>
            <w:tcW w:w="4466" w:type="dxa"/>
            <w:tcBorders>
              <w:left w:val="nil"/>
              <w:right w:val="nil"/>
            </w:tcBorders>
          </w:tcPr>
          <w:p w:rsidR="00430DDE" w:rsidRPr="001470D4" w:rsidRDefault="00430DDE" w:rsidP="00F544E2">
            <w:pPr>
              <w:jc w:val="center"/>
              <w:rPr>
                <w:rFonts w:ascii="Times New Roman" w:hAnsi="Times New Roman"/>
                <w:szCs w:val="24"/>
              </w:rPr>
            </w:pPr>
          </w:p>
        </w:tc>
        <w:tc>
          <w:tcPr>
            <w:tcW w:w="7813" w:type="dxa"/>
            <w:gridSpan w:val="2"/>
            <w:tcBorders>
              <w:left w:val="nil"/>
            </w:tcBorders>
          </w:tcPr>
          <w:p w:rsidR="00430DDE" w:rsidRPr="001470D4" w:rsidRDefault="00C214F8" w:rsidP="00F544E2">
            <w:pPr>
              <w:jc w:val="both"/>
              <w:rPr>
                <w:rFonts w:ascii="Times New Roman" w:hAnsi="Times New Roman"/>
                <w:color w:val="000000"/>
                <w:szCs w:val="24"/>
              </w:rPr>
            </w:pPr>
            <w:r w:rsidRPr="001470D4">
              <w:rPr>
                <w:rFonts w:ascii="Times New Roman" w:hAnsi="Times New Roman"/>
                <w:color w:val="000000"/>
                <w:szCs w:val="24"/>
              </w:rPr>
              <w:t>Тема раздела 11. Глагол (2</w:t>
            </w:r>
            <w:r w:rsidR="00A64F87">
              <w:rPr>
                <w:rFonts w:ascii="Times New Roman" w:hAnsi="Times New Roman"/>
                <w:color w:val="000000"/>
                <w:szCs w:val="24"/>
              </w:rPr>
              <w:t>8</w:t>
            </w:r>
            <w:r w:rsidRPr="001470D4">
              <w:rPr>
                <w:rFonts w:ascii="Times New Roman" w:hAnsi="Times New Roman"/>
                <w:color w:val="000000"/>
                <w:szCs w:val="24"/>
              </w:rPr>
              <w:t>ч.+6 ч. р/р.+</w:t>
            </w:r>
            <w:r w:rsidR="00A64F87">
              <w:rPr>
                <w:rFonts w:ascii="Times New Roman" w:hAnsi="Times New Roman"/>
                <w:color w:val="000000"/>
                <w:szCs w:val="24"/>
              </w:rPr>
              <w:t>2</w:t>
            </w:r>
            <w:r w:rsidRPr="001470D4">
              <w:rPr>
                <w:rFonts w:ascii="Times New Roman" w:hAnsi="Times New Roman"/>
                <w:color w:val="000000"/>
                <w:szCs w:val="24"/>
              </w:rPr>
              <w:t xml:space="preserve"> к./р.)</w:t>
            </w:r>
          </w:p>
        </w:tc>
      </w:tr>
      <w:tr w:rsidR="003C2BDB" w:rsidRPr="001470D4" w:rsidTr="00F544E2">
        <w:tc>
          <w:tcPr>
            <w:tcW w:w="959" w:type="dxa"/>
          </w:tcPr>
          <w:p w:rsidR="003C2BDB" w:rsidRPr="001470D4" w:rsidRDefault="001657AC" w:rsidP="00F544E2">
            <w:pPr>
              <w:rPr>
                <w:rFonts w:ascii="Times New Roman" w:hAnsi="Times New Roman"/>
                <w:szCs w:val="24"/>
              </w:rPr>
            </w:pPr>
            <w:r w:rsidRPr="001470D4">
              <w:rPr>
                <w:rFonts w:ascii="Times New Roman" w:hAnsi="Times New Roman"/>
                <w:szCs w:val="24"/>
              </w:rPr>
              <w:t>159/1</w:t>
            </w:r>
          </w:p>
        </w:tc>
        <w:tc>
          <w:tcPr>
            <w:tcW w:w="705" w:type="dxa"/>
          </w:tcPr>
          <w:p w:rsidR="003C2BDB" w:rsidRPr="001470D4" w:rsidRDefault="003C2BDB" w:rsidP="00F544E2">
            <w:pPr>
              <w:jc w:val="center"/>
              <w:rPr>
                <w:rFonts w:ascii="Times New Roman" w:hAnsi="Times New Roman"/>
                <w:b/>
                <w:szCs w:val="24"/>
              </w:rPr>
            </w:pPr>
          </w:p>
        </w:tc>
        <w:tc>
          <w:tcPr>
            <w:tcW w:w="843" w:type="dxa"/>
          </w:tcPr>
          <w:p w:rsidR="003C2BDB" w:rsidRPr="001470D4" w:rsidRDefault="003C2BDB" w:rsidP="00F544E2">
            <w:pPr>
              <w:jc w:val="center"/>
              <w:rPr>
                <w:rFonts w:ascii="Times New Roman" w:hAnsi="Times New Roman"/>
                <w:b/>
                <w:szCs w:val="24"/>
              </w:rPr>
            </w:pPr>
          </w:p>
        </w:tc>
        <w:tc>
          <w:tcPr>
            <w:tcW w:w="4466" w:type="dxa"/>
          </w:tcPr>
          <w:p w:rsidR="003C2BDB" w:rsidRPr="001470D4" w:rsidRDefault="001657AC" w:rsidP="00F544E2">
            <w:pPr>
              <w:jc w:val="both"/>
              <w:rPr>
                <w:rFonts w:ascii="Times New Roman" w:hAnsi="Times New Roman"/>
                <w:szCs w:val="24"/>
              </w:rPr>
            </w:pPr>
            <w:r w:rsidRPr="001470D4">
              <w:rPr>
                <w:rFonts w:ascii="Times New Roman" w:hAnsi="Times New Roman"/>
                <w:szCs w:val="24"/>
              </w:rPr>
              <w:t>Глагол как часть речи. Повторение изученного в 5 классе.</w:t>
            </w:r>
          </w:p>
        </w:tc>
        <w:tc>
          <w:tcPr>
            <w:tcW w:w="7813" w:type="dxa"/>
            <w:gridSpan w:val="2"/>
          </w:tcPr>
          <w:p w:rsidR="003C2BDB" w:rsidRPr="001470D4" w:rsidRDefault="001657AC" w:rsidP="00F544E2">
            <w:pPr>
              <w:jc w:val="both"/>
              <w:rPr>
                <w:rFonts w:ascii="Times New Roman" w:hAnsi="Times New Roman"/>
                <w:color w:val="000000"/>
                <w:szCs w:val="24"/>
              </w:rPr>
            </w:pPr>
            <w:r w:rsidRPr="001470D4">
              <w:rPr>
                <w:rFonts w:ascii="Times New Roman" w:hAnsi="Times New Roman"/>
                <w:color w:val="000000"/>
                <w:szCs w:val="24"/>
              </w:rPr>
              <w:t>Активизируют знания о глаголе как о части речи. Характеризуют морфологические признаки глагола и его синтаксическую роль.</w:t>
            </w:r>
          </w:p>
        </w:tc>
      </w:tr>
      <w:tr w:rsidR="003C2BDB" w:rsidRPr="001470D4" w:rsidTr="00F544E2">
        <w:tc>
          <w:tcPr>
            <w:tcW w:w="959" w:type="dxa"/>
          </w:tcPr>
          <w:p w:rsidR="003C2BDB" w:rsidRPr="001470D4" w:rsidRDefault="001657AC" w:rsidP="00F544E2">
            <w:pPr>
              <w:rPr>
                <w:rFonts w:ascii="Times New Roman" w:hAnsi="Times New Roman"/>
                <w:szCs w:val="24"/>
              </w:rPr>
            </w:pPr>
            <w:r w:rsidRPr="001470D4">
              <w:rPr>
                <w:rFonts w:ascii="Times New Roman" w:hAnsi="Times New Roman"/>
                <w:szCs w:val="24"/>
              </w:rPr>
              <w:t>160/2</w:t>
            </w:r>
          </w:p>
        </w:tc>
        <w:tc>
          <w:tcPr>
            <w:tcW w:w="705" w:type="dxa"/>
          </w:tcPr>
          <w:p w:rsidR="003C2BDB" w:rsidRPr="001470D4" w:rsidRDefault="003C2BDB" w:rsidP="00F544E2">
            <w:pPr>
              <w:jc w:val="center"/>
              <w:rPr>
                <w:rFonts w:ascii="Times New Roman" w:hAnsi="Times New Roman"/>
                <w:b/>
                <w:szCs w:val="24"/>
              </w:rPr>
            </w:pPr>
          </w:p>
        </w:tc>
        <w:tc>
          <w:tcPr>
            <w:tcW w:w="843" w:type="dxa"/>
          </w:tcPr>
          <w:p w:rsidR="003C2BDB" w:rsidRPr="001470D4" w:rsidRDefault="003C2BDB" w:rsidP="00F544E2">
            <w:pPr>
              <w:jc w:val="center"/>
              <w:rPr>
                <w:rFonts w:ascii="Times New Roman" w:hAnsi="Times New Roman"/>
                <w:b/>
                <w:szCs w:val="24"/>
              </w:rPr>
            </w:pPr>
          </w:p>
        </w:tc>
        <w:tc>
          <w:tcPr>
            <w:tcW w:w="4466" w:type="dxa"/>
          </w:tcPr>
          <w:p w:rsidR="003C2BDB" w:rsidRPr="001470D4" w:rsidRDefault="001657AC" w:rsidP="00F544E2">
            <w:pPr>
              <w:jc w:val="both"/>
              <w:rPr>
                <w:rFonts w:ascii="Times New Roman" w:hAnsi="Times New Roman"/>
                <w:szCs w:val="24"/>
              </w:rPr>
            </w:pPr>
            <w:r w:rsidRPr="001470D4">
              <w:rPr>
                <w:rFonts w:ascii="Times New Roman" w:hAnsi="Times New Roman"/>
                <w:szCs w:val="24"/>
              </w:rPr>
              <w:t>Глагол как часть речи. Повторение изученного в 5 классе.</w:t>
            </w:r>
          </w:p>
        </w:tc>
        <w:tc>
          <w:tcPr>
            <w:tcW w:w="7813" w:type="dxa"/>
            <w:gridSpan w:val="2"/>
          </w:tcPr>
          <w:p w:rsidR="003C2BDB" w:rsidRPr="001470D4" w:rsidRDefault="001657AC" w:rsidP="00F544E2">
            <w:pPr>
              <w:jc w:val="both"/>
              <w:rPr>
                <w:rFonts w:ascii="Times New Roman" w:hAnsi="Times New Roman"/>
                <w:color w:val="000000"/>
                <w:szCs w:val="24"/>
              </w:rPr>
            </w:pPr>
            <w:r w:rsidRPr="001470D4">
              <w:rPr>
                <w:rFonts w:ascii="Times New Roman" w:hAnsi="Times New Roman"/>
                <w:color w:val="000000"/>
                <w:szCs w:val="24"/>
              </w:rPr>
              <w:t>Определяют вид, форму, спряжение глаголов при выполнении упражнений. Объясняют условия выбора гласных в корнях и окончаниях глаголов.</w:t>
            </w:r>
          </w:p>
        </w:tc>
      </w:tr>
      <w:tr w:rsidR="003C2BDB" w:rsidRPr="001470D4" w:rsidTr="00F544E2">
        <w:tc>
          <w:tcPr>
            <w:tcW w:w="959" w:type="dxa"/>
          </w:tcPr>
          <w:p w:rsidR="003C2BDB" w:rsidRPr="001470D4" w:rsidRDefault="001657AC" w:rsidP="00F544E2">
            <w:pPr>
              <w:rPr>
                <w:rFonts w:ascii="Times New Roman" w:hAnsi="Times New Roman"/>
                <w:szCs w:val="24"/>
              </w:rPr>
            </w:pPr>
            <w:r w:rsidRPr="001470D4">
              <w:rPr>
                <w:rFonts w:ascii="Times New Roman" w:hAnsi="Times New Roman"/>
                <w:szCs w:val="24"/>
              </w:rPr>
              <w:t>161/3</w:t>
            </w:r>
          </w:p>
        </w:tc>
        <w:tc>
          <w:tcPr>
            <w:tcW w:w="705" w:type="dxa"/>
          </w:tcPr>
          <w:p w:rsidR="003C2BDB" w:rsidRPr="001470D4" w:rsidRDefault="003C2BDB" w:rsidP="00F544E2">
            <w:pPr>
              <w:jc w:val="center"/>
              <w:rPr>
                <w:rFonts w:ascii="Times New Roman" w:hAnsi="Times New Roman"/>
                <w:b/>
                <w:szCs w:val="24"/>
              </w:rPr>
            </w:pPr>
          </w:p>
        </w:tc>
        <w:tc>
          <w:tcPr>
            <w:tcW w:w="843" w:type="dxa"/>
          </w:tcPr>
          <w:p w:rsidR="003C2BDB" w:rsidRPr="001470D4" w:rsidRDefault="003C2BDB" w:rsidP="00F544E2">
            <w:pPr>
              <w:jc w:val="center"/>
              <w:rPr>
                <w:rFonts w:ascii="Times New Roman" w:hAnsi="Times New Roman"/>
                <w:b/>
                <w:szCs w:val="24"/>
              </w:rPr>
            </w:pPr>
          </w:p>
        </w:tc>
        <w:tc>
          <w:tcPr>
            <w:tcW w:w="4466" w:type="dxa"/>
          </w:tcPr>
          <w:p w:rsidR="003C2BDB" w:rsidRPr="001470D4" w:rsidRDefault="001657AC" w:rsidP="00F544E2">
            <w:pPr>
              <w:jc w:val="both"/>
              <w:rPr>
                <w:rFonts w:ascii="Times New Roman" w:hAnsi="Times New Roman"/>
                <w:szCs w:val="24"/>
              </w:rPr>
            </w:pPr>
            <w:r w:rsidRPr="001470D4">
              <w:rPr>
                <w:rFonts w:ascii="Times New Roman" w:hAnsi="Times New Roman"/>
                <w:szCs w:val="24"/>
              </w:rPr>
              <w:t>Глагол как часть речи. Повторение изученного в 5 классе.</w:t>
            </w:r>
          </w:p>
        </w:tc>
        <w:tc>
          <w:tcPr>
            <w:tcW w:w="7813" w:type="dxa"/>
            <w:gridSpan w:val="2"/>
          </w:tcPr>
          <w:p w:rsidR="003C2BDB" w:rsidRPr="001470D4" w:rsidRDefault="001657AC" w:rsidP="00F544E2">
            <w:pPr>
              <w:jc w:val="both"/>
              <w:rPr>
                <w:rFonts w:ascii="Times New Roman" w:hAnsi="Times New Roman"/>
                <w:color w:val="000000"/>
                <w:szCs w:val="24"/>
              </w:rPr>
            </w:pPr>
            <w:r w:rsidRPr="001470D4">
              <w:rPr>
                <w:rFonts w:ascii="Times New Roman" w:hAnsi="Times New Roman"/>
                <w:color w:val="000000"/>
                <w:szCs w:val="24"/>
              </w:rPr>
              <w:t>Анализируют роль глаголов в текстах. Подбирают однокоренные глаголы к словам. Обозначают способы образования глаголов.</w:t>
            </w:r>
          </w:p>
        </w:tc>
      </w:tr>
      <w:tr w:rsidR="003C2BDB" w:rsidRPr="001470D4" w:rsidTr="00F544E2">
        <w:tc>
          <w:tcPr>
            <w:tcW w:w="959" w:type="dxa"/>
          </w:tcPr>
          <w:p w:rsidR="003C2BDB" w:rsidRPr="001470D4" w:rsidRDefault="001657AC" w:rsidP="00F544E2">
            <w:pPr>
              <w:rPr>
                <w:rFonts w:ascii="Times New Roman" w:hAnsi="Times New Roman"/>
                <w:szCs w:val="24"/>
              </w:rPr>
            </w:pPr>
            <w:r w:rsidRPr="001470D4">
              <w:rPr>
                <w:rFonts w:ascii="Times New Roman" w:hAnsi="Times New Roman"/>
                <w:szCs w:val="24"/>
              </w:rPr>
              <w:t>162/4</w:t>
            </w:r>
          </w:p>
        </w:tc>
        <w:tc>
          <w:tcPr>
            <w:tcW w:w="705" w:type="dxa"/>
          </w:tcPr>
          <w:p w:rsidR="003C2BDB" w:rsidRPr="001470D4" w:rsidRDefault="003C2BDB" w:rsidP="00F544E2">
            <w:pPr>
              <w:jc w:val="center"/>
              <w:rPr>
                <w:rFonts w:ascii="Times New Roman" w:hAnsi="Times New Roman"/>
                <w:b/>
                <w:szCs w:val="24"/>
              </w:rPr>
            </w:pPr>
          </w:p>
        </w:tc>
        <w:tc>
          <w:tcPr>
            <w:tcW w:w="843" w:type="dxa"/>
          </w:tcPr>
          <w:p w:rsidR="003C2BDB" w:rsidRPr="001470D4" w:rsidRDefault="003C2BDB" w:rsidP="00F544E2">
            <w:pPr>
              <w:jc w:val="center"/>
              <w:rPr>
                <w:rFonts w:ascii="Times New Roman" w:hAnsi="Times New Roman"/>
                <w:b/>
                <w:szCs w:val="24"/>
              </w:rPr>
            </w:pPr>
          </w:p>
        </w:tc>
        <w:tc>
          <w:tcPr>
            <w:tcW w:w="4466" w:type="dxa"/>
          </w:tcPr>
          <w:p w:rsidR="003C2BDB" w:rsidRPr="001470D4" w:rsidRDefault="001657AC" w:rsidP="00F544E2">
            <w:pPr>
              <w:jc w:val="both"/>
              <w:rPr>
                <w:rFonts w:ascii="Times New Roman" w:hAnsi="Times New Roman"/>
                <w:szCs w:val="24"/>
              </w:rPr>
            </w:pPr>
            <w:r w:rsidRPr="001470D4">
              <w:rPr>
                <w:rFonts w:ascii="Times New Roman" w:hAnsi="Times New Roman"/>
                <w:szCs w:val="24"/>
              </w:rPr>
              <w:t>Развитие речи. Подготовка к сочинению.</w:t>
            </w:r>
          </w:p>
        </w:tc>
        <w:tc>
          <w:tcPr>
            <w:tcW w:w="7813" w:type="dxa"/>
            <w:gridSpan w:val="2"/>
          </w:tcPr>
          <w:p w:rsidR="003C2BDB" w:rsidRPr="001470D4" w:rsidRDefault="001657AC" w:rsidP="00F544E2">
            <w:pPr>
              <w:jc w:val="both"/>
              <w:rPr>
                <w:rFonts w:ascii="Times New Roman" w:hAnsi="Times New Roman"/>
                <w:color w:val="000000"/>
                <w:szCs w:val="24"/>
              </w:rPr>
            </w:pPr>
            <w:r w:rsidRPr="001470D4">
              <w:rPr>
                <w:rFonts w:ascii="Times New Roman" w:hAnsi="Times New Roman"/>
                <w:color w:val="000000"/>
                <w:szCs w:val="24"/>
              </w:rPr>
              <w:t>Собирают материал для сочинения.</w:t>
            </w:r>
          </w:p>
        </w:tc>
      </w:tr>
      <w:tr w:rsidR="003C2BDB" w:rsidRPr="001470D4" w:rsidTr="00F544E2">
        <w:tc>
          <w:tcPr>
            <w:tcW w:w="959" w:type="dxa"/>
          </w:tcPr>
          <w:p w:rsidR="003C2BDB" w:rsidRPr="001470D4" w:rsidRDefault="001657AC" w:rsidP="00F544E2">
            <w:pPr>
              <w:rPr>
                <w:rFonts w:ascii="Times New Roman" w:hAnsi="Times New Roman"/>
                <w:szCs w:val="24"/>
              </w:rPr>
            </w:pPr>
            <w:r w:rsidRPr="001470D4">
              <w:rPr>
                <w:rFonts w:ascii="Times New Roman" w:hAnsi="Times New Roman"/>
                <w:szCs w:val="24"/>
              </w:rPr>
              <w:t>163/5</w:t>
            </w:r>
          </w:p>
        </w:tc>
        <w:tc>
          <w:tcPr>
            <w:tcW w:w="705" w:type="dxa"/>
          </w:tcPr>
          <w:p w:rsidR="003C2BDB" w:rsidRPr="001470D4" w:rsidRDefault="003C2BDB" w:rsidP="00F544E2">
            <w:pPr>
              <w:jc w:val="center"/>
              <w:rPr>
                <w:rFonts w:ascii="Times New Roman" w:hAnsi="Times New Roman"/>
                <w:b/>
                <w:szCs w:val="24"/>
              </w:rPr>
            </w:pPr>
          </w:p>
        </w:tc>
        <w:tc>
          <w:tcPr>
            <w:tcW w:w="843" w:type="dxa"/>
          </w:tcPr>
          <w:p w:rsidR="003C2BDB" w:rsidRPr="001470D4" w:rsidRDefault="003C2BDB" w:rsidP="00F544E2">
            <w:pPr>
              <w:jc w:val="center"/>
              <w:rPr>
                <w:rFonts w:ascii="Times New Roman" w:hAnsi="Times New Roman"/>
                <w:b/>
                <w:szCs w:val="24"/>
              </w:rPr>
            </w:pPr>
          </w:p>
        </w:tc>
        <w:tc>
          <w:tcPr>
            <w:tcW w:w="4466" w:type="dxa"/>
          </w:tcPr>
          <w:p w:rsidR="003C2BDB" w:rsidRPr="001470D4" w:rsidRDefault="001657AC" w:rsidP="00F544E2">
            <w:pPr>
              <w:jc w:val="both"/>
              <w:rPr>
                <w:rFonts w:ascii="Times New Roman" w:hAnsi="Times New Roman"/>
                <w:szCs w:val="24"/>
              </w:rPr>
            </w:pPr>
            <w:r w:rsidRPr="001470D4">
              <w:rPr>
                <w:rFonts w:ascii="Times New Roman" w:hAnsi="Times New Roman"/>
                <w:szCs w:val="24"/>
              </w:rPr>
              <w:t>Развитие речи. Сочинение-рассказ по данному началу.</w:t>
            </w:r>
          </w:p>
        </w:tc>
        <w:tc>
          <w:tcPr>
            <w:tcW w:w="7813" w:type="dxa"/>
            <w:gridSpan w:val="2"/>
          </w:tcPr>
          <w:p w:rsidR="003C2BDB" w:rsidRPr="001470D4" w:rsidRDefault="001657AC" w:rsidP="00F544E2">
            <w:pPr>
              <w:jc w:val="both"/>
              <w:rPr>
                <w:rFonts w:ascii="Times New Roman" w:hAnsi="Times New Roman"/>
                <w:color w:val="000000"/>
                <w:szCs w:val="24"/>
              </w:rPr>
            </w:pPr>
            <w:r w:rsidRPr="001470D4">
              <w:rPr>
                <w:rFonts w:ascii="Times New Roman" w:hAnsi="Times New Roman"/>
                <w:color w:val="000000"/>
                <w:szCs w:val="24"/>
              </w:rPr>
              <w:t>Пишут сочинение-рассказ на заданную тему.</w:t>
            </w:r>
          </w:p>
        </w:tc>
      </w:tr>
      <w:tr w:rsidR="003C2BDB" w:rsidRPr="001470D4" w:rsidTr="00F544E2">
        <w:tc>
          <w:tcPr>
            <w:tcW w:w="959" w:type="dxa"/>
          </w:tcPr>
          <w:p w:rsidR="003C2BDB" w:rsidRPr="001470D4" w:rsidRDefault="001657AC" w:rsidP="00F544E2">
            <w:pPr>
              <w:rPr>
                <w:rFonts w:ascii="Times New Roman" w:hAnsi="Times New Roman"/>
                <w:szCs w:val="24"/>
              </w:rPr>
            </w:pPr>
            <w:r w:rsidRPr="001470D4">
              <w:rPr>
                <w:rFonts w:ascii="Times New Roman" w:hAnsi="Times New Roman"/>
                <w:szCs w:val="24"/>
              </w:rPr>
              <w:t>164/6</w:t>
            </w:r>
          </w:p>
        </w:tc>
        <w:tc>
          <w:tcPr>
            <w:tcW w:w="705" w:type="dxa"/>
          </w:tcPr>
          <w:p w:rsidR="003C2BDB" w:rsidRPr="001470D4" w:rsidRDefault="003C2BDB" w:rsidP="00F544E2">
            <w:pPr>
              <w:jc w:val="center"/>
              <w:rPr>
                <w:rFonts w:ascii="Times New Roman" w:hAnsi="Times New Roman"/>
                <w:b/>
                <w:szCs w:val="24"/>
              </w:rPr>
            </w:pPr>
          </w:p>
        </w:tc>
        <w:tc>
          <w:tcPr>
            <w:tcW w:w="843" w:type="dxa"/>
          </w:tcPr>
          <w:p w:rsidR="003C2BDB" w:rsidRPr="001470D4" w:rsidRDefault="003C2BDB" w:rsidP="00F544E2">
            <w:pPr>
              <w:jc w:val="center"/>
              <w:rPr>
                <w:rFonts w:ascii="Times New Roman" w:hAnsi="Times New Roman"/>
                <w:b/>
                <w:szCs w:val="24"/>
              </w:rPr>
            </w:pPr>
          </w:p>
        </w:tc>
        <w:tc>
          <w:tcPr>
            <w:tcW w:w="4466" w:type="dxa"/>
          </w:tcPr>
          <w:p w:rsidR="003C2BDB" w:rsidRPr="001470D4" w:rsidRDefault="001657AC" w:rsidP="00F544E2">
            <w:pPr>
              <w:jc w:val="both"/>
              <w:rPr>
                <w:rFonts w:ascii="Times New Roman" w:hAnsi="Times New Roman"/>
                <w:szCs w:val="24"/>
              </w:rPr>
            </w:pPr>
            <w:r w:rsidRPr="001470D4">
              <w:rPr>
                <w:rFonts w:ascii="Times New Roman" w:hAnsi="Times New Roman"/>
                <w:szCs w:val="24"/>
              </w:rPr>
              <w:t xml:space="preserve">Повторение изученного. Способы </w:t>
            </w:r>
            <w:r w:rsidR="00C214F8" w:rsidRPr="001470D4">
              <w:rPr>
                <w:rFonts w:ascii="Times New Roman" w:hAnsi="Times New Roman"/>
                <w:szCs w:val="24"/>
              </w:rPr>
              <w:t>образования глаголов</w:t>
            </w:r>
            <w:r w:rsidRPr="001470D4">
              <w:rPr>
                <w:rFonts w:ascii="Times New Roman" w:hAnsi="Times New Roman"/>
                <w:szCs w:val="24"/>
              </w:rPr>
              <w:t>.</w:t>
            </w:r>
          </w:p>
        </w:tc>
        <w:tc>
          <w:tcPr>
            <w:tcW w:w="7813" w:type="dxa"/>
            <w:gridSpan w:val="2"/>
          </w:tcPr>
          <w:p w:rsidR="003C2BDB" w:rsidRPr="001470D4" w:rsidRDefault="001657AC" w:rsidP="00F544E2">
            <w:pPr>
              <w:jc w:val="both"/>
              <w:rPr>
                <w:rFonts w:ascii="Times New Roman" w:hAnsi="Times New Roman"/>
                <w:color w:val="000000"/>
                <w:szCs w:val="24"/>
              </w:rPr>
            </w:pPr>
            <w:r w:rsidRPr="001470D4">
              <w:rPr>
                <w:rFonts w:ascii="Times New Roman" w:hAnsi="Times New Roman"/>
                <w:color w:val="000000"/>
                <w:szCs w:val="24"/>
              </w:rPr>
              <w:t>Анализируют роль глаголов в текстах. Подбирают однокоренные глаголы к словам. Обозначают способы образования глаголов.</w:t>
            </w:r>
          </w:p>
        </w:tc>
      </w:tr>
      <w:tr w:rsidR="00AE6561" w:rsidRPr="001470D4" w:rsidTr="00F544E2">
        <w:tc>
          <w:tcPr>
            <w:tcW w:w="959" w:type="dxa"/>
          </w:tcPr>
          <w:p w:rsidR="00AE6561" w:rsidRPr="001470D4" w:rsidRDefault="001657AC" w:rsidP="00F544E2">
            <w:pPr>
              <w:rPr>
                <w:rFonts w:ascii="Times New Roman" w:hAnsi="Times New Roman"/>
                <w:szCs w:val="24"/>
              </w:rPr>
            </w:pPr>
            <w:r w:rsidRPr="001470D4">
              <w:rPr>
                <w:rFonts w:ascii="Times New Roman" w:hAnsi="Times New Roman"/>
                <w:szCs w:val="24"/>
              </w:rPr>
              <w:t>165/7</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AE6561" w:rsidRPr="001470D4" w:rsidRDefault="001657AC" w:rsidP="00F544E2">
            <w:pPr>
              <w:jc w:val="both"/>
              <w:rPr>
                <w:rFonts w:ascii="Times New Roman" w:hAnsi="Times New Roman"/>
                <w:szCs w:val="24"/>
              </w:rPr>
            </w:pPr>
            <w:r w:rsidRPr="001470D4">
              <w:rPr>
                <w:rFonts w:ascii="Times New Roman" w:hAnsi="Times New Roman"/>
                <w:szCs w:val="24"/>
              </w:rPr>
              <w:t>Разноспрягаемые глаголы.</w:t>
            </w:r>
          </w:p>
        </w:tc>
        <w:tc>
          <w:tcPr>
            <w:tcW w:w="7813" w:type="dxa"/>
            <w:gridSpan w:val="2"/>
          </w:tcPr>
          <w:p w:rsidR="00AE6561" w:rsidRPr="001470D4" w:rsidRDefault="001657AC" w:rsidP="00F544E2">
            <w:pPr>
              <w:jc w:val="both"/>
              <w:rPr>
                <w:rFonts w:ascii="Times New Roman" w:hAnsi="Times New Roman"/>
                <w:color w:val="000000"/>
                <w:szCs w:val="24"/>
              </w:rPr>
            </w:pPr>
            <w:r w:rsidRPr="001470D4">
              <w:rPr>
                <w:rFonts w:ascii="Times New Roman" w:hAnsi="Times New Roman"/>
                <w:color w:val="000000"/>
                <w:szCs w:val="24"/>
              </w:rPr>
              <w:t xml:space="preserve">Распознают разноспрягаемые глаголы. Указывают время, лицо, число разноспрягаемых глаголов в предложениях. Спрягают изучаемые глаголы. Анализируют таблицу. </w:t>
            </w:r>
          </w:p>
        </w:tc>
      </w:tr>
      <w:tr w:rsidR="00AE6561" w:rsidRPr="001470D4" w:rsidTr="00F544E2">
        <w:tc>
          <w:tcPr>
            <w:tcW w:w="959" w:type="dxa"/>
          </w:tcPr>
          <w:p w:rsidR="00AE6561" w:rsidRPr="001470D4" w:rsidRDefault="001657AC" w:rsidP="00F544E2">
            <w:pPr>
              <w:rPr>
                <w:rFonts w:ascii="Times New Roman" w:hAnsi="Times New Roman"/>
                <w:szCs w:val="24"/>
              </w:rPr>
            </w:pPr>
            <w:r w:rsidRPr="001470D4">
              <w:rPr>
                <w:rFonts w:ascii="Times New Roman" w:hAnsi="Times New Roman"/>
                <w:szCs w:val="24"/>
              </w:rPr>
              <w:lastRenderedPageBreak/>
              <w:t>166/8</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AE6561" w:rsidRPr="001470D4" w:rsidRDefault="001657AC" w:rsidP="00F544E2">
            <w:pPr>
              <w:jc w:val="both"/>
              <w:rPr>
                <w:rFonts w:ascii="Times New Roman" w:hAnsi="Times New Roman"/>
                <w:szCs w:val="24"/>
              </w:rPr>
            </w:pPr>
            <w:r w:rsidRPr="001470D4">
              <w:rPr>
                <w:rFonts w:ascii="Times New Roman" w:hAnsi="Times New Roman"/>
                <w:szCs w:val="24"/>
              </w:rPr>
              <w:t>Глаголы переходные и непереходные</w:t>
            </w:r>
          </w:p>
        </w:tc>
        <w:tc>
          <w:tcPr>
            <w:tcW w:w="7813" w:type="dxa"/>
            <w:gridSpan w:val="2"/>
          </w:tcPr>
          <w:p w:rsidR="00AE6561" w:rsidRPr="001470D4" w:rsidRDefault="001657AC" w:rsidP="00F544E2">
            <w:pPr>
              <w:jc w:val="both"/>
              <w:rPr>
                <w:rFonts w:ascii="Times New Roman" w:hAnsi="Times New Roman"/>
                <w:color w:val="000000"/>
                <w:szCs w:val="24"/>
              </w:rPr>
            </w:pPr>
            <w:r w:rsidRPr="001470D4">
              <w:rPr>
                <w:rFonts w:ascii="Times New Roman" w:hAnsi="Times New Roman"/>
                <w:color w:val="000000"/>
                <w:szCs w:val="24"/>
              </w:rPr>
              <w:t>Распознают переходные и непереходные глаголы. Составляют и анализируют словосочетания с переходными и непереходными глаголами. Составляют схемы предложений.</w:t>
            </w:r>
          </w:p>
        </w:tc>
      </w:tr>
      <w:tr w:rsidR="00AE6561" w:rsidRPr="001470D4" w:rsidTr="00F544E2">
        <w:tc>
          <w:tcPr>
            <w:tcW w:w="959" w:type="dxa"/>
          </w:tcPr>
          <w:p w:rsidR="00AE6561" w:rsidRPr="001470D4" w:rsidRDefault="001657AC" w:rsidP="00F544E2">
            <w:pPr>
              <w:rPr>
                <w:rFonts w:ascii="Times New Roman" w:hAnsi="Times New Roman"/>
                <w:szCs w:val="24"/>
              </w:rPr>
            </w:pPr>
            <w:r w:rsidRPr="001470D4">
              <w:rPr>
                <w:rFonts w:ascii="Times New Roman" w:hAnsi="Times New Roman"/>
                <w:szCs w:val="24"/>
              </w:rPr>
              <w:t>167/9</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AE6561" w:rsidRPr="001470D4" w:rsidRDefault="001657AC" w:rsidP="00F544E2">
            <w:pPr>
              <w:jc w:val="both"/>
              <w:rPr>
                <w:rFonts w:ascii="Times New Roman" w:hAnsi="Times New Roman"/>
                <w:szCs w:val="24"/>
              </w:rPr>
            </w:pPr>
            <w:r w:rsidRPr="001470D4">
              <w:rPr>
                <w:rFonts w:ascii="Times New Roman" w:hAnsi="Times New Roman"/>
                <w:szCs w:val="24"/>
              </w:rPr>
              <w:t>Глаголы переходные и непереходные</w:t>
            </w:r>
          </w:p>
        </w:tc>
        <w:tc>
          <w:tcPr>
            <w:tcW w:w="7813" w:type="dxa"/>
            <w:gridSpan w:val="2"/>
          </w:tcPr>
          <w:p w:rsidR="00AE6561" w:rsidRPr="001470D4" w:rsidRDefault="001657AC" w:rsidP="00F544E2">
            <w:pPr>
              <w:jc w:val="both"/>
              <w:rPr>
                <w:rFonts w:ascii="Times New Roman" w:hAnsi="Times New Roman"/>
                <w:color w:val="000000"/>
                <w:szCs w:val="24"/>
              </w:rPr>
            </w:pPr>
            <w:r w:rsidRPr="001470D4">
              <w:rPr>
                <w:rFonts w:ascii="Times New Roman" w:hAnsi="Times New Roman"/>
                <w:color w:val="000000"/>
                <w:szCs w:val="24"/>
              </w:rPr>
              <w:t>Распознают переходные и непереходные глаголы. Составляют и анализируют словосочетания с переходными и непереходными глаголами. Отмечают ошибки в употреблении глаголов.</w:t>
            </w:r>
          </w:p>
        </w:tc>
      </w:tr>
      <w:tr w:rsidR="00AE6561" w:rsidRPr="001470D4" w:rsidTr="00F544E2">
        <w:tc>
          <w:tcPr>
            <w:tcW w:w="959" w:type="dxa"/>
          </w:tcPr>
          <w:p w:rsidR="00AE6561" w:rsidRPr="001470D4" w:rsidRDefault="001657AC" w:rsidP="00F544E2">
            <w:pPr>
              <w:rPr>
                <w:rFonts w:ascii="Times New Roman" w:hAnsi="Times New Roman"/>
                <w:szCs w:val="24"/>
              </w:rPr>
            </w:pPr>
            <w:r w:rsidRPr="001470D4">
              <w:rPr>
                <w:rFonts w:ascii="Times New Roman" w:hAnsi="Times New Roman"/>
                <w:szCs w:val="24"/>
              </w:rPr>
              <w:t>168/10</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AE6561" w:rsidRPr="001470D4" w:rsidRDefault="001657AC" w:rsidP="00F544E2">
            <w:pPr>
              <w:jc w:val="both"/>
              <w:rPr>
                <w:rFonts w:ascii="Times New Roman" w:hAnsi="Times New Roman"/>
                <w:szCs w:val="24"/>
              </w:rPr>
            </w:pPr>
            <w:r w:rsidRPr="001470D4">
              <w:rPr>
                <w:rFonts w:ascii="Times New Roman" w:hAnsi="Times New Roman"/>
                <w:szCs w:val="24"/>
              </w:rPr>
              <w:t>Глаголы переходные и непереходные</w:t>
            </w:r>
          </w:p>
        </w:tc>
        <w:tc>
          <w:tcPr>
            <w:tcW w:w="7813" w:type="dxa"/>
            <w:gridSpan w:val="2"/>
          </w:tcPr>
          <w:p w:rsidR="00AE6561" w:rsidRPr="001470D4" w:rsidRDefault="001657AC" w:rsidP="00F544E2">
            <w:pPr>
              <w:jc w:val="both"/>
              <w:rPr>
                <w:rFonts w:ascii="Times New Roman" w:hAnsi="Times New Roman"/>
                <w:color w:val="000000"/>
                <w:szCs w:val="24"/>
              </w:rPr>
            </w:pPr>
            <w:r w:rsidRPr="001470D4">
              <w:rPr>
                <w:rFonts w:ascii="Times New Roman" w:hAnsi="Times New Roman"/>
                <w:color w:val="000000"/>
                <w:szCs w:val="24"/>
              </w:rPr>
              <w:t>Распознают переходные и непереходные глаголы. Записывают слова на тему «Стройка» и составляют с ними предложения. Пишут диктант.</w:t>
            </w:r>
          </w:p>
        </w:tc>
      </w:tr>
      <w:tr w:rsidR="00AE6561" w:rsidRPr="001470D4" w:rsidTr="00F544E2">
        <w:tc>
          <w:tcPr>
            <w:tcW w:w="959" w:type="dxa"/>
          </w:tcPr>
          <w:p w:rsidR="00AE6561" w:rsidRPr="001470D4" w:rsidRDefault="001657AC" w:rsidP="00F544E2">
            <w:pPr>
              <w:rPr>
                <w:rFonts w:ascii="Times New Roman" w:hAnsi="Times New Roman"/>
                <w:szCs w:val="24"/>
              </w:rPr>
            </w:pPr>
            <w:r w:rsidRPr="001470D4">
              <w:rPr>
                <w:rFonts w:ascii="Times New Roman" w:hAnsi="Times New Roman"/>
                <w:szCs w:val="24"/>
              </w:rPr>
              <w:t>169/11</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AE6561" w:rsidRPr="001470D4" w:rsidRDefault="0053735C" w:rsidP="00F544E2">
            <w:pPr>
              <w:jc w:val="both"/>
              <w:rPr>
                <w:rFonts w:ascii="Times New Roman" w:hAnsi="Times New Roman"/>
                <w:szCs w:val="24"/>
              </w:rPr>
            </w:pPr>
            <w:r w:rsidRPr="001470D4">
              <w:rPr>
                <w:rFonts w:ascii="Times New Roman" w:hAnsi="Times New Roman"/>
                <w:szCs w:val="24"/>
              </w:rPr>
              <w:t>Наклонение глагола. Изъявительное наклонение.</w:t>
            </w:r>
          </w:p>
        </w:tc>
        <w:tc>
          <w:tcPr>
            <w:tcW w:w="7813" w:type="dxa"/>
            <w:gridSpan w:val="2"/>
          </w:tcPr>
          <w:p w:rsidR="00AE6561" w:rsidRPr="001470D4" w:rsidRDefault="0053735C" w:rsidP="00F544E2">
            <w:pPr>
              <w:jc w:val="both"/>
              <w:rPr>
                <w:rFonts w:ascii="Times New Roman" w:hAnsi="Times New Roman"/>
                <w:color w:val="000000"/>
                <w:szCs w:val="24"/>
              </w:rPr>
            </w:pPr>
            <w:r w:rsidRPr="001470D4">
              <w:rPr>
                <w:rFonts w:ascii="Times New Roman" w:hAnsi="Times New Roman"/>
                <w:color w:val="000000"/>
                <w:szCs w:val="24"/>
              </w:rPr>
              <w:t>Определяют наклонение глаголов. Распознают глаголы в изъявительном наклонении. Указывают вид и время глаголов в изъявительном наклонении.</w:t>
            </w:r>
          </w:p>
        </w:tc>
      </w:tr>
      <w:tr w:rsidR="00AE6561" w:rsidRPr="001470D4" w:rsidTr="00F544E2">
        <w:tc>
          <w:tcPr>
            <w:tcW w:w="959" w:type="dxa"/>
          </w:tcPr>
          <w:p w:rsidR="00AE6561" w:rsidRPr="001470D4" w:rsidRDefault="001657AC" w:rsidP="00F544E2">
            <w:pPr>
              <w:rPr>
                <w:rFonts w:ascii="Times New Roman" w:hAnsi="Times New Roman"/>
                <w:szCs w:val="24"/>
              </w:rPr>
            </w:pPr>
            <w:r w:rsidRPr="001470D4">
              <w:rPr>
                <w:rFonts w:ascii="Times New Roman" w:hAnsi="Times New Roman"/>
                <w:szCs w:val="24"/>
              </w:rPr>
              <w:t>170/12</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AE6561" w:rsidRPr="001470D4" w:rsidRDefault="0053735C" w:rsidP="00F544E2">
            <w:pPr>
              <w:jc w:val="both"/>
              <w:rPr>
                <w:rFonts w:ascii="Times New Roman" w:hAnsi="Times New Roman"/>
                <w:szCs w:val="24"/>
              </w:rPr>
            </w:pPr>
            <w:r w:rsidRPr="001470D4">
              <w:rPr>
                <w:rFonts w:ascii="Times New Roman" w:hAnsi="Times New Roman"/>
                <w:szCs w:val="24"/>
              </w:rPr>
              <w:t xml:space="preserve"> Изъявительное наклонение.</w:t>
            </w:r>
          </w:p>
        </w:tc>
        <w:tc>
          <w:tcPr>
            <w:tcW w:w="7813" w:type="dxa"/>
            <w:gridSpan w:val="2"/>
          </w:tcPr>
          <w:p w:rsidR="00AE6561" w:rsidRPr="001470D4" w:rsidRDefault="0053735C" w:rsidP="00F544E2">
            <w:pPr>
              <w:jc w:val="both"/>
              <w:rPr>
                <w:rFonts w:ascii="Times New Roman" w:hAnsi="Times New Roman"/>
                <w:color w:val="000000"/>
                <w:szCs w:val="24"/>
              </w:rPr>
            </w:pPr>
            <w:r w:rsidRPr="001470D4">
              <w:rPr>
                <w:rFonts w:ascii="Times New Roman" w:hAnsi="Times New Roman"/>
                <w:color w:val="000000"/>
                <w:szCs w:val="24"/>
              </w:rPr>
              <w:t>Определяют наклонение глаголов. Распознают глаголы в изъявительном наклонении. Указывают вид и время глаголов в изъявительном наклонении. Анализируют текст и выписывают из него глаголы, распределяя их по именам.</w:t>
            </w:r>
          </w:p>
        </w:tc>
      </w:tr>
      <w:tr w:rsidR="00AE6561" w:rsidRPr="001470D4" w:rsidTr="00F544E2">
        <w:tc>
          <w:tcPr>
            <w:tcW w:w="959" w:type="dxa"/>
          </w:tcPr>
          <w:p w:rsidR="00AE6561" w:rsidRPr="001470D4" w:rsidRDefault="001657AC" w:rsidP="00F544E2">
            <w:pPr>
              <w:rPr>
                <w:rFonts w:ascii="Times New Roman" w:hAnsi="Times New Roman"/>
                <w:szCs w:val="24"/>
              </w:rPr>
            </w:pPr>
            <w:r w:rsidRPr="001470D4">
              <w:rPr>
                <w:rFonts w:ascii="Times New Roman" w:hAnsi="Times New Roman"/>
                <w:szCs w:val="24"/>
              </w:rPr>
              <w:t>171/13</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53735C" w:rsidRPr="001470D4" w:rsidRDefault="0053735C" w:rsidP="00F544E2">
            <w:pPr>
              <w:jc w:val="both"/>
              <w:rPr>
                <w:rFonts w:ascii="Times New Roman" w:hAnsi="Times New Roman"/>
                <w:szCs w:val="24"/>
              </w:rPr>
            </w:pPr>
            <w:r w:rsidRPr="001470D4">
              <w:rPr>
                <w:rFonts w:ascii="Times New Roman" w:hAnsi="Times New Roman"/>
                <w:szCs w:val="24"/>
              </w:rPr>
              <w:t xml:space="preserve">Развитие речи.  </w:t>
            </w:r>
          </w:p>
          <w:p w:rsidR="00AE6561" w:rsidRPr="001470D4" w:rsidRDefault="0053735C" w:rsidP="00F544E2">
            <w:pPr>
              <w:jc w:val="both"/>
              <w:rPr>
                <w:rFonts w:ascii="Times New Roman" w:hAnsi="Times New Roman"/>
                <w:szCs w:val="24"/>
              </w:rPr>
            </w:pPr>
            <w:r w:rsidRPr="001470D4">
              <w:rPr>
                <w:rFonts w:ascii="Times New Roman" w:hAnsi="Times New Roman"/>
                <w:szCs w:val="24"/>
              </w:rPr>
              <w:t>Подготовка к изложению.</w:t>
            </w:r>
          </w:p>
        </w:tc>
        <w:tc>
          <w:tcPr>
            <w:tcW w:w="7813" w:type="dxa"/>
            <w:gridSpan w:val="2"/>
          </w:tcPr>
          <w:p w:rsidR="00AE6561" w:rsidRPr="001470D4" w:rsidRDefault="0053735C" w:rsidP="00F544E2">
            <w:pPr>
              <w:jc w:val="both"/>
              <w:rPr>
                <w:rFonts w:ascii="Times New Roman" w:hAnsi="Times New Roman"/>
                <w:color w:val="000000"/>
                <w:szCs w:val="24"/>
              </w:rPr>
            </w:pPr>
            <w:r w:rsidRPr="001470D4">
              <w:rPr>
                <w:rFonts w:ascii="Times New Roman" w:hAnsi="Times New Roman"/>
                <w:color w:val="000000"/>
                <w:szCs w:val="24"/>
              </w:rPr>
              <w:t>Готовятся к изложению</w:t>
            </w:r>
          </w:p>
        </w:tc>
      </w:tr>
      <w:tr w:rsidR="00AE6561" w:rsidRPr="001470D4" w:rsidTr="00F544E2">
        <w:tc>
          <w:tcPr>
            <w:tcW w:w="959" w:type="dxa"/>
          </w:tcPr>
          <w:p w:rsidR="00AE6561" w:rsidRPr="001470D4" w:rsidRDefault="001657AC" w:rsidP="00F544E2">
            <w:pPr>
              <w:rPr>
                <w:rFonts w:ascii="Times New Roman" w:hAnsi="Times New Roman"/>
                <w:szCs w:val="24"/>
              </w:rPr>
            </w:pPr>
            <w:r w:rsidRPr="001470D4">
              <w:rPr>
                <w:rFonts w:ascii="Times New Roman" w:hAnsi="Times New Roman"/>
                <w:szCs w:val="24"/>
              </w:rPr>
              <w:t>172/14</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AE6561" w:rsidRPr="001470D4" w:rsidRDefault="0053735C" w:rsidP="00F544E2">
            <w:pPr>
              <w:jc w:val="both"/>
              <w:rPr>
                <w:rFonts w:ascii="Times New Roman" w:hAnsi="Times New Roman"/>
                <w:szCs w:val="24"/>
                <w:highlight w:val="yellow"/>
              </w:rPr>
            </w:pPr>
            <w:r w:rsidRPr="001470D4">
              <w:rPr>
                <w:rFonts w:ascii="Times New Roman" w:hAnsi="Times New Roman"/>
                <w:szCs w:val="24"/>
              </w:rPr>
              <w:t>Развитие речи. Изложени</w:t>
            </w:r>
            <w:r w:rsidR="00FE446F">
              <w:rPr>
                <w:rFonts w:ascii="Times New Roman" w:hAnsi="Times New Roman"/>
                <w:szCs w:val="24"/>
              </w:rPr>
              <w:t>е с изменением лица.</w:t>
            </w:r>
          </w:p>
        </w:tc>
        <w:tc>
          <w:tcPr>
            <w:tcW w:w="7813" w:type="dxa"/>
            <w:gridSpan w:val="2"/>
          </w:tcPr>
          <w:p w:rsidR="00AE6561" w:rsidRPr="001470D4" w:rsidRDefault="0053735C" w:rsidP="00F544E2">
            <w:pPr>
              <w:jc w:val="both"/>
              <w:rPr>
                <w:rFonts w:ascii="Times New Roman" w:hAnsi="Times New Roman"/>
                <w:color w:val="000000"/>
                <w:szCs w:val="24"/>
              </w:rPr>
            </w:pPr>
            <w:r w:rsidRPr="001470D4">
              <w:rPr>
                <w:rFonts w:ascii="Times New Roman" w:hAnsi="Times New Roman"/>
                <w:color w:val="000000"/>
                <w:szCs w:val="24"/>
              </w:rPr>
              <w:t>Пишут изложение на заданную тему.</w:t>
            </w:r>
          </w:p>
        </w:tc>
      </w:tr>
      <w:tr w:rsidR="00AE6561" w:rsidRPr="001470D4" w:rsidTr="00F544E2">
        <w:tc>
          <w:tcPr>
            <w:tcW w:w="959" w:type="dxa"/>
          </w:tcPr>
          <w:p w:rsidR="00AE6561" w:rsidRPr="001470D4" w:rsidRDefault="001657AC" w:rsidP="00F544E2">
            <w:pPr>
              <w:rPr>
                <w:rFonts w:ascii="Times New Roman" w:hAnsi="Times New Roman"/>
                <w:szCs w:val="24"/>
              </w:rPr>
            </w:pPr>
            <w:r w:rsidRPr="001470D4">
              <w:rPr>
                <w:rFonts w:ascii="Times New Roman" w:hAnsi="Times New Roman"/>
                <w:szCs w:val="24"/>
              </w:rPr>
              <w:t>173/15</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AE6561" w:rsidRPr="001470D4" w:rsidRDefault="0053735C" w:rsidP="00F544E2">
            <w:pPr>
              <w:jc w:val="both"/>
              <w:rPr>
                <w:rFonts w:ascii="Times New Roman" w:hAnsi="Times New Roman"/>
                <w:szCs w:val="24"/>
              </w:rPr>
            </w:pPr>
            <w:r w:rsidRPr="001470D4">
              <w:rPr>
                <w:rFonts w:ascii="Times New Roman" w:hAnsi="Times New Roman"/>
                <w:szCs w:val="24"/>
              </w:rPr>
              <w:t>Условное наклонение.</w:t>
            </w:r>
          </w:p>
        </w:tc>
        <w:tc>
          <w:tcPr>
            <w:tcW w:w="7813" w:type="dxa"/>
            <w:gridSpan w:val="2"/>
          </w:tcPr>
          <w:p w:rsidR="00AE6561" w:rsidRPr="001470D4" w:rsidRDefault="0053735C" w:rsidP="00F544E2">
            <w:pPr>
              <w:jc w:val="both"/>
              <w:rPr>
                <w:rFonts w:ascii="Times New Roman" w:hAnsi="Times New Roman"/>
                <w:color w:val="000000"/>
                <w:szCs w:val="24"/>
              </w:rPr>
            </w:pPr>
            <w:r w:rsidRPr="001470D4">
              <w:rPr>
                <w:rFonts w:ascii="Times New Roman" w:hAnsi="Times New Roman"/>
                <w:color w:val="000000"/>
                <w:szCs w:val="24"/>
              </w:rPr>
              <w:t>Распознают глаголы в условном наклонении. Определяют способ образования условного наклонения.</w:t>
            </w:r>
          </w:p>
        </w:tc>
      </w:tr>
      <w:tr w:rsidR="00AE6561" w:rsidRPr="001470D4" w:rsidTr="00F544E2">
        <w:tc>
          <w:tcPr>
            <w:tcW w:w="959" w:type="dxa"/>
          </w:tcPr>
          <w:p w:rsidR="00AE6561" w:rsidRPr="001470D4" w:rsidRDefault="001657AC" w:rsidP="00F544E2">
            <w:pPr>
              <w:rPr>
                <w:rFonts w:ascii="Times New Roman" w:hAnsi="Times New Roman"/>
                <w:szCs w:val="24"/>
              </w:rPr>
            </w:pPr>
            <w:r w:rsidRPr="001470D4">
              <w:rPr>
                <w:rFonts w:ascii="Times New Roman" w:hAnsi="Times New Roman"/>
                <w:szCs w:val="24"/>
              </w:rPr>
              <w:t>174/16</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AE6561" w:rsidRPr="001470D4" w:rsidRDefault="0053735C" w:rsidP="00F544E2">
            <w:pPr>
              <w:jc w:val="both"/>
              <w:rPr>
                <w:rFonts w:ascii="Times New Roman" w:hAnsi="Times New Roman"/>
                <w:szCs w:val="24"/>
              </w:rPr>
            </w:pPr>
            <w:r w:rsidRPr="001470D4">
              <w:rPr>
                <w:rFonts w:ascii="Times New Roman" w:hAnsi="Times New Roman"/>
                <w:szCs w:val="24"/>
              </w:rPr>
              <w:t>Условное наклонение.</w:t>
            </w:r>
          </w:p>
        </w:tc>
        <w:tc>
          <w:tcPr>
            <w:tcW w:w="7813" w:type="dxa"/>
            <w:gridSpan w:val="2"/>
          </w:tcPr>
          <w:p w:rsidR="00AE6561" w:rsidRPr="001470D4" w:rsidRDefault="0053735C" w:rsidP="00F544E2">
            <w:pPr>
              <w:jc w:val="both"/>
              <w:rPr>
                <w:rFonts w:ascii="Times New Roman" w:hAnsi="Times New Roman"/>
                <w:color w:val="000000"/>
                <w:szCs w:val="24"/>
              </w:rPr>
            </w:pPr>
            <w:r w:rsidRPr="001470D4">
              <w:rPr>
                <w:rFonts w:ascii="Times New Roman" w:hAnsi="Times New Roman"/>
                <w:color w:val="000000"/>
                <w:szCs w:val="24"/>
              </w:rPr>
              <w:t>Анализируют тексты и характеризуют глаголы в текстах. Составляют текст на заданную тему и выделяют в тексте глаголы в условном наклонении.</w:t>
            </w:r>
          </w:p>
        </w:tc>
      </w:tr>
      <w:tr w:rsidR="00AE6561" w:rsidRPr="001470D4" w:rsidTr="00F544E2">
        <w:tc>
          <w:tcPr>
            <w:tcW w:w="959" w:type="dxa"/>
          </w:tcPr>
          <w:p w:rsidR="00AE6561" w:rsidRPr="001470D4" w:rsidRDefault="001657AC" w:rsidP="00F544E2">
            <w:pPr>
              <w:rPr>
                <w:rFonts w:ascii="Times New Roman" w:hAnsi="Times New Roman"/>
                <w:szCs w:val="24"/>
              </w:rPr>
            </w:pPr>
            <w:r w:rsidRPr="001470D4">
              <w:rPr>
                <w:rFonts w:ascii="Times New Roman" w:hAnsi="Times New Roman"/>
                <w:szCs w:val="24"/>
              </w:rPr>
              <w:t>175/17</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AE6561" w:rsidRPr="001470D4" w:rsidRDefault="0053735C" w:rsidP="00F544E2">
            <w:pPr>
              <w:jc w:val="both"/>
              <w:rPr>
                <w:rFonts w:ascii="Times New Roman" w:hAnsi="Times New Roman"/>
                <w:szCs w:val="24"/>
              </w:rPr>
            </w:pPr>
            <w:r w:rsidRPr="001470D4">
              <w:rPr>
                <w:rFonts w:ascii="Times New Roman" w:hAnsi="Times New Roman"/>
                <w:szCs w:val="24"/>
              </w:rPr>
              <w:t>Повелительное наклонение.</w:t>
            </w:r>
          </w:p>
        </w:tc>
        <w:tc>
          <w:tcPr>
            <w:tcW w:w="7813" w:type="dxa"/>
            <w:gridSpan w:val="2"/>
          </w:tcPr>
          <w:p w:rsidR="00AE6561" w:rsidRPr="001470D4" w:rsidRDefault="0053735C" w:rsidP="00F544E2">
            <w:pPr>
              <w:jc w:val="both"/>
              <w:rPr>
                <w:rFonts w:ascii="Times New Roman" w:hAnsi="Times New Roman"/>
                <w:color w:val="000000"/>
                <w:szCs w:val="24"/>
              </w:rPr>
            </w:pPr>
            <w:r w:rsidRPr="001470D4">
              <w:rPr>
                <w:rFonts w:ascii="Times New Roman" w:hAnsi="Times New Roman"/>
                <w:color w:val="000000"/>
                <w:szCs w:val="24"/>
              </w:rPr>
              <w:t>Распознают глаголы в повелительном наклонении. Анализируют таблицу, демонстрирующую способы образования повелительного наклонения. Обозначают основу, суффикс и окончание в глаголах повелительного наклонения.</w:t>
            </w:r>
          </w:p>
        </w:tc>
      </w:tr>
      <w:tr w:rsidR="00AE6561" w:rsidRPr="001470D4" w:rsidTr="00F544E2">
        <w:tc>
          <w:tcPr>
            <w:tcW w:w="959" w:type="dxa"/>
          </w:tcPr>
          <w:p w:rsidR="00AE6561" w:rsidRPr="001470D4" w:rsidRDefault="001657AC" w:rsidP="00F544E2">
            <w:pPr>
              <w:rPr>
                <w:rFonts w:ascii="Times New Roman" w:hAnsi="Times New Roman"/>
                <w:szCs w:val="24"/>
              </w:rPr>
            </w:pPr>
            <w:r w:rsidRPr="001470D4">
              <w:rPr>
                <w:rFonts w:ascii="Times New Roman" w:hAnsi="Times New Roman"/>
                <w:szCs w:val="24"/>
              </w:rPr>
              <w:t>176/18</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AE6561" w:rsidRPr="001470D4" w:rsidRDefault="0053735C" w:rsidP="00F544E2">
            <w:pPr>
              <w:jc w:val="both"/>
              <w:rPr>
                <w:rFonts w:ascii="Times New Roman" w:hAnsi="Times New Roman"/>
                <w:szCs w:val="24"/>
              </w:rPr>
            </w:pPr>
            <w:r w:rsidRPr="001470D4">
              <w:rPr>
                <w:rFonts w:ascii="Times New Roman" w:hAnsi="Times New Roman"/>
                <w:szCs w:val="24"/>
              </w:rPr>
              <w:t>Повелительное наклонение.</w:t>
            </w:r>
          </w:p>
        </w:tc>
        <w:tc>
          <w:tcPr>
            <w:tcW w:w="7813" w:type="dxa"/>
            <w:gridSpan w:val="2"/>
          </w:tcPr>
          <w:p w:rsidR="00AE6561" w:rsidRPr="001470D4" w:rsidRDefault="0053735C" w:rsidP="00F544E2">
            <w:pPr>
              <w:jc w:val="both"/>
              <w:rPr>
                <w:rFonts w:ascii="Times New Roman" w:hAnsi="Times New Roman"/>
                <w:color w:val="000000"/>
                <w:szCs w:val="24"/>
              </w:rPr>
            </w:pPr>
            <w:r w:rsidRPr="001470D4">
              <w:rPr>
                <w:rFonts w:ascii="Times New Roman" w:hAnsi="Times New Roman"/>
                <w:color w:val="000000"/>
                <w:szCs w:val="24"/>
              </w:rPr>
              <w:t>Составляют предложения с глаголами. Определяют вид, время и наклонение глаголов. Пишут призывы к празднику, используя глаголы в повелительном наклонении.</w:t>
            </w:r>
          </w:p>
        </w:tc>
      </w:tr>
      <w:tr w:rsidR="003C2BDB" w:rsidRPr="001470D4" w:rsidTr="00F544E2">
        <w:tc>
          <w:tcPr>
            <w:tcW w:w="959" w:type="dxa"/>
          </w:tcPr>
          <w:p w:rsidR="003C2BDB" w:rsidRPr="001470D4" w:rsidRDefault="001657AC" w:rsidP="00F544E2">
            <w:pPr>
              <w:rPr>
                <w:rFonts w:ascii="Times New Roman" w:hAnsi="Times New Roman"/>
                <w:szCs w:val="24"/>
              </w:rPr>
            </w:pPr>
            <w:r w:rsidRPr="001470D4">
              <w:rPr>
                <w:rFonts w:ascii="Times New Roman" w:hAnsi="Times New Roman"/>
                <w:szCs w:val="24"/>
              </w:rPr>
              <w:t>177/19</w:t>
            </w:r>
          </w:p>
        </w:tc>
        <w:tc>
          <w:tcPr>
            <w:tcW w:w="705" w:type="dxa"/>
          </w:tcPr>
          <w:p w:rsidR="003C2BDB" w:rsidRPr="001470D4" w:rsidRDefault="003C2BDB" w:rsidP="00F544E2">
            <w:pPr>
              <w:jc w:val="center"/>
              <w:rPr>
                <w:rFonts w:ascii="Times New Roman" w:hAnsi="Times New Roman"/>
                <w:b/>
                <w:szCs w:val="24"/>
              </w:rPr>
            </w:pPr>
          </w:p>
        </w:tc>
        <w:tc>
          <w:tcPr>
            <w:tcW w:w="843" w:type="dxa"/>
          </w:tcPr>
          <w:p w:rsidR="003C2BDB" w:rsidRPr="001470D4" w:rsidRDefault="003C2BDB" w:rsidP="00F544E2">
            <w:pPr>
              <w:jc w:val="center"/>
              <w:rPr>
                <w:rFonts w:ascii="Times New Roman" w:hAnsi="Times New Roman"/>
                <w:b/>
                <w:szCs w:val="24"/>
              </w:rPr>
            </w:pPr>
          </w:p>
        </w:tc>
        <w:tc>
          <w:tcPr>
            <w:tcW w:w="4466" w:type="dxa"/>
          </w:tcPr>
          <w:p w:rsidR="003C2BDB" w:rsidRPr="001470D4" w:rsidRDefault="0053735C" w:rsidP="00F544E2">
            <w:pPr>
              <w:jc w:val="both"/>
              <w:rPr>
                <w:rFonts w:ascii="Times New Roman" w:hAnsi="Times New Roman"/>
                <w:szCs w:val="24"/>
              </w:rPr>
            </w:pPr>
            <w:r w:rsidRPr="001470D4">
              <w:rPr>
                <w:rFonts w:ascii="Times New Roman" w:hAnsi="Times New Roman"/>
                <w:szCs w:val="24"/>
              </w:rPr>
              <w:t>Правописание глаголов в повелительном наклонении.</w:t>
            </w:r>
          </w:p>
        </w:tc>
        <w:tc>
          <w:tcPr>
            <w:tcW w:w="7813" w:type="dxa"/>
            <w:gridSpan w:val="2"/>
          </w:tcPr>
          <w:p w:rsidR="003C2BDB" w:rsidRPr="001470D4" w:rsidRDefault="0053735C" w:rsidP="00F544E2">
            <w:pPr>
              <w:jc w:val="both"/>
              <w:rPr>
                <w:rFonts w:ascii="Times New Roman" w:hAnsi="Times New Roman"/>
                <w:color w:val="000000"/>
                <w:szCs w:val="24"/>
              </w:rPr>
            </w:pPr>
            <w:r w:rsidRPr="001470D4">
              <w:rPr>
                <w:rFonts w:ascii="Times New Roman" w:hAnsi="Times New Roman"/>
                <w:color w:val="000000"/>
                <w:szCs w:val="24"/>
              </w:rPr>
              <w:t>Выполняют упражнения, руководствуясь правилом правописания глаголов в повелительном наклонении.</w:t>
            </w:r>
          </w:p>
        </w:tc>
      </w:tr>
      <w:tr w:rsidR="00AE6561" w:rsidRPr="001470D4" w:rsidTr="00F544E2">
        <w:tc>
          <w:tcPr>
            <w:tcW w:w="959" w:type="dxa"/>
          </w:tcPr>
          <w:p w:rsidR="00AE6561" w:rsidRPr="001470D4" w:rsidRDefault="001657AC" w:rsidP="00F544E2">
            <w:pPr>
              <w:rPr>
                <w:rFonts w:ascii="Times New Roman" w:hAnsi="Times New Roman"/>
                <w:szCs w:val="24"/>
              </w:rPr>
            </w:pPr>
            <w:r w:rsidRPr="001470D4">
              <w:rPr>
                <w:rFonts w:ascii="Times New Roman" w:hAnsi="Times New Roman"/>
                <w:szCs w:val="24"/>
              </w:rPr>
              <w:lastRenderedPageBreak/>
              <w:t>178/20</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AE6561" w:rsidRPr="001470D4" w:rsidRDefault="0053735C" w:rsidP="00F544E2">
            <w:pPr>
              <w:jc w:val="both"/>
              <w:rPr>
                <w:rFonts w:ascii="Times New Roman" w:hAnsi="Times New Roman"/>
                <w:szCs w:val="24"/>
              </w:rPr>
            </w:pPr>
            <w:r w:rsidRPr="001470D4">
              <w:rPr>
                <w:rFonts w:ascii="Times New Roman" w:hAnsi="Times New Roman"/>
                <w:szCs w:val="24"/>
              </w:rPr>
              <w:t>Практикум. Наклонения глагола.</w:t>
            </w:r>
          </w:p>
        </w:tc>
        <w:tc>
          <w:tcPr>
            <w:tcW w:w="7813" w:type="dxa"/>
            <w:gridSpan w:val="2"/>
          </w:tcPr>
          <w:p w:rsidR="00AE6561" w:rsidRPr="001470D4" w:rsidRDefault="0053735C" w:rsidP="00F544E2">
            <w:pPr>
              <w:jc w:val="both"/>
              <w:rPr>
                <w:rFonts w:ascii="Times New Roman" w:hAnsi="Times New Roman"/>
                <w:color w:val="000000"/>
                <w:szCs w:val="24"/>
              </w:rPr>
            </w:pPr>
            <w:r w:rsidRPr="001470D4">
              <w:rPr>
                <w:rFonts w:ascii="Times New Roman" w:hAnsi="Times New Roman"/>
                <w:color w:val="000000"/>
                <w:szCs w:val="24"/>
              </w:rPr>
              <w:t>Распознают глаголы в изъявительном, условном, повелительном наклонениях. Выполняют упражнения.</w:t>
            </w:r>
          </w:p>
        </w:tc>
      </w:tr>
      <w:tr w:rsidR="00AE6561" w:rsidRPr="001470D4" w:rsidTr="00F544E2">
        <w:tc>
          <w:tcPr>
            <w:tcW w:w="959" w:type="dxa"/>
          </w:tcPr>
          <w:p w:rsidR="00AE6561" w:rsidRPr="001470D4" w:rsidRDefault="0053735C" w:rsidP="00F544E2">
            <w:pPr>
              <w:rPr>
                <w:rFonts w:ascii="Times New Roman" w:hAnsi="Times New Roman"/>
                <w:szCs w:val="24"/>
              </w:rPr>
            </w:pPr>
            <w:r w:rsidRPr="001470D4">
              <w:rPr>
                <w:rFonts w:ascii="Times New Roman" w:hAnsi="Times New Roman"/>
                <w:szCs w:val="24"/>
              </w:rPr>
              <w:t>179/21</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AE6561" w:rsidRDefault="0053735C" w:rsidP="00F544E2">
            <w:pPr>
              <w:jc w:val="both"/>
              <w:rPr>
                <w:rFonts w:ascii="Times New Roman" w:hAnsi="Times New Roman"/>
                <w:szCs w:val="24"/>
              </w:rPr>
            </w:pPr>
            <w:r w:rsidRPr="001470D4">
              <w:rPr>
                <w:rFonts w:ascii="Times New Roman" w:hAnsi="Times New Roman"/>
                <w:szCs w:val="24"/>
              </w:rPr>
              <w:t>Развитие речи. Сочинение по рисункам.</w:t>
            </w:r>
          </w:p>
          <w:p w:rsidR="000479E3" w:rsidRPr="001470D4" w:rsidRDefault="000479E3" w:rsidP="00F544E2">
            <w:pPr>
              <w:jc w:val="both"/>
              <w:rPr>
                <w:rFonts w:ascii="Times New Roman" w:hAnsi="Times New Roman"/>
                <w:szCs w:val="24"/>
              </w:rPr>
            </w:pPr>
          </w:p>
        </w:tc>
        <w:tc>
          <w:tcPr>
            <w:tcW w:w="7813" w:type="dxa"/>
            <w:gridSpan w:val="2"/>
          </w:tcPr>
          <w:p w:rsidR="00AE6561" w:rsidRPr="001470D4" w:rsidRDefault="0053735C" w:rsidP="00F544E2">
            <w:pPr>
              <w:jc w:val="both"/>
              <w:rPr>
                <w:rFonts w:ascii="Times New Roman" w:hAnsi="Times New Roman"/>
                <w:color w:val="000000"/>
                <w:szCs w:val="24"/>
              </w:rPr>
            </w:pPr>
            <w:r w:rsidRPr="001470D4">
              <w:rPr>
                <w:rFonts w:ascii="Times New Roman" w:hAnsi="Times New Roman"/>
                <w:color w:val="000000"/>
                <w:szCs w:val="24"/>
              </w:rPr>
              <w:t>Пишут рассказ по рисункам.</w:t>
            </w:r>
          </w:p>
        </w:tc>
      </w:tr>
      <w:tr w:rsidR="00AE6561" w:rsidRPr="001470D4" w:rsidTr="00F544E2">
        <w:tc>
          <w:tcPr>
            <w:tcW w:w="959" w:type="dxa"/>
          </w:tcPr>
          <w:p w:rsidR="00AE6561" w:rsidRPr="001470D4" w:rsidRDefault="0053735C" w:rsidP="00F544E2">
            <w:pPr>
              <w:rPr>
                <w:rFonts w:ascii="Times New Roman" w:hAnsi="Times New Roman"/>
                <w:szCs w:val="24"/>
              </w:rPr>
            </w:pPr>
            <w:r w:rsidRPr="001470D4">
              <w:rPr>
                <w:rFonts w:ascii="Times New Roman" w:hAnsi="Times New Roman"/>
                <w:szCs w:val="24"/>
              </w:rPr>
              <w:t>180/22</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AE6561" w:rsidRPr="001470D4" w:rsidRDefault="0053735C" w:rsidP="00F544E2">
            <w:pPr>
              <w:jc w:val="both"/>
              <w:rPr>
                <w:rFonts w:ascii="Times New Roman" w:hAnsi="Times New Roman"/>
                <w:szCs w:val="24"/>
              </w:rPr>
            </w:pPr>
            <w:r w:rsidRPr="001470D4">
              <w:rPr>
                <w:rFonts w:ascii="Times New Roman" w:hAnsi="Times New Roman"/>
                <w:szCs w:val="24"/>
              </w:rPr>
              <w:t>Употребление наклонений.</w:t>
            </w:r>
          </w:p>
        </w:tc>
        <w:tc>
          <w:tcPr>
            <w:tcW w:w="7813" w:type="dxa"/>
            <w:gridSpan w:val="2"/>
          </w:tcPr>
          <w:p w:rsidR="00AE6561" w:rsidRPr="001470D4" w:rsidRDefault="0053735C" w:rsidP="00F544E2">
            <w:pPr>
              <w:jc w:val="both"/>
              <w:rPr>
                <w:rFonts w:ascii="Times New Roman" w:hAnsi="Times New Roman"/>
                <w:color w:val="000000"/>
                <w:szCs w:val="24"/>
              </w:rPr>
            </w:pPr>
            <w:r w:rsidRPr="001470D4">
              <w:rPr>
                <w:rFonts w:ascii="Times New Roman" w:hAnsi="Times New Roman"/>
                <w:color w:val="000000"/>
                <w:szCs w:val="24"/>
              </w:rPr>
              <w:t xml:space="preserve">Правильно употребляют наклонение в речи. Выражают просьбу, используя разные наклонения. Анализируют стихотворение. Заменяют в тексте глаголы в неопределённой форме глаголами в форме повелительного наклонения. </w:t>
            </w:r>
          </w:p>
        </w:tc>
      </w:tr>
      <w:tr w:rsidR="00AE6561" w:rsidRPr="001470D4" w:rsidTr="00F544E2">
        <w:trPr>
          <w:trHeight w:val="166"/>
        </w:trPr>
        <w:tc>
          <w:tcPr>
            <w:tcW w:w="959" w:type="dxa"/>
          </w:tcPr>
          <w:p w:rsidR="00AE6561" w:rsidRPr="001470D4" w:rsidRDefault="0053735C" w:rsidP="00F544E2">
            <w:pPr>
              <w:rPr>
                <w:rFonts w:ascii="Times New Roman" w:hAnsi="Times New Roman"/>
                <w:szCs w:val="24"/>
              </w:rPr>
            </w:pPr>
            <w:r w:rsidRPr="001470D4">
              <w:rPr>
                <w:rFonts w:ascii="Times New Roman" w:hAnsi="Times New Roman"/>
                <w:szCs w:val="24"/>
              </w:rPr>
              <w:t>181/23</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AE6561" w:rsidRPr="001470D4" w:rsidRDefault="0053735C" w:rsidP="00F544E2">
            <w:pPr>
              <w:jc w:val="both"/>
              <w:rPr>
                <w:rFonts w:ascii="Times New Roman" w:hAnsi="Times New Roman"/>
                <w:szCs w:val="24"/>
              </w:rPr>
            </w:pPr>
            <w:r w:rsidRPr="001470D4">
              <w:rPr>
                <w:rFonts w:ascii="Times New Roman" w:hAnsi="Times New Roman"/>
                <w:szCs w:val="24"/>
              </w:rPr>
              <w:t>Употребление наклонений.</w:t>
            </w:r>
          </w:p>
        </w:tc>
        <w:tc>
          <w:tcPr>
            <w:tcW w:w="7813" w:type="dxa"/>
            <w:gridSpan w:val="2"/>
          </w:tcPr>
          <w:p w:rsidR="00AE6561" w:rsidRPr="001470D4" w:rsidRDefault="0053735C" w:rsidP="00F544E2">
            <w:pPr>
              <w:jc w:val="both"/>
              <w:rPr>
                <w:rFonts w:ascii="Times New Roman" w:hAnsi="Times New Roman"/>
                <w:color w:val="000000"/>
                <w:szCs w:val="24"/>
              </w:rPr>
            </w:pPr>
            <w:r w:rsidRPr="001470D4">
              <w:rPr>
                <w:rFonts w:ascii="Times New Roman" w:hAnsi="Times New Roman"/>
                <w:color w:val="000000"/>
                <w:szCs w:val="24"/>
              </w:rPr>
              <w:t>Обозначают вид и наклонение глаголов в текстах. Составляют связный текст на заданную тему. Изменяют наклонение глаголов. Пишут диктант. Составляют рецепт.</w:t>
            </w:r>
          </w:p>
        </w:tc>
      </w:tr>
      <w:tr w:rsidR="00AE6561" w:rsidRPr="001470D4" w:rsidTr="00F544E2">
        <w:tc>
          <w:tcPr>
            <w:tcW w:w="959" w:type="dxa"/>
          </w:tcPr>
          <w:p w:rsidR="00AE6561" w:rsidRPr="001470D4" w:rsidRDefault="0053735C" w:rsidP="00F544E2">
            <w:pPr>
              <w:rPr>
                <w:rFonts w:ascii="Times New Roman" w:hAnsi="Times New Roman"/>
                <w:szCs w:val="24"/>
              </w:rPr>
            </w:pPr>
            <w:r w:rsidRPr="001470D4">
              <w:rPr>
                <w:rFonts w:ascii="Times New Roman" w:hAnsi="Times New Roman"/>
                <w:szCs w:val="24"/>
              </w:rPr>
              <w:t>182/24</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AE6561" w:rsidRPr="001470D4" w:rsidRDefault="00B15174" w:rsidP="00F544E2">
            <w:pPr>
              <w:jc w:val="both"/>
              <w:rPr>
                <w:rFonts w:ascii="Times New Roman" w:hAnsi="Times New Roman"/>
                <w:szCs w:val="24"/>
              </w:rPr>
            </w:pPr>
            <w:r>
              <w:rPr>
                <w:rFonts w:ascii="Times New Roman" w:hAnsi="Times New Roman"/>
                <w:szCs w:val="24"/>
              </w:rPr>
              <w:t>Промежуточная контрольная работа</w:t>
            </w:r>
          </w:p>
        </w:tc>
        <w:tc>
          <w:tcPr>
            <w:tcW w:w="7813" w:type="dxa"/>
            <w:gridSpan w:val="2"/>
          </w:tcPr>
          <w:p w:rsidR="00AE6561" w:rsidRPr="001470D4" w:rsidRDefault="00A64F87" w:rsidP="00F544E2">
            <w:pPr>
              <w:jc w:val="both"/>
              <w:rPr>
                <w:rFonts w:ascii="Times New Roman" w:hAnsi="Times New Roman"/>
                <w:color w:val="000000"/>
                <w:szCs w:val="24"/>
              </w:rPr>
            </w:pPr>
            <w:r>
              <w:rPr>
                <w:rFonts w:ascii="Times New Roman" w:hAnsi="Times New Roman"/>
                <w:color w:val="000000"/>
                <w:szCs w:val="24"/>
              </w:rPr>
              <w:t>Выполняют контрольную работу</w:t>
            </w:r>
          </w:p>
        </w:tc>
      </w:tr>
      <w:tr w:rsidR="00AE6561" w:rsidRPr="001470D4" w:rsidTr="00F544E2">
        <w:tc>
          <w:tcPr>
            <w:tcW w:w="959" w:type="dxa"/>
          </w:tcPr>
          <w:p w:rsidR="00AE6561" w:rsidRPr="001470D4" w:rsidRDefault="0053735C" w:rsidP="00F544E2">
            <w:pPr>
              <w:rPr>
                <w:rFonts w:ascii="Times New Roman" w:hAnsi="Times New Roman"/>
                <w:szCs w:val="24"/>
              </w:rPr>
            </w:pPr>
            <w:r w:rsidRPr="001470D4">
              <w:rPr>
                <w:rFonts w:ascii="Times New Roman" w:hAnsi="Times New Roman"/>
                <w:szCs w:val="24"/>
              </w:rPr>
              <w:t>183/25</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AE6561" w:rsidRPr="001470D4" w:rsidRDefault="002F353A" w:rsidP="00F544E2">
            <w:pPr>
              <w:jc w:val="both"/>
              <w:rPr>
                <w:rFonts w:ascii="Times New Roman" w:hAnsi="Times New Roman"/>
                <w:szCs w:val="24"/>
              </w:rPr>
            </w:pPr>
            <w:r w:rsidRPr="001470D4">
              <w:rPr>
                <w:rFonts w:ascii="Times New Roman" w:hAnsi="Times New Roman"/>
                <w:szCs w:val="24"/>
              </w:rPr>
              <w:t>Безличные глаголы.</w:t>
            </w:r>
          </w:p>
        </w:tc>
        <w:tc>
          <w:tcPr>
            <w:tcW w:w="7813" w:type="dxa"/>
            <w:gridSpan w:val="2"/>
          </w:tcPr>
          <w:p w:rsidR="00AE6561" w:rsidRPr="001470D4" w:rsidRDefault="002F353A" w:rsidP="00F544E2">
            <w:pPr>
              <w:jc w:val="both"/>
              <w:rPr>
                <w:rFonts w:ascii="Times New Roman" w:hAnsi="Times New Roman"/>
                <w:color w:val="000000"/>
                <w:szCs w:val="24"/>
              </w:rPr>
            </w:pPr>
            <w:r w:rsidRPr="001470D4">
              <w:rPr>
                <w:rFonts w:ascii="Times New Roman" w:hAnsi="Times New Roman"/>
                <w:color w:val="000000"/>
                <w:szCs w:val="24"/>
              </w:rPr>
              <w:t>Распознают безличные глаголы. Употребляют безличные глаголы в прошедшем, настоящем и будущем времени. Составляют предложения с безличными глаголами.</w:t>
            </w:r>
          </w:p>
        </w:tc>
      </w:tr>
      <w:tr w:rsidR="00AE6561" w:rsidRPr="001470D4" w:rsidTr="00F544E2">
        <w:tc>
          <w:tcPr>
            <w:tcW w:w="959" w:type="dxa"/>
          </w:tcPr>
          <w:p w:rsidR="00AE6561" w:rsidRPr="001470D4" w:rsidRDefault="0053735C" w:rsidP="00F544E2">
            <w:pPr>
              <w:rPr>
                <w:rFonts w:ascii="Times New Roman" w:hAnsi="Times New Roman"/>
                <w:szCs w:val="24"/>
              </w:rPr>
            </w:pPr>
            <w:r w:rsidRPr="001470D4">
              <w:rPr>
                <w:rFonts w:ascii="Times New Roman" w:hAnsi="Times New Roman"/>
                <w:szCs w:val="24"/>
              </w:rPr>
              <w:t>184/26</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AE6561" w:rsidRPr="001470D4" w:rsidRDefault="002F353A" w:rsidP="00F544E2">
            <w:pPr>
              <w:jc w:val="both"/>
              <w:rPr>
                <w:rFonts w:ascii="Times New Roman" w:hAnsi="Times New Roman"/>
                <w:szCs w:val="24"/>
              </w:rPr>
            </w:pPr>
            <w:r w:rsidRPr="001470D4">
              <w:rPr>
                <w:rFonts w:ascii="Times New Roman" w:hAnsi="Times New Roman"/>
                <w:szCs w:val="24"/>
              </w:rPr>
              <w:t>Безличные глаголы.</w:t>
            </w:r>
          </w:p>
        </w:tc>
        <w:tc>
          <w:tcPr>
            <w:tcW w:w="7813" w:type="dxa"/>
            <w:gridSpan w:val="2"/>
          </w:tcPr>
          <w:p w:rsidR="00AE6561" w:rsidRPr="001470D4" w:rsidRDefault="002F353A" w:rsidP="00F544E2">
            <w:pPr>
              <w:jc w:val="both"/>
              <w:rPr>
                <w:rFonts w:ascii="Times New Roman" w:hAnsi="Times New Roman"/>
                <w:color w:val="000000"/>
                <w:szCs w:val="24"/>
              </w:rPr>
            </w:pPr>
            <w:r w:rsidRPr="001470D4">
              <w:rPr>
                <w:rFonts w:ascii="Times New Roman" w:hAnsi="Times New Roman"/>
                <w:color w:val="000000"/>
                <w:szCs w:val="24"/>
              </w:rPr>
              <w:t>Распознают безличные глаголы. Употребляют безличные глаголы в прошедшем, настоящем и будущем времени. Составляют предложения с безличными глаголами. Пишут диктант.</w:t>
            </w:r>
          </w:p>
        </w:tc>
      </w:tr>
      <w:tr w:rsidR="00AE6561" w:rsidRPr="001470D4" w:rsidTr="00F544E2">
        <w:tc>
          <w:tcPr>
            <w:tcW w:w="959" w:type="dxa"/>
          </w:tcPr>
          <w:p w:rsidR="00AE6561" w:rsidRPr="001470D4" w:rsidRDefault="0053735C" w:rsidP="00F544E2">
            <w:pPr>
              <w:rPr>
                <w:rFonts w:ascii="Times New Roman" w:hAnsi="Times New Roman"/>
                <w:szCs w:val="24"/>
              </w:rPr>
            </w:pPr>
            <w:r w:rsidRPr="001470D4">
              <w:rPr>
                <w:rFonts w:ascii="Times New Roman" w:hAnsi="Times New Roman"/>
                <w:szCs w:val="24"/>
              </w:rPr>
              <w:t>185/27</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AE6561" w:rsidRPr="001470D4" w:rsidRDefault="002F353A" w:rsidP="00F544E2">
            <w:pPr>
              <w:jc w:val="both"/>
              <w:rPr>
                <w:rFonts w:ascii="Times New Roman" w:hAnsi="Times New Roman"/>
                <w:szCs w:val="24"/>
              </w:rPr>
            </w:pPr>
            <w:r w:rsidRPr="001470D4">
              <w:rPr>
                <w:rFonts w:ascii="Times New Roman" w:hAnsi="Times New Roman"/>
                <w:szCs w:val="24"/>
              </w:rPr>
              <w:t>Морфологический разбор глагола.</w:t>
            </w:r>
          </w:p>
        </w:tc>
        <w:tc>
          <w:tcPr>
            <w:tcW w:w="7813" w:type="dxa"/>
            <w:gridSpan w:val="2"/>
          </w:tcPr>
          <w:p w:rsidR="00AE6561" w:rsidRPr="001470D4" w:rsidRDefault="002F353A" w:rsidP="00F544E2">
            <w:pPr>
              <w:jc w:val="both"/>
              <w:rPr>
                <w:rFonts w:ascii="Times New Roman" w:hAnsi="Times New Roman"/>
                <w:color w:val="000000"/>
                <w:szCs w:val="24"/>
              </w:rPr>
            </w:pPr>
            <w:r w:rsidRPr="001470D4">
              <w:rPr>
                <w:rFonts w:ascii="Times New Roman" w:hAnsi="Times New Roman"/>
                <w:color w:val="000000"/>
                <w:szCs w:val="24"/>
              </w:rPr>
              <w:t>Характеризуют глагол по морфологическим признакам и синтаксической роли. Выполняют устный и письменный разбор глаголов.</w:t>
            </w:r>
          </w:p>
        </w:tc>
      </w:tr>
      <w:tr w:rsidR="00AE6561" w:rsidRPr="001470D4" w:rsidTr="00F544E2">
        <w:tc>
          <w:tcPr>
            <w:tcW w:w="959" w:type="dxa"/>
          </w:tcPr>
          <w:p w:rsidR="00AE6561" w:rsidRPr="001470D4" w:rsidRDefault="0053735C" w:rsidP="00F544E2">
            <w:pPr>
              <w:rPr>
                <w:rFonts w:ascii="Times New Roman" w:hAnsi="Times New Roman"/>
                <w:szCs w:val="24"/>
              </w:rPr>
            </w:pPr>
            <w:r w:rsidRPr="001470D4">
              <w:rPr>
                <w:rFonts w:ascii="Times New Roman" w:hAnsi="Times New Roman"/>
                <w:szCs w:val="24"/>
              </w:rPr>
              <w:t>186/28</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AE6561" w:rsidRPr="001470D4" w:rsidRDefault="002F353A" w:rsidP="00F544E2">
            <w:pPr>
              <w:jc w:val="both"/>
              <w:rPr>
                <w:rFonts w:ascii="Times New Roman" w:hAnsi="Times New Roman"/>
                <w:szCs w:val="24"/>
              </w:rPr>
            </w:pPr>
            <w:r w:rsidRPr="001470D4">
              <w:rPr>
                <w:rFonts w:ascii="Times New Roman" w:hAnsi="Times New Roman"/>
                <w:szCs w:val="24"/>
              </w:rPr>
              <w:t>Развитие речи.  Рассказ на основе услышанного.</w:t>
            </w:r>
          </w:p>
        </w:tc>
        <w:tc>
          <w:tcPr>
            <w:tcW w:w="7813" w:type="dxa"/>
            <w:gridSpan w:val="2"/>
          </w:tcPr>
          <w:p w:rsidR="00AE6561" w:rsidRPr="001470D4" w:rsidRDefault="002F353A" w:rsidP="00F544E2">
            <w:pPr>
              <w:jc w:val="both"/>
              <w:rPr>
                <w:rFonts w:ascii="Times New Roman" w:hAnsi="Times New Roman"/>
                <w:color w:val="000000"/>
                <w:szCs w:val="24"/>
              </w:rPr>
            </w:pPr>
            <w:r w:rsidRPr="001470D4">
              <w:rPr>
                <w:rFonts w:ascii="Times New Roman" w:hAnsi="Times New Roman"/>
                <w:color w:val="000000"/>
                <w:szCs w:val="24"/>
              </w:rPr>
              <w:t>Анализируют вступление и заключительную часть рассказа на основе услышанного. Пишут сочинение на основе услышанного от старших рассказа</w:t>
            </w:r>
          </w:p>
        </w:tc>
      </w:tr>
      <w:tr w:rsidR="00AE6561" w:rsidRPr="001470D4" w:rsidTr="00F544E2">
        <w:tc>
          <w:tcPr>
            <w:tcW w:w="959" w:type="dxa"/>
          </w:tcPr>
          <w:p w:rsidR="00AE6561" w:rsidRPr="001470D4" w:rsidRDefault="0053735C" w:rsidP="00F544E2">
            <w:pPr>
              <w:rPr>
                <w:rFonts w:ascii="Times New Roman" w:hAnsi="Times New Roman"/>
                <w:szCs w:val="24"/>
              </w:rPr>
            </w:pPr>
            <w:r w:rsidRPr="001470D4">
              <w:rPr>
                <w:rFonts w:ascii="Times New Roman" w:hAnsi="Times New Roman"/>
                <w:szCs w:val="24"/>
              </w:rPr>
              <w:t>187/29</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AE6561" w:rsidRPr="001470D4" w:rsidRDefault="002F353A" w:rsidP="00F544E2">
            <w:pPr>
              <w:jc w:val="both"/>
              <w:rPr>
                <w:rFonts w:ascii="Times New Roman" w:hAnsi="Times New Roman"/>
                <w:szCs w:val="24"/>
              </w:rPr>
            </w:pPr>
            <w:r w:rsidRPr="001470D4">
              <w:rPr>
                <w:rFonts w:ascii="Times New Roman" w:hAnsi="Times New Roman"/>
                <w:szCs w:val="24"/>
              </w:rPr>
              <w:t>Правописание гласных в суффиксах глаголов.</w:t>
            </w:r>
          </w:p>
        </w:tc>
        <w:tc>
          <w:tcPr>
            <w:tcW w:w="7813" w:type="dxa"/>
            <w:gridSpan w:val="2"/>
          </w:tcPr>
          <w:p w:rsidR="00AE6561" w:rsidRPr="001470D4" w:rsidRDefault="002F353A" w:rsidP="00F544E2">
            <w:pPr>
              <w:jc w:val="both"/>
              <w:rPr>
                <w:rFonts w:ascii="Times New Roman" w:hAnsi="Times New Roman"/>
                <w:color w:val="000000"/>
                <w:szCs w:val="24"/>
              </w:rPr>
            </w:pPr>
            <w:r w:rsidRPr="001470D4">
              <w:rPr>
                <w:rFonts w:ascii="Times New Roman" w:hAnsi="Times New Roman"/>
                <w:color w:val="000000"/>
                <w:szCs w:val="24"/>
              </w:rPr>
              <w:t>Усваивают правило написания гласных в суффиксах глаголов. Выполняют упражнения, руководствуясь усвоенным правилом. Образуют от глаголов разные формы времени, лица и наклонения.</w:t>
            </w:r>
          </w:p>
        </w:tc>
      </w:tr>
      <w:tr w:rsidR="00AE6561" w:rsidRPr="001470D4" w:rsidTr="00F544E2">
        <w:tc>
          <w:tcPr>
            <w:tcW w:w="959" w:type="dxa"/>
          </w:tcPr>
          <w:p w:rsidR="00AE6561" w:rsidRPr="001470D4" w:rsidRDefault="0053735C" w:rsidP="00F544E2">
            <w:pPr>
              <w:rPr>
                <w:rFonts w:ascii="Times New Roman" w:hAnsi="Times New Roman"/>
                <w:szCs w:val="24"/>
              </w:rPr>
            </w:pPr>
            <w:r w:rsidRPr="001470D4">
              <w:rPr>
                <w:rFonts w:ascii="Times New Roman" w:hAnsi="Times New Roman"/>
                <w:szCs w:val="24"/>
              </w:rPr>
              <w:t>188/30</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AE6561" w:rsidRPr="001470D4" w:rsidRDefault="002F353A" w:rsidP="00F544E2">
            <w:pPr>
              <w:jc w:val="both"/>
              <w:rPr>
                <w:rFonts w:ascii="Times New Roman" w:hAnsi="Times New Roman"/>
                <w:szCs w:val="24"/>
              </w:rPr>
            </w:pPr>
            <w:r w:rsidRPr="001470D4">
              <w:rPr>
                <w:rFonts w:ascii="Times New Roman" w:hAnsi="Times New Roman"/>
                <w:szCs w:val="24"/>
              </w:rPr>
              <w:t>Правописание гласных в суффиксах глаголов.</w:t>
            </w:r>
          </w:p>
        </w:tc>
        <w:tc>
          <w:tcPr>
            <w:tcW w:w="7813" w:type="dxa"/>
            <w:gridSpan w:val="2"/>
          </w:tcPr>
          <w:p w:rsidR="00AE6561" w:rsidRPr="001470D4" w:rsidRDefault="002F353A" w:rsidP="00F544E2">
            <w:pPr>
              <w:jc w:val="both"/>
              <w:rPr>
                <w:rFonts w:ascii="Times New Roman" w:hAnsi="Times New Roman"/>
                <w:color w:val="000000"/>
                <w:szCs w:val="24"/>
              </w:rPr>
            </w:pPr>
            <w:r w:rsidRPr="001470D4">
              <w:rPr>
                <w:rFonts w:ascii="Times New Roman" w:hAnsi="Times New Roman"/>
                <w:color w:val="000000"/>
                <w:szCs w:val="24"/>
              </w:rPr>
              <w:t>Выполняют упражнения, руководствуясь усвоенным правилом. Составляют словосочетания с глаголами. Устно пересказывают текст от третьего лица.</w:t>
            </w:r>
          </w:p>
        </w:tc>
      </w:tr>
      <w:tr w:rsidR="00AE6561" w:rsidRPr="001470D4" w:rsidTr="00F544E2">
        <w:tc>
          <w:tcPr>
            <w:tcW w:w="959" w:type="dxa"/>
          </w:tcPr>
          <w:p w:rsidR="00AE6561" w:rsidRPr="001470D4" w:rsidRDefault="002F353A" w:rsidP="00F544E2">
            <w:pPr>
              <w:rPr>
                <w:rFonts w:ascii="Times New Roman" w:hAnsi="Times New Roman"/>
                <w:szCs w:val="24"/>
              </w:rPr>
            </w:pPr>
            <w:r w:rsidRPr="001470D4">
              <w:rPr>
                <w:rFonts w:ascii="Times New Roman" w:hAnsi="Times New Roman"/>
                <w:szCs w:val="24"/>
              </w:rPr>
              <w:t>189/31</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AE6561" w:rsidRPr="001470D4" w:rsidRDefault="00A64F87" w:rsidP="00F544E2">
            <w:pPr>
              <w:jc w:val="both"/>
              <w:rPr>
                <w:rFonts w:ascii="Times New Roman" w:hAnsi="Times New Roman"/>
                <w:szCs w:val="24"/>
              </w:rPr>
            </w:pPr>
            <w:r w:rsidRPr="00A64F87">
              <w:rPr>
                <w:rFonts w:ascii="Times New Roman" w:hAnsi="Times New Roman"/>
                <w:szCs w:val="24"/>
              </w:rPr>
              <w:t>Правописание глаголов</w:t>
            </w:r>
          </w:p>
        </w:tc>
        <w:tc>
          <w:tcPr>
            <w:tcW w:w="7813" w:type="dxa"/>
            <w:gridSpan w:val="2"/>
          </w:tcPr>
          <w:p w:rsidR="00AE6561" w:rsidRPr="001470D4" w:rsidRDefault="002F353A" w:rsidP="00F544E2">
            <w:pPr>
              <w:jc w:val="both"/>
              <w:rPr>
                <w:rFonts w:ascii="Times New Roman" w:hAnsi="Times New Roman"/>
                <w:color w:val="000000"/>
                <w:szCs w:val="24"/>
              </w:rPr>
            </w:pPr>
            <w:r w:rsidRPr="001470D4">
              <w:rPr>
                <w:rFonts w:ascii="Times New Roman" w:hAnsi="Times New Roman"/>
                <w:color w:val="000000"/>
                <w:szCs w:val="24"/>
              </w:rPr>
              <w:t xml:space="preserve">Усваивают правило написания гласных в суффиксах глаголов. Выполняют упражнения, руководствуясь усвоенным правилом. </w:t>
            </w:r>
            <w:r w:rsidRPr="001470D4">
              <w:rPr>
                <w:rFonts w:ascii="Times New Roman" w:hAnsi="Times New Roman"/>
                <w:color w:val="000000"/>
                <w:szCs w:val="24"/>
              </w:rPr>
              <w:lastRenderedPageBreak/>
              <w:t>Образуют от глаголов разные формы времени, лица и наклонения</w:t>
            </w:r>
          </w:p>
        </w:tc>
      </w:tr>
      <w:tr w:rsidR="00AE6561" w:rsidRPr="001470D4" w:rsidTr="00A64F87">
        <w:trPr>
          <w:trHeight w:val="184"/>
        </w:trPr>
        <w:tc>
          <w:tcPr>
            <w:tcW w:w="959" w:type="dxa"/>
          </w:tcPr>
          <w:p w:rsidR="00AE6561" w:rsidRPr="001470D4" w:rsidRDefault="002F353A" w:rsidP="00F544E2">
            <w:pPr>
              <w:rPr>
                <w:rFonts w:ascii="Times New Roman" w:hAnsi="Times New Roman"/>
                <w:szCs w:val="24"/>
              </w:rPr>
            </w:pPr>
            <w:r w:rsidRPr="001470D4">
              <w:rPr>
                <w:rFonts w:ascii="Times New Roman" w:hAnsi="Times New Roman"/>
                <w:szCs w:val="24"/>
              </w:rPr>
              <w:lastRenderedPageBreak/>
              <w:t>190/32</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AE6561" w:rsidRPr="001470D4" w:rsidRDefault="00A64F87" w:rsidP="00F544E2">
            <w:pPr>
              <w:jc w:val="both"/>
              <w:rPr>
                <w:rFonts w:ascii="Times New Roman" w:hAnsi="Times New Roman"/>
                <w:szCs w:val="24"/>
              </w:rPr>
            </w:pPr>
            <w:r w:rsidRPr="00A64F87">
              <w:rPr>
                <w:rFonts w:ascii="Times New Roman" w:hAnsi="Times New Roman"/>
                <w:szCs w:val="24"/>
              </w:rPr>
              <w:t>Правописание глаголов.</w:t>
            </w:r>
          </w:p>
        </w:tc>
        <w:tc>
          <w:tcPr>
            <w:tcW w:w="7813" w:type="dxa"/>
            <w:gridSpan w:val="2"/>
          </w:tcPr>
          <w:p w:rsidR="00AE6561" w:rsidRPr="001470D4" w:rsidRDefault="00A64F87" w:rsidP="00F544E2">
            <w:pPr>
              <w:jc w:val="both"/>
              <w:rPr>
                <w:rFonts w:ascii="Times New Roman" w:hAnsi="Times New Roman"/>
                <w:color w:val="000000"/>
                <w:szCs w:val="24"/>
              </w:rPr>
            </w:pPr>
            <w:r w:rsidRPr="00A64F87">
              <w:rPr>
                <w:rFonts w:ascii="Times New Roman" w:hAnsi="Times New Roman"/>
                <w:color w:val="000000"/>
                <w:szCs w:val="24"/>
              </w:rPr>
              <w:t>Выполняют упражнения, руководствуясь усвоенным правилом. Составляют словосочетания с глаголами.</w:t>
            </w:r>
          </w:p>
        </w:tc>
      </w:tr>
      <w:tr w:rsidR="00AE6561" w:rsidRPr="001470D4" w:rsidTr="00F544E2">
        <w:tc>
          <w:tcPr>
            <w:tcW w:w="959" w:type="dxa"/>
          </w:tcPr>
          <w:p w:rsidR="00AE6561" w:rsidRPr="001470D4" w:rsidRDefault="002F353A" w:rsidP="00F544E2">
            <w:pPr>
              <w:rPr>
                <w:rFonts w:ascii="Times New Roman" w:hAnsi="Times New Roman"/>
                <w:szCs w:val="24"/>
              </w:rPr>
            </w:pPr>
            <w:r w:rsidRPr="001470D4">
              <w:rPr>
                <w:rFonts w:ascii="Times New Roman" w:hAnsi="Times New Roman"/>
                <w:szCs w:val="24"/>
              </w:rPr>
              <w:t>191/33</w:t>
            </w:r>
          </w:p>
        </w:tc>
        <w:tc>
          <w:tcPr>
            <w:tcW w:w="705" w:type="dxa"/>
          </w:tcPr>
          <w:p w:rsidR="00AE6561" w:rsidRPr="001470D4" w:rsidRDefault="00AE6561" w:rsidP="00F544E2">
            <w:pPr>
              <w:jc w:val="center"/>
              <w:rPr>
                <w:rFonts w:ascii="Times New Roman" w:hAnsi="Times New Roman"/>
                <w:b/>
                <w:szCs w:val="24"/>
              </w:rPr>
            </w:pPr>
          </w:p>
        </w:tc>
        <w:tc>
          <w:tcPr>
            <w:tcW w:w="843" w:type="dxa"/>
          </w:tcPr>
          <w:p w:rsidR="00AE6561" w:rsidRPr="001470D4" w:rsidRDefault="00AE6561" w:rsidP="00F544E2">
            <w:pPr>
              <w:jc w:val="center"/>
              <w:rPr>
                <w:rFonts w:ascii="Times New Roman" w:hAnsi="Times New Roman"/>
                <w:b/>
                <w:szCs w:val="24"/>
              </w:rPr>
            </w:pPr>
          </w:p>
        </w:tc>
        <w:tc>
          <w:tcPr>
            <w:tcW w:w="4466" w:type="dxa"/>
          </w:tcPr>
          <w:p w:rsidR="00AE6561" w:rsidRPr="001470D4" w:rsidRDefault="002F353A" w:rsidP="00F544E2">
            <w:pPr>
              <w:jc w:val="both"/>
              <w:rPr>
                <w:rFonts w:ascii="Times New Roman" w:hAnsi="Times New Roman"/>
                <w:szCs w:val="24"/>
              </w:rPr>
            </w:pPr>
            <w:r w:rsidRPr="001470D4">
              <w:rPr>
                <w:rFonts w:ascii="Times New Roman" w:hAnsi="Times New Roman"/>
                <w:szCs w:val="24"/>
              </w:rPr>
              <w:t>Повторение и обобщение изученного по теме «Глагол».</w:t>
            </w:r>
          </w:p>
        </w:tc>
        <w:tc>
          <w:tcPr>
            <w:tcW w:w="7813" w:type="dxa"/>
            <w:gridSpan w:val="2"/>
          </w:tcPr>
          <w:p w:rsidR="00AE6561" w:rsidRPr="001470D4" w:rsidRDefault="002F353A" w:rsidP="00F544E2">
            <w:pPr>
              <w:jc w:val="both"/>
              <w:rPr>
                <w:rFonts w:ascii="Times New Roman" w:hAnsi="Times New Roman"/>
                <w:color w:val="000000"/>
                <w:szCs w:val="24"/>
              </w:rPr>
            </w:pPr>
            <w:r w:rsidRPr="001470D4">
              <w:rPr>
                <w:rFonts w:ascii="Times New Roman" w:hAnsi="Times New Roman"/>
                <w:color w:val="000000"/>
                <w:szCs w:val="24"/>
              </w:rPr>
              <w:t>Отвечают на контрольные вопросы и выполняют задания по теме раздела. Пишут диктант из слов, правописание которых изучалось в разделе. Составляют сложный план сообщения о глаголе как части речи, готовят сообщения.</w:t>
            </w:r>
          </w:p>
        </w:tc>
      </w:tr>
      <w:tr w:rsidR="003C2BDB" w:rsidRPr="001470D4" w:rsidTr="00F544E2">
        <w:tc>
          <w:tcPr>
            <w:tcW w:w="959" w:type="dxa"/>
          </w:tcPr>
          <w:p w:rsidR="003C2BDB" w:rsidRPr="001470D4" w:rsidRDefault="002F353A" w:rsidP="00F544E2">
            <w:pPr>
              <w:rPr>
                <w:rFonts w:ascii="Times New Roman" w:hAnsi="Times New Roman"/>
                <w:szCs w:val="24"/>
              </w:rPr>
            </w:pPr>
            <w:r w:rsidRPr="001470D4">
              <w:rPr>
                <w:rFonts w:ascii="Times New Roman" w:hAnsi="Times New Roman"/>
                <w:szCs w:val="24"/>
              </w:rPr>
              <w:t>192/34</w:t>
            </w:r>
          </w:p>
        </w:tc>
        <w:tc>
          <w:tcPr>
            <w:tcW w:w="705" w:type="dxa"/>
          </w:tcPr>
          <w:p w:rsidR="003C2BDB" w:rsidRPr="001470D4" w:rsidRDefault="003C2BDB" w:rsidP="00F544E2">
            <w:pPr>
              <w:jc w:val="center"/>
              <w:rPr>
                <w:rFonts w:ascii="Times New Roman" w:hAnsi="Times New Roman"/>
                <w:b/>
                <w:szCs w:val="24"/>
              </w:rPr>
            </w:pPr>
          </w:p>
        </w:tc>
        <w:tc>
          <w:tcPr>
            <w:tcW w:w="843" w:type="dxa"/>
          </w:tcPr>
          <w:p w:rsidR="003C2BDB" w:rsidRPr="001470D4" w:rsidRDefault="003C2BDB" w:rsidP="00F544E2">
            <w:pPr>
              <w:jc w:val="center"/>
              <w:rPr>
                <w:rFonts w:ascii="Times New Roman" w:hAnsi="Times New Roman"/>
                <w:b/>
                <w:szCs w:val="24"/>
              </w:rPr>
            </w:pPr>
          </w:p>
        </w:tc>
        <w:tc>
          <w:tcPr>
            <w:tcW w:w="4466" w:type="dxa"/>
          </w:tcPr>
          <w:p w:rsidR="003C2BDB" w:rsidRPr="001470D4" w:rsidRDefault="002F353A" w:rsidP="00F544E2">
            <w:pPr>
              <w:jc w:val="both"/>
              <w:rPr>
                <w:rFonts w:ascii="Times New Roman" w:hAnsi="Times New Roman"/>
                <w:szCs w:val="24"/>
              </w:rPr>
            </w:pPr>
            <w:r w:rsidRPr="001470D4">
              <w:rPr>
                <w:rFonts w:ascii="Times New Roman" w:hAnsi="Times New Roman"/>
                <w:szCs w:val="24"/>
              </w:rPr>
              <w:t>Повторение и обобщение изученного по теме «Глагол».</w:t>
            </w:r>
          </w:p>
        </w:tc>
        <w:tc>
          <w:tcPr>
            <w:tcW w:w="7813" w:type="dxa"/>
            <w:gridSpan w:val="2"/>
          </w:tcPr>
          <w:p w:rsidR="003C2BDB" w:rsidRPr="001470D4" w:rsidRDefault="002F353A" w:rsidP="00F544E2">
            <w:pPr>
              <w:jc w:val="both"/>
              <w:rPr>
                <w:rFonts w:ascii="Times New Roman" w:hAnsi="Times New Roman"/>
                <w:color w:val="000000"/>
                <w:szCs w:val="24"/>
              </w:rPr>
            </w:pPr>
            <w:r w:rsidRPr="001470D4">
              <w:rPr>
                <w:rFonts w:ascii="Times New Roman" w:hAnsi="Times New Roman"/>
                <w:color w:val="000000"/>
                <w:szCs w:val="24"/>
              </w:rPr>
              <w:t>Распознают глаголы в разных формах и наклонениях в упражнениях. Называют виды орфограмм в стихотворении. Составляют и заполняют таблицы. Пишут диктант.</w:t>
            </w:r>
          </w:p>
        </w:tc>
      </w:tr>
      <w:tr w:rsidR="003C2BDB" w:rsidRPr="001470D4" w:rsidTr="00F544E2">
        <w:tc>
          <w:tcPr>
            <w:tcW w:w="959" w:type="dxa"/>
          </w:tcPr>
          <w:p w:rsidR="003C2BDB" w:rsidRPr="001470D4" w:rsidRDefault="002F353A" w:rsidP="00F544E2">
            <w:pPr>
              <w:rPr>
                <w:rFonts w:ascii="Times New Roman" w:hAnsi="Times New Roman"/>
                <w:szCs w:val="24"/>
              </w:rPr>
            </w:pPr>
            <w:r w:rsidRPr="001470D4">
              <w:rPr>
                <w:rFonts w:ascii="Times New Roman" w:hAnsi="Times New Roman"/>
                <w:szCs w:val="24"/>
              </w:rPr>
              <w:t>193/35</w:t>
            </w:r>
          </w:p>
        </w:tc>
        <w:tc>
          <w:tcPr>
            <w:tcW w:w="705" w:type="dxa"/>
          </w:tcPr>
          <w:p w:rsidR="003C2BDB" w:rsidRPr="001470D4" w:rsidRDefault="003C2BDB" w:rsidP="00F544E2">
            <w:pPr>
              <w:jc w:val="center"/>
              <w:rPr>
                <w:rFonts w:ascii="Times New Roman" w:hAnsi="Times New Roman"/>
                <w:b/>
                <w:szCs w:val="24"/>
              </w:rPr>
            </w:pPr>
          </w:p>
        </w:tc>
        <w:tc>
          <w:tcPr>
            <w:tcW w:w="843" w:type="dxa"/>
          </w:tcPr>
          <w:p w:rsidR="003C2BDB" w:rsidRPr="001470D4" w:rsidRDefault="003C2BDB" w:rsidP="00F544E2">
            <w:pPr>
              <w:jc w:val="center"/>
              <w:rPr>
                <w:rFonts w:ascii="Times New Roman" w:hAnsi="Times New Roman"/>
                <w:b/>
                <w:szCs w:val="24"/>
              </w:rPr>
            </w:pPr>
          </w:p>
        </w:tc>
        <w:tc>
          <w:tcPr>
            <w:tcW w:w="4466" w:type="dxa"/>
          </w:tcPr>
          <w:p w:rsidR="003C2BDB" w:rsidRPr="001470D4" w:rsidRDefault="002F353A" w:rsidP="00F544E2">
            <w:pPr>
              <w:jc w:val="both"/>
              <w:rPr>
                <w:rFonts w:ascii="Times New Roman" w:hAnsi="Times New Roman"/>
                <w:szCs w:val="24"/>
              </w:rPr>
            </w:pPr>
            <w:r w:rsidRPr="001470D4">
              <w:rPr>
                <w:rFonts w:ascii="Times New Roman" w:hAnsi="Times New Roman"/>
                <w:szCs w:val="24"/>
              </w:rPr>
              <w:t>Контрольный диктант с грамматическим заданием по теме «Глагол».</w:t>
            </w:r>
          </w:p>
        </w:tc>
        <w:tc>
          <w:tcPr>
            <w:tcW w:w="7813" w:type="dxa"/>
            <w:gridSpan w:val="2"/>
          </w:tcPr>
          <w:p w:rsidR="003C2BDB" w:rsidRPr="001470D4" w:rsidRDefault="002F353A" w:rsidP="00F544E2">
            <w:pPr>
              <w:jc w:val="both"/>
              <w:rPr>
                <w:rFonts w:ascii="Times New Roman" w:hAnsi="Times New Roman"/>
                <w:color w:val="000000"/>
                <w:szCs w:val="24"/>
              </w:rPr>
            </w:pPr>
            <w:r w:rsidRPr="001470D4">
              <w:rPr>
                <w:rFonts w:ascii="Times New Roman" w:hAnsi="Times New Roman"/>
                <w:color w:val="000000"/>
                <w:szCs w:val="24"/>
              </w:rPr>
              <w:t>Пишут контрольный диктант, выполняют грамматические задания.</w:t>
            </w:r>
          </w:p>
        </w:tc>
      </w:tr>
      <w:tr w:rsidR="003C2BDB" w:rsidRPr="001470D4" w:rsidTr="00F544E2">
        <w:tc>
          <w:tcPr>
            <w:tcW w:w="959" w:type="dxa"/>
          </w:tcPr>
          <w:p w:rsidR="003C2BDB" w:rsidRPr="001470D4" w:rsidRDefault="002F353A" w:rsidP="00F544E2">
            <w:pPr>
              <w:rPr>
                <w:rFonts w:ascii="Times New Roman" w:hAnsi="Times New Roman"/>
                <w:szCs w:val="24"/>
              </w:rPr>
            </w:pPr>
            <w:r w:rsidRPr="001470D4">
              <w:rPr>
                <w:rFonts w:ascii="Times New Roman" w:hAnsi="Times New Roman"/>
                <w:szCs w:val="24"/>
              </w:rPr>
              <w:t>194/36</w:t>
            </w:r>
          </w:p>
        </w:tc>
        <w:tc>
          <w:tcPr>
            <w:tcW w:w="705" w:type="dxa"/>
            <w:tcBorders>
              <w:bottom w:val="single" w:sz="4" w:space="0" w:color="auto"/>
            </w:tcBorders>
          </w:tcPr>
          <w:p w:rsidR="003C2BDB" w:rsidRPr="001470D4" w:rsidRDefault="003C2BDB" w:rsidP="00F544E2">
            <w:pPr>
              <w:jc w:val="center"/>
              <w:rPr>
                <w:rFonts w:ascii="Times New Roman" w:hAnsi="Times New Roman"/>
                <w:b/>
                <w:szCs w:val="24"/>
              </w:rPr>
            </w:pPr>
          </w:p>
        </w:tc>
        <w:tc>
          <w:tcPr>
            <w:tcW w:w="843" w:type="dxa"/>
            <w:tcBorders>
              <w:bottom w:val="single" w:sz="4" w:space="0" w:color="auto"/>
            </w:tcBorders>
          </w:tcPr>
          <w:p w:rsidR="003C2BDB" w:rsidRPr="001470D4" w:rsidRDefault="003C2BDB" w:rsidP="00F544E2">
            <w:pPr>
              <w:jc w:val="center"/>
              <w:rPr>
                <w:rFonts w:ascii="Times New Roman" w:hAnsi="Times New Roman"/>
                <w:b/>
                <w:szCs w:val="24"/>
              </w:rPr>
            </w:pPr>
          </w:p>
        </w:tc>
        <w:tc>
          <w:tcPr>
            <w:tcW w:w="4466" w:type="dxa"/>
            <w:tcBorders>
              <w:bottom w:val="single" w:sz="4" w:space="0" w:color="auto"/>
            </w:tcBorders>
          </w:tcPr>
          <w:p w:rsidR="003C2BDB" w:rsidRPr="001470D4" w:rsidRDefault="002F353A" w:rsidP="00F544E2">
            <w:pPr>
              <w:jc w:val="both"/>
              <w:rPr>
                <w:rFonts w:ascii="Times New Roman" w:hAnsi="Times New Roman"/>
                <w:szCs w:val="24"/>
              </w:rPr>
            </w:pPr>
            <w:r w:rsidRPr="001470D4">
              <w:rPr>
                <w:rFonts w:ascii="Times New Roman" w:hAnsi="Times New Roman"/>
                <w:szCs w:val="24"/>
              </w:rPr>
              <w:t>Анализ ошибок, допущенных в диктанте. Закрепление изученного</w:t>
            </w:r>
          </w:p>
        </w:tc>
        <w:tc>
          <w:tcPr>
            <w:tcW w:w="7813" w:type="dxa"/>
            <w:gridSpan w:val="2"/>
            <w:tcBorders>
              <w:bottom w:val="single" w:sz="4" w:space="0" w:color="auto"/>
            </w:tcBorders>
          </w:tcPr>
          <w:p w:rsidR="003C2BDB" w:rsidRPr="001470D4" w:rsidRDefault="002F353A" w:rsidP="00F544E2">
            <w:pPr>
              <w:jc w:val="both"/>
              <w:rPr>
                <w:rFonts w:ascii="Times New Roman" w:hAnsi="Times New Roman"/>
                <w:color w:val="000000"/>
                <w:szCs w:val="24"/>
              </w:rPr>
            </w:pPr>
            <w:r w:rsidRPr="001470D4">
              <w:rPr>
                <w:rFonts w:ascii="Times New Roman" w:hAnsi="Times New Roman"/>
                <w:color w:val="000000"/>
                <w:szCs w:val="24"/>
              </w:rPr>
              <w:t>Анализируют типичные ошибки. Выполняют упражнения.</w:t>
            </w:r>
          </w:p>
        </w:tc>
      </w:tr>
      <w:tr w:rsidR="00F544E2" w:rsidRPr="001470D4" w:rsidTr="00F544E2">
        <w:tc>
          <w:tcPr>
            <w:tcW w:w="12202" w:type="dxa"/>
            <w:gridSpan w:val="5"/>
            <w:tcBorders>
              <w:right w:val="nil"/>
            </w:tcBorders>
          </w:tcPr>
          <w:p w:rsidR="00F544E2" w:rsidRPr="001470D4" w:rsidRDefault="00F544E2" w:rsidP="00F544E2">
            <w:pPr>
              <w:jc w:val="both"/>
              <w:rPr>
                <w:rFonts w:ascii="Times New Roman" w:hAnsi="Times New Roman"/>
                <w:color w:val="000000"/>
                <w:szCs w:val="24"/>
              </w:rPr>
            </w:pPr>
            <w:r w:rsidRPr="001470D4">
              <w:rPr>
                <w:rFonts w:ascii="Times New Roman" w:hAnsi="Times New Roman"/>
                <w:color w:val="000000"/>
                <w:szCs w:val="24"/>
              </w:rPr>
              <w:t xml:space="preserve">                                   Раздел 12. Повторение и систематизация изученного в 6 классе (14ч.+1. ч. р/р.+1 к./р.)</w:t>
            </w:r>
          </w:p>
        </w:tc>
        <w:tc>
          <w:tcPr>
            <w:tcW w:w="2580" w:type="dxa"/>
            <w:tcBorders>
              <w:top w:val="nil"/>
              <w:left w:val="nil"/>
              <w:bottom w:val="nil"/>
            </w:tcBorders>
            <w:shd w:val="clear" w:color="auto" w:fill="auto"/>
          </w:tcPr>
          <w:p w:rsidR="00F544E2" w:rsidRPr="001470D4" w:rsidRDefault="00F544E2" w:rsidP="00F544E2">
            <w:pPr>
              <w:rPr>
                <w:rFonts w:ascii="Times New Roman" w:hAnsi="Times New Roman"/>
                <w:szCs w:val="24"/>
              </w:rPr>
            </w:pPr>
          </w:p>
        </w:tc>
      </w:tr>
      <w:tr w:rsidR="003C2BDB" w:rsidRPr="001470D4" w:rsidTr="00F544E2">
        <w:tc>
          <w:tcPr>
            <w:tcW w:w="959" w:type="dxa"/>
          </w:tcPr>
          <w:p w:rsidR="003C2BDB" w:rsidRPr="001470D4" w:rsidRDefault="00470FC3" w:rsidP="00F544E2">
            <w:pPr>
              <w:rPr>
                <w:rFonts w:ascii="Times New Roman" w:hAnsi="Times New Roman"/>
                <w:szCs w:val="24"/>
              </w:rPr>
            </w:pPr>
            <w:r w:rsidRPr="001470D4">
              <w:rPr>
                <w:rFonts w:ascii="Times New Roman" w:hAnsi="Times New Roman"/>
                <w:szCs w:val="24"/>
              </w:rPr>
              <w:t>195/1</w:t>
            </w:r>
          </w:p>
        </w:tc>
        <w:tc>
          <w:tcPr>
            <w:tcW w:w="705" w:type="dxa"/>
          </w:tcPr>
          <w:p w:rsidR="003C2BDB" w:rsidRPr="001470D4" w:rsidRDefault="003C2BDB" w:rsidP="00F544E2">
            <w:pPr>
              <w:jc w:val="center"/>
              <w:rPr>
                <w:rFonts w:ascii="Times New Roman" w:hAnsi="Times New Roman"/>
                <w:b/>
                <w:szCs w:val="24"/>
              </w:rPr>
            </w:pPr>
          </w:p>
        </w:tc>
        <w:tc>
          <w:tcPr>
            <w:tcW w:w="843" w:type="dxa"/>
          </w:tcPr>
          <w:p w:rsidR="003C2BDB" w:rsidRPr="001470D4" w:rsidRDefault="003C2BDB" w:rsidP="00F544E2">
            <w:pPr>
              <w:jc w:val="center"/>
              <w:rPr>
                <w:rFonts w:ascii="Times New Roman" w:hAnsi="Times New Roman"/>
                <w:b/>
                <w:szCs w:val="24"/>
              </w:rPr>
            </w:pPr>
          </w:p>
        </w:tc>
        <w:tc>
          <w:tcPr>
            <w:tcW w:w="4466" w:type="dxa"/>
          </w:tcPr>
          <w:p w:rsidR="003C2BDB" w:rsidRPr="001470D4" w:rsidRDefault="009165F8" w:rsidP="00F544E2">
            <w:pPr>
              <w:jc w:val="both"/>
              <w:rPr>
                <w:rFonts w:ascii="Times New Roman" w:hAnsi="Times New Roman"/>
                <w:szCs w:val="24"/>
              </w:rPr>
            </w:pPr>
            <w:r w:rsidRPr="001470D4">
              <w:rPr>
                <w:rFonts w:ascii="Times New Roman" w:hAnsi="Times New Roman"/>
                <w:szCs w:val="24"/>
              </w:rPr>
              <w:t>Разделы науки о языке.</w:t>
            </w:r>
            <w:r w:rsidR="00EF4E3E">
              <w:rPr>
                <w:rFonts w:ascii="Times New Roman" w:hAnsi="Times New Roman"/>
                <w:szCs w:val="24"/>
              </w:rPr>
              <w:t xml:space="preserve"> Подготовка к проекту : </w:t>
            </w:r>
            <w:r w:rsidR="00EF4E3E" w:rsidRPr="00EF4E3E">
              <w:rPr>
                <w:rFonts w:ascii="Times New Roman" w:hAnsi="Times New Roman"/>
                <w:szCs w:val="24"/>
              </w:rPr>
              <w:t>«Из истории слова»</w:t>
            </w:r>
          </w:p>
        </w:tc>
        <w:tc>
          <w:tcPr>
            <w:tcW w:w="7813" w:type="dxa"/>
            <w:gridSpan w:val="2"/>
          </w:tcPr>
          <w:p w:rsidR="003C2BDB" w:rsidRPr="001470D4" w:rsidRDefault="009165F8" w:rsidP="00F544E2">
            <w:pPr>
              <w:jc w:val="both"/>
              <w:rPr>
                <w:rFonts w:ascii="Times New Roman" w:hAnsi="Times New Roman"/>
                <w:color w:val="000000"/>
                <w:szCs w:val="24"/>
              </w:rPr>
            </w:pPr>
            <w:r w:rsidRPr="001470D4">
              <w:rPr>
                <w:rFonts w:ascii="Times New Roman" w:hAnsi="Times New Roman"/>
                <w:color w:val="000000"/>
                <w:szCs w:val="24"/>
              </w:rPr>
              <w:t>Систематизируют знания о разделах науки о языке. Заполняют таблицу. Составляют и записывают сложный план устного сообщения на тему «Разделы науки о языке».</w:t>
            </w:r>
          </w:p>
        </w:tc>
      </w:tr>
      <w:tr w:rsidR="003C2BDB" w:rsidRPr="001470D4" w:rsidTr="00F544E2">
        <w:tc>
          <w:tcPr>
            <w:tcW w:w="959" w:type="dxa"/>
          </w:tcPr>
          <w:p w:rsidR="003C2BDB" w:rsidRPr="001470D4" w:rsidRDefault="00470FC3" w:rsidP="00F544E2">
            <w:pPr>
              <w:rPr>
                <w:rFonts w:ascii="Times New Roman" w:hAnsi="Times New Roman"/>
                <w:szCs w:val="24"/>
              </w:rPr>
            </w:pPr>
            <w:r w:rsidRPr="001470D4">
              <w:rPr>
                <w:rFonts w:ascii="Times New Roman" w:hAnsi="Times New Roman"/>
                <w:szCs w:val="24"/>
              </w:rPr>
              <w:t>196/2</w:t>
            </w:r>
          </w:p>
        </w:tc>
        <w:tc>
          <w:tcPr>
            <w:tcW w:w="705" w:type="dxa"/>
          </w:tcPr>
          <w:p w:rsidR="003C2BDB" w:rsidRPr="001470D4" w:rsidRDefault="003C2BDB" w:rsidP="00F544E2">
            <w:pPr>
              <w:jc w:val="center"/>
              <w:rPr>
                <w:rFonts w:ascii="Times New Roman" w:hAnsi="Times New Roman"/>
                <w:b/>
                <w:szCs w:val="24"/>
              </w:rPr>
            </w:pPr>
          </w:p>
        </w:tc>
        <w:tc>
          <w:tcPr>
            <w:tcW w:w="843" w:type="dxa"/>
          </w:tcPr>
          <w:p w:rsidR="003C2BDB" w:rsidRPr="001470D4" w:rsidRDefault="003C2BDB" w:rsidP="00F544E2">
            <w:pPr>
              <w:jc w:val="center"/>
              <w:rPr>
                <w:rFonts w:ascii="Times New Roman" w:hAnsi="Times New Roman"/>
                <w:b/>
                <w:szCs w:val="24"/>
              </w:rPr>
            </w:pPr>
          </w:p>
        </w:tc>
        <w:tc>
          <w:tcPr>
            <w:tcW w:w="4466" w:type="dxa"/>
          </w:tcPr>
          <w:p w:rsidR="003C2BDB" w:rsidRPr="001470D4" w:rsidRDefault="009165F8" w:rsidP="00F544E2">
            <w:pPr>
              <w:jc w:val="both"/>
              <w:rPr>
                <w:rFonts w:ascii="Times New Roman" w:hAnsi="Times New Roman"/>
                <w:szCs w:val="24"/>
              </w:rPr>
            </w:pPr>
            <w:r w:rsidRPr="001470D4">
              <w:rPr>
                <w:rFonts w:ascii="Times New Roman" w:hAnsi="Times New Roman"/>
                <w:szCs w:val="24"/>
              </w:rPr>
              <w:t>Орфограммы в корне.</w:t>
            </w:r>
          </w:p>
        </w:tc>
        <w:tc>
          <w:tcPr>
            <w:tcW w:w="7813" w:type="dxa"/>
            <w:gridSpan w:val="2"/>
          </w:tcPr>
          <w:p w:rsidR="003C2BDB" w:rsidRPr="001470D4" w:rsidRDefault="009165F8" w:rsidP="00F544E2">
            <w:pPr>
              <w:jc w:val="both"/>
              <w:rPr>
                <w:rFonts w:ascii="Times New Roman" w:hAnsi="Times New Roman"/>
                <w:color w:val="000000"/>
                <w:szCs w:val="24"/>
              </w:rPr>
            </w:pPr>
            <w:r w:rsidRPr="001470D4">
              <w:rPr>
                <w:rFonts w:ascii="Times New Roman" w:hAnsi="Times New Roman"/>
                <w:color w:val="000000"/>
                <w:szCs w:val="24"/>
              </w:rPr>
              <w:t>Повторяют содержание изученных орфографических правил и алгоритмы их использования. Обозначают условия выбора орфограмм в упражнениях.</w:t>
            </w:r>
          </w:p>
        </w:tc>
      </w:tr>
      <w:tr w:rsidR="003C2BDB" w:rsidRPr="001470D4" w:rsidTr="00F544E2">
        <w:tc>
          <w:tcPr>
            <w:tcW w:w="959" w:type="dxa"/>
          </w:tcPr>
          <w:p w:rsidR="003C2BDB" w:rsidRPr="001470D4" w:rsidRDefault="00470FC3" w:rsidP="00F544E2">
            <w:pPr>
              <w:rPr>
                <w:rFonts w:ascii="Times New Roman" w:hAnsi="Times New Roman"/>
                <w:szCs w:val="24"/>
              </w:rPr>
            </w:pPr>
            <w:r w:rsidRPr="001470D4">
              <w:rPr>
                <w:rFonts w:ascii="Times New Roman" w:hAnsi="Times New Roman"/>
                <w:szCs w:val="24"/>
              </w:rPr>
              <w:t>197/3</w:t>
            </w:r>
          </w:p>
        </w:tc>
        <w:tc>
          <w:tcPr>
            <w:tcW w:w="705" w:type="dxa"/>
          </w:tcPr>
          <w:p w:rsidR="003C2BDB" w:rsidRPr="001470D4" w:rsidRDefault="003C2BDB" w:rsidP="00F544E2">
            <w:pPr>
              <w:jc w:val="center"/>
              <w:rPr>
                <w:rFonts w:ascii="Times New Roman" w:hAnsi="Times New Roman"/>
                <w:b/>
                <w:szCs w:val="24"/>
              </w:rPr>
            </w:pPr>
          </w:p>
        </w:tc>
        <w:tc>
          <w:tcPr>
            <w:tcW w:w="843" w:type="dxa"/>
          </w:tcPr>
          <w:p w:rsidR="003C2BDB" w:rsidRPr="001470D4" w:rsidRDefault="003C2BDB" w:rsidP="00F544E2">
            <w:pPr>
              <w:jc w:val="center"/>
              <w:rPr>
                <w:rFonts w:ascii="Times New Roman" w:hAnsi="Times New Roman"/>
                <w:b/>
                <w:szCs w:val="24"/>
              </w:rPr>
            </w:pPr>
          </w:p>
        </w:tc>
        <w:tc>
          <w:tcPr>
            <w:tcW w:w="4466" w:type="dxa"/>
          </w:tcPr>
          <w:p w:rsidR="003C2BDB" w:rsidRPr="001470D4" w:rsidRDefault="009165F8" w:rsidP="00F544E2">
            <w:pPr>
              <w:jc w:val="both"/>
              <w:rPr>
                <w:rFonts w:ascii="Times New Roman" w:hAnsi="Times New Roman"/>
                <w:szCs w:val="24"/>
              </w:rPr>
            </w:pPr>
            <w:r w:rsidRPr="001470D4">
              <w:rPr>
                <w:rFonts w:ascii="Times New Roman" w:hAnsi="Times New Roman"/>
                <w:szCs w:val="24"/>
              </w:rPr>
              <w:t>Орфограммы в корне.</w:t>
            </w:r>
          </w:p>
        </w:tc>
        <w:tc>
          <w:tcPr>
            <w:tcW w:w="7813" w:type="dxa"/>
            <w:gridSpan w:val="2"/>
          </w:tcPr>
          <w:p w:rsidR="003C2BDB" w:rsidRPr="001470D4" w:rsidRDefault="009165F8" w:rsidP="00F544E2">
            <w:pPr>
              <w:jc w:val="both"/>
              <w:rPr>
                <w:rFonts w:ascii="Times New Roman" w:hAnsi="Times New Roman"/>
                <w:color w:val="000000"/>
                <w:szCs w:val="24"/>
              </w:rPr>
            </w:pPr>
            <w:r w:rsidRPr="001470D4">
              <w:rPr>
                <w:rFonts w:ascii="Times New Roman" w:hAnsi="Times New Roman"/>
                <w:color w:val="000000"/>
                <w:szCs w:val="24"/>
              </w:rPr>
              <w:t>Обозначают условия выбора орфограмм в упражнениях. орфограмм. Записывают примеры заданных орфограмм.</w:t>
            </w:r>
          </w:p>
        </w:tc>
      </w:tr>
      <w:tr w:rsidR="003C2BDB" w:rsidRPr="001470D4" w:rsidTr="00F544E2">
        <w:tc>
          <w:tcPr>
            <w:tcW w:w="959" w:type="dxa"/>
          </w:tcPr>
          <w:p w:rsidR="003C2BDB" w:rsidRPr="001470D4" w:rsidRDefault="00470FC3" w:rsidP="00F544E2">
            <w:pPr>
              <w:rPr>
                <w:rFonts w:ascii="Times New Roman" w:hAnsi="Times New Roman"/>
                <w:szCs w:val="24"/>
              </w:rPr>
            </w:pPr>
            <w:r w:rsidRPr="001470D4">
              <w:rPr>
                <w:rFonts w:ascii="Times New Roman" w:hAnsi="Times New Roman"/>
                <w:szCs w:val="24"/>
              </w:rPr>
              <w:t>198/4</w:t>
            </w:r>
          </w:p>
        </w:tc>
        <w:tc>
          <w:tcPr>
            <w:tcW w:w="705" w:type="dxa"/>
          </w:tcPr>
          <w:p w:rsidR="003C2BDB" w:rsidRPr="001470D4" w:rsidRDefault="003C2BDB" w:rsidP="00F544E2">
            <w:pPr>
              <w:jc w:val="center"/>
              <w:rPr>
                <w:rFonts w:ascii="Times New Roman" w:hAnsi="Times New Roman"/>
                <w:b/>
                <w:szCs w:val="24"/>
              </w:rPr>
            </w:pPr>
          </w:p>
        </w:tc>
        <w:tc>
          <w:tcPr>
            <w:tcW w:w="843" w:type="dxa"/>
          </w:tcPr>
          <w:p w:rsidR="003C2BDB" w:rsidRPr="001470D4" w:rsidRDefault="003C2BDB" w:rsidP="00F544E2">
            <w:pPr>
              <w:jc w:val="center"/>
              <w:rPr>
                <w:rFonts w:ascii="Times New Roman" w:hAnsi="Times New Roman"/>
                <w:b/>
                <w:szCs w:val="24"/>
              </w:rPr>
            </w:pPr>
          </w:p>
        </w:tc>
        <w:tc>
          <w:tcPr>
            <w:tcW w:w="4466" w:type="dxa"/>
          </w:tcPr>
          <w:p w:rsidR="003C2BDB" w:rsidRPr="001470D4" w:rsidRDefault="009165F8" w:rsidP="00F544E2">
            <w:pPr>
              <w:jc w:val="both"/>
              <w:rPr>
                <w:rFonts w:ascii="Times New Roman" w:hAnsi="Times New Roman"/>
                <w:szCs w:val="24"/>
              </w:rPr>
            </w:pPr>
            <w:r w:rsidRPr="001470D4">
              <w:rPr>
                <w:rFonts w:ascii="Times New Roman" w:hAnsi="Times New Roman"/>
                <w:szCs w:val="24"/>
              </w:rPr>
              <w:t>Развитие речи.  Рассказ о происхождении фамилии</w:t>
            </w:r>
          </w:p>
        </w:tc>
        <w:tc>
          <w:tcPr>
            <w:tcW w:w="7813" w:type="dxa"/>
            <w:gridSpan w:val="2"/>
          </w:tcPr>
          <w:p w:rsidR="003C2BDB" w:rsidRPr="001470D4" w:rsidRDefault="009165F8" w:rsidP="00F544E2">
            <w:pPr>
              <w:jc w:val="both"/>
              <w:rPr>
                <w:rFonts w:ascii="Times New Roman" w:hAnsi="Times New Roman"/>
                <w:color w:val="000000"/>
                <w:szCs w:val="24"/>
              </w:rPr>
            </w:pPr>
            <w:r w:rsidRPr="001470D4">
              <w:rPr>
                <w:rFonts w:ascii="Times New Roman" w:hAnsi="Times New Roman"/>
                <w:color w:val="000000"/>
                <w:szCs w:val="24"/>
              </w:rPr>
              <w:t>Составляют рассказ на заданную тему</w:t>
            </w:r>
          </w:p>
        </w:tc>
      </w:tr>
      <w:tr w:rsidR="003C2BDB" w:rsidRPr="001470D4" w:rsidTr="00F544E2">
        <w:tc>
          <w:tcPr>
            <w:tcW w:w="959" w:type="dxa"/>
          </w:tcPr>
          <w:p w:rsidR="003C2BDB" w:rsidRPr="001470D4" w:rsidRDefault="00470FC3" w:rsidP="00F544E2">
            <w:pPr>
              <w:rPr>
                <w:rFonts w:ascii="Times New Roman" w:hAnsi="Times New Roman"/>
                <w:szCs w:val="24"/>
              </w:rPr>
            </w:pPr>
            <w:r w:rsidRPr="001470D4">
              <w:rPr>
                <w:rFonts w:ascii="Times New Roman" w:hAnsi="Times New Roman"/>
                <w:szCs w:val="24"/>
              </w:rPr>
              <w:t>199/5</w:t>
            </w:r>
          </w:p>
        </w:tc>
        <w:tc>
          <w:tcPr>
            <w:tcW w:w="705" w:type="dxa"/>
          </w:tcPr>
          <w:p w:rsidR="003C2BDB" w:rsidRPr="001470D4" w:rsidRDefault="003C2BDB" w:rsidP="00F544E2">
            <w:pPr>
              <w:jc w:val="center"/>
              <w:rPr>
                <w:rFonts w:ascii="Times New Roman" w:hAnsi="Times New Roman"/>
                <w:b/>
                <w:szCs w:val="24"/>
              </w:rPr>
            </w:pPr>
          </w:p>
        </w:tc>
        <w:tc>
          <w:tcPr>
            <w:tcW w:w="843" w:type="dxa"/>
          </w:tcPr>
          <w:p w:rsidR="003C2BDB" w:rsidRPr="001470D4" w:rsidRDefault="003C2BDB" w:rsidP="00F544E2">
            <w:pPr>
              <w:jc w:val="center"/>
              <w:rPr>
                <w:rFonts w:ascii="Times New Roman" w:hAnsi="Times New Roman"/>
                <w:b/>
                <w:szCs w:val="24"/>
              </w:rPr>
            </w:pPr>
          </w:p>
        </w:tc>
        <w:tc>
          <w:tcPr>
            <w:tcW w:w="4466" w:type="dxa"/>
          </w:tcPr>
          <w:p w:rsidR="003C2BDB" w:rsidRPr="001470D4" w:rsidRDefault="009165F8" w:rsidP="00F544E2">
            <w:pPr>
              <w:jc w:val="both"/>
              <w:rPr>
                <w:rFonts w:ascii="Times New Roman" w:hAnsi="Times New Roman"/>
                <w:szCs w:val="24"/>
              </w:rPr>
            </w:pPr>
            <w:r w:rsidRPr="001470D4">
              <w:rPr>
                <w:rFonts w:ascii="Times New Roman" w:hAnsi="Times New Roman"/>
                <w:szCs w:val="24"/>
              </w:rPr>
              <w:t>Орфограммы в суффиксах.</w:t>
            </w:r>
          </w:p>
        </w:tc>
        <w:tc>
          <w:tcPr>
            <w:tcW w:w="7813" w:type="dxa"/>
            <w:gridSpan w:val="2"/>
          </w:tcPr>
          <w:p w:rsidR="003C2BDB" w:rsidRPr="001470D4" w:rsidRDefault="009165F8" w:rsidP="00F544E2">
            <w:pPr>
              <w:jc w:val="both"/>
              <w:rPr>
                <w:rFonts w:ascii="Times New Roman" w:hAnsi="Times New Roman"/>
                <w:color w:val="000000"/>
                <w:szCs w:val="24"/>
              </w:rPr>
            </w:pPr>
            <w:r w:rsidRPr="001470D4">
              <w:rPr>
                <w:rFonts w:ascii="Times New Roman" w:hAnsi="Times New Roman"/>
                <w:color w:val="000000"/>
                <w:szCs w:val="24"/>
              </w:rPr>
              <w:t xml:space="preserve">Повторяют содержание изученных орфографических правил и алгоритмы их использования. Обозначают условия выбора орфограмм в </w:t>
            </w:r>
            <w:r w:rsidR="000A69DC" w:rsidRPr="001470D4">
              <w:rPr>
                <w:rFonts w:ascii="Times New Roman" w:hAnsi="Times New Roman"/>
                <w:color w:val="000000"/>
                <w:szCs w:val="24"/>
              </w:rPr>
              <w:t>упражнениях.</w:t>
            </w:r>
          </w:p>
        </w:tc>
      </w:tr>
      <w:tr w:rsidR="003C2BDB" w:rsidRPr="001470D4" w:rsidTr="00F544E2">
        <w:tc>
          <w:tcPr>
            <w:tcW w:w="959" w:type="dxa"/>
          </w:tcPr>
          <w:p w:rsidR="003C2BDB" w:rsidRPr="001470D4" w:rsidRDefault="00470FC3" w:rsidP="00F544E2">
            <w:pPr>
              <w:rPr>
                <w:rFonts w:ascii="Times New Roman" w:hAnsi="Times New Roman"/>
                <w:szCs w:val="24"/>
              </w:rPr>
            </w:pPr>
            <w:r w:rsidRPr="001470D4">
              <w:rPr>
                <w:rFonts w:ascii="Times New Roman" w:hAnsi="Times New Roman"/>
                <w:szCs w:val="24"/>
              </w:rPr>
              <w:t>200/6</w:t>
            </w:r>
          </w:p>
        </w:tc>
        <w:tc>
          <w:tcPr>
            <w:tcW w:w="705" w:type="dxa"/>
          </w:tcPr>
          <w:p w:rsidR="003C2BDB" w:rsidRPr="001470D4" w:rsidRDefault="003C2BDB" w:rsidP="00F544E2">
            <w:pPr>
              <w:jc w:val="center"/>
              <w:rPr>
                <w:rFonts w:ascii="Times New Roman" w:hAnsi="Times New Roman"/>
                <w:b/>
                <w:szCs w:val="24"/>
              </w:rPr>
            </w:pPr>
          </w:p>
        </w:tc>
        <w:tc>
          <w:tcPr>
            <w:tcW w:w="843" w:type="dxa"/>
          </w:tcPr>
          <w:p w:rsidR="003C2BDB" w:rsidRPr="001470D4" w:rsidRDefault="003C2BDB" w:rsidP="00F544E2">
            <w:pPr>
              <w:jc w:val="center"/>
              <w:rPr>
                <w:rFonts w:ascii="Times New Roman" w:hAnsi="Times New Roman"/>
                <w:b/>
                <w:szCs w:val="24"/>
              </w:rPr>
            </w:pPr>
          </w:p>
        </w:tc>
        <w:tc>
          <w:tcPr>
            <w:tcW w:w="4466" w:type="dxa"/>
          </w:tcPr>
          <w:p w:rsidR="003C2BDB" w:rsidRPr="001470D4" w:rsidRDefault="009165F8" w:rsidP="00F544E2">
            <w:pPr>
              <w:jc w:val="both"/>
              <w:rPr>
                <w:rFonts w:ascii="Times New Roman" w:hAnsi="Times New Roman"/>
                <w:szCs w:val="24"/>
              </w:rPr>
            </w:pPr>
            <w:r w:rsidRPr="001470D4">
              <w:rPr>
                <w:rFonts w:ascii="Times New Roman" w:hAnsi="Times New Roman"/>
                <w:szCs w:val="24"/>
              </w:rPr>
              <w:t>Орфограммы в суффиксах.</w:t>
            </w:r>
          </w:p>
        </w:tc>
        <w:tc>
          <w:tcPr>
            <w:tcW w:w="7813" w:type="dxa"/>
            <w:gridSpan w:val="2"/>
          </w:tcPr>
          <w:p w:rsidR="003C2BDB" w:rsidRPr="001470D4" w:rsidRDefault="009165F8" w:rsidP="00F544E2">
            <w:pPr>
              <w:jc w:val="both"/>
              <w:rPr>
                <w:rFonts w:ascii="Times New Roman" w:hAnsi="Times New Roman"/>
                <w:color w:val="000000"/>
                <w:szCs w:val="24"/>
              </w:rPr>
            </w:pPr>
            <w:r w:rsidRPr="001470D4">
              <w:rPr>
                <w:rFonts w:ascii="Times New Roman" w:hAnsi="Times New Roman"/>
                <w:color w:val="000000"/>
                <w:szCs w:val="24"/>
              </w:rPr>
              <w:t>Составляют и заполняют таблицы. Группируют слова по видам орфограмм. Записывают примеры заданных орфограмм</w:t>
            </w:r>
          </w:p>
        </w:tc>
      </w:tr>
      <w:tr w:rsidR="003C2BDB" w:rsidRPr="001470D4" w:rsidTr="00F544E2">
        <w:tc>
          <w:tcPr>
            <w:tcW w:w="959" w:type="dxa"/>
          </w:tcPr>
          <w:p w:rsidR="003C2BDB" w:rsidRPr="001470D4" w:rsidRDefault="00470FC3" w:rsidP="00F544E2">
            <w:pPr>
              <w:rPr>
                <w:rFonts w:ascii="Times New Roman" w:hAnsi="Times New Roman"/>
                <w:szCs w:val="24"/>
              </w:rPr>
            </w:pPr>
            <w:r w:rsidRPr="001470D4">
              <w:rPr>
                <w:rFonts w:ascii="Times New Roman" w:hAnsi="Times New Roman"/>
                <w:szCs w:val="24"/>
              </w:rPr>
              <w:t>201/7</w:t>
            </w:r>
          </w:p>
        </w:tc>
        <w:tc>
          <w:tcPr>
            <w:tcW w:w="705" w:type="dxa"/>
          </w:tcPr>
          <w:p w:rsidR="003C2BDB" w:rsidRPr="001470D4" w:rsidRDefault="003C2BDB" w:rsidP="00F544E2">
            <w:pPr>
              <w:jc w:val="center"/>
              <w:rPr>
                <w:rFonts w:ascii="Times New Roman" w:hAnsi="Times New Roman"/>
                <w:b/>
                <w:szCs w:val="24"/>
              </w:rPr>
            </w:pPr>
          </w:p>
        </w:tc>
        <w:tc>
          <w:tcPr>
            <w:tcW w:w="843" w:type="dxa"/>
          </w:tcPr>
          <w:p w:rsidR="003C2BDB" w:rsidRPr="001470D4" w:rsidRDefault="003C2BDB" w:rsidP="00F544E2">
            <w:pPr>
              <w:jc w:val="center"/>
              <w:rPr>
                <w:rFonts w:ascii="Times New Roman" w:hAnsi="Times New Roman"/>
                <w:b/>
                <w:szCs w:val="24"/>
              </w:rPr>
            </w:pPr>
          </w:p>
        </w:tc>
        <w:tc>
          <w:tcPr>
            <w:tcW w:w="4466" w:type="dxa"/>
          </w:tcPr>
          <w:p w:rsidR="003C2BDB" w:rsidRPr="001470D4" w:rsidRDefault="009165F8" w:rsidP="00F544E2">
            <w:pPr>
              <w:jc w:val="both"/>
              <w:rPr>
                <w:rFonts w:ascii="Times New Roman" w:hAnsi="Times New Roman"/>
                <w:szCs w:val="24"/>
              </w:rPr>
            </w:pPr>
            <w:r w:rsidRPr="001470D4">
              <w:rPr>
                <w:rFonts w:ascii="Times New Roman" w:hAnsi="Times New Roman"/>
                <w:szCs w:val="24"/>
              </w:rPr>
              <w:t>Орфограммы в окончаниях.</w:t>
            </w:r>
          </w:p>
          <w:p w:rsidR="009165F8" w:rsidRPr="001470D4" w:rsidRDefault="00B15174" w:rsidP="00F544E2">
            <w:pPr>
              <w:jc w:val="both"/>
              <w:rPr>
                <w:rFonts w:ascii="Times New Roman" w:hAnsi="Times New Roman"/>
                <w:szCs w:val="24"/>
              </w:rPr>
            </w:pPr>
            <w:r w:rsidRPr="00B15174">
              <w:rPr>
                <w:rFonts w:ascii="Times New Roman" w:hAnsi="Times New Roman"/>
                <w:szCs w:val="24"/>
              </w:rPr>
              <w:t>Контрольный словарный диктант</w:t>
            </w:r>
          </w:p>
        </w:tc>
        <w:tc>
          <w:tcPr>
            <w:tcW w:w="7813" w:type="dxa"/>
            <w:gridSpan w:val="2"/>
          </w:tcPr>
          <w:p w:rsidR="003C2BDB" w:rsidRPr="001470D4" w:rsidRDefault="009165F8" w:rsidP="00F544E2">
            <w:pPr>
              <w:jc w:val="both"/>
              <w:rPr>
                <w:rFonts w:ascii="Times New Roman" w:hAnsi="Times New Roman"/>
                <w:color w:val="000000"/>
                <w:szCs w:val="24"/>
              </w:rPr>
            </w:pPr>
            <w:r w:rsidRPr="001470D4">
              <w:rPr>
                <w:rFonts w:ascii="Times New Roman" w:hAnsi="Times New Roman"/>
                <w:color w:val="000000"/>
                <w:szCs w:val="24"/>
              </w:rPr>
              <w:t>Повторяют содержание изученных орфографических правил и алгоритмы их использования. Обозначают условия выбора орфограмм в упражнениях. Составляют и заполняют таблицы.</w:t>
            </w:r>
            <w:r w:rsidR="00F544E2" w:rsidRPr="001470D4">
              <w:rPr>
                <w:rFonts w:ascii="Times New Roman" w:hAnsi="Times New Roman"/>
                <w:color w:val="000000"/>
                <w:szCs w:val="24"/>
              </w:rPr>
              <w:t xml:space="preserve"> </w:t>
            </w:r>
            <w:r w:rsidR="00F544E2" w:rsidRPr="001470D4">
              <w:rPr>
                <w:rFonts w:ascii="Times New Roman" w:hAnsi="Times New Roman"/>
                <w:color w:val="000000"/>
                <w:szCs w:val="24"/>
              </w:rPr>
              <w:lastRenderedPageBreak/>
              <w:t>Выполняют контрольный словарный диктант</w:t>
            </w:r>
          </w:p>
        </w:tc>
      </w:tr>
      <w:tr w:rsidR="00470FC3" w:rsidRPr="001470D4" w:rsidTr="00F544E2">
        <w:tc>
          <w:tcPr>
            <w:tcW w:w="959" w:type="dxa"/>
          </w:tcPr>
          <w:p w:rsidR="00470FC3" w:rsidRPr="001470D4" w:rsidRDefault="00470FC3" w:rsidP="00F544E2">
            <w:pPr>
              <w:rPr>
                <w:rFonts w:ascii="Times New Roman" w:hAnsi="Times New Roman"/>
                <w:szCs w:val="24"/>
              </w:rPr>
            </w:pPr>
            <w:r w:rsidRPr="001470D4">
              <w:rPr>
                <w:rFonts w:ascii="Times New Roman" w:hAnsi="Times New Roman"/>
                <w:szCs w:val="24"/>
              </w:rPr>
              <w:lastRenderedPageBreak/>
              <w:t>202/8</w:t>
            </w:r>
          </w:p>
        </w:tc>
        <w:tc>
          <w:tcPr>
            <w:tcW w:w="705" w:type="dxa"/>
          </w:tcPr>
          <w:p w:rsidR="00470FC3" w:rsidRPr="001470D4" w:rsidRDefault="00470FC3" w:rsidP="00F544E2">
            <w:pPr>
              <w:jc w:val="center"/>
              <w:rPr>
                <w:rFonts w:ascii="Times New Roman" w:hAnsi="Times New Roman"/>
                <w:b/>
                <w:szCs w:val="24"/>
              </w:rPr>
            </w:pPr>
          </w:p>
        </w:tc>
        <w:tc>
          <w:tcPr>
            <w:tcW w:w="843" w:type="dxa"/>
          </w:tcPr>
          <w:p w:rsidR="00470FC3" w:rsidRPr="001470D4" w:rsidRDefault="00470FC3" w:rsidP="00F544E2">
            <w:pPr>
              <w:jc w:val="center"/>
              <w:rPr>
                <w:rFonts w:ascii="Times New Roman" w:hAnsi="Times New Roman"/>
                <w:b/>
                <w:szCs w:val="24"/>
              </w:rPr>
            </w:pPr>
          </w:p>
        </w:tc>
        <w:tc>
          <w:tcPr>
            <w:tcW w:w="4466" w:type="dxa"/>
          </w:tcPr>
          <w:p w:rsidR="00470FC3" w:rsidRPr="001470D4" w:rsidRDefault="009165F8" w:rsidP="00F544E2">
            <w:pPr>
              <w:jc w:val="both"/>
              <w:rPr>
                <w:rFonts w:ascii="Times New Roman" w:hAnsi="Times New Roman"/>
                <w:szCs w:val="24"/>
              </w:rPr>
            </w:pPr>
            <w:r w:rsidRPr="001470D4">
              <w:rPr>
                <w:rFonts w:ascii="Times New Roman" w:hAnsi="Times New Roman"/>
                <w:szCs w:val="24"/>
              </w:rPr>
              <w:t>Пунктуация в простом и сложном предложении.</w:t>
            </w:r>
          </w:p>
        </w:tc>
        <w:tc>
          <w:tcPr>
            <w:tcW w:w="7813" w:type="dxa"/>
            <w:gridSpan w:val="2"/>
          </w:tcPr>
          <w:p w:rsidR="00470FC3" w:rsidRPr="001470D4" w:rsidRDefault="009165F8" w:rsidP="00F544E2">
            <w:pPr>
              <w:jc w:val="both"/>
              <w:rPr>
                <w:rFonts w:ascii="Times New Roman" w:hAnsi="Times New Roman"/>
                <w:color w:val="000000"/>
                <w:szCs w:val="24"/>
              </w:rPr>
            </w:pPr>
            <w:r w:rsidRPr="001470D4">
              <w:rPr>
                <w:rFonts w:ascii="Times New Roman" w:hAnsi="Times New Roman"/>
                <w:color w:val="000000"/>
                <w:szCs w:val="24"/>
              </w:rPr>
              <w:t>Повторяют содержание изученных пунктуационных правил. Расставляют знаки препинания в текстах упражнений.</w:t>
            </w:r>
          </w:p>
        </w:tc>
      </w:tr>
      <w:tr w:rsidR="00470FC3" w:rsidRPr="001470D4" w:rsidTr="00F544E2">
        <w:tc>
          <w:tcPr>
            <w:tcW w:w="959" w:type="dxa"/>
          </w:tcPr>
          <w:p w:rsidR="00470FC3" w:rsidRPr="001470D4" w:rsidRDefault="00470FC3" w:rsidP="00F544E2">
            <w:pPr>
              <w:rPr>
                <w:rFonts w:ascii="Times New Roman" w:hAnsi="Times New Roman"/>
                <w:szCs w:val="24"/>
              </w:rPr>
            </w:pPr>
            <w:r w:rsidRPr="001470D4">
              <w:rPr>
                <w:rFonts w:ascii="Times New Roman" w:hAnsi="Times New Roman"/>
                <w:szCs w:val="24"/>
              </w:rPr>
              <w:t>203/9</w:t>
            </w:r>
          </w:p>
        </w:tc>
        <w:tc>
          <w:tcPr>
            <w:tcW w:w="705" w:type="dxa"/>
          </w:tcPr>
          <w:p w:rsidR="00470FC3" w:rsidRPr="001470D4" w:rsidRDefault="00470FC3" w:rsidP="00F544E2">
            <w:pPr>
              <w:jc w:val="center"/>
              <w:rPr>
                <w:rFonts w:ascii="Times New Roman" w:hAnsi="Times New Roman"/>
                <w:b/>
                <w:szCs w:val="24"/>
              </w:rPr>
            </w:pPr>
          </w:p>
        </w:tc>
        <w:tc>
          <w:tcPr>
            <w:tcW w:w="843" w:type="dxa"/>
          </w:tcPr>
          <w:p w:rsidR="00470FC3" w:rsidRPr="001470D4" w:rsidRDefault="00470FC3" w:rsidP="00F544E2">
            <w:pPr>
              <w:jc w:val="center"/>
              <w:rPr>
                <w:rFonts w:ascii="Times New Roman" w:hAnsi="Times New Roman"/>
                <w:b/>
                <w:szCs w:val="24"/>
              </w:rPr>
            </w:pPr>
          </w:p>
        </w:tc>
        <w:tc>
          <w:tcPr>
            <w:tcW w:w="4466" w:type="dxa"/>
          </w:tcPr>
          <w:p w:rsidR="00470FC3" w:rsidRPr="001470D4" w:rsidRDefault="009165F8" w:rsidP="00F544E2">
            <w:pPr>
              <w:jc w:val="both"/>
              <w:rPr>
                <w:rFonts w:ascii="Times New Roman" w:hAnsi="Times New Roman"/>
                <w:szCs w:val="24"/>
              </w:rPr>
            </w:pPr>
            <w:r w:rsidRPr="001470D4">
              <w:rPr>
                <w:rFonts w:ascii="Times New Roman" w:hAnsi="Times New Roman"/>
                <w:szCs w:val="24"/>
              </w:rPr>
              <w:t>Лексика и фразеология.</w:t>
            </w:r>
          </w:p>
        </w:tc>
        <w:tc>
          <w:tcPr>
            <w:tcW w:w="7813" w:type="dxa"/>
            <w:gridSpan w:val="2"/>
          </w:tcPr>
          <w:p w:rsidR="00470FC3" w:rsidRPr="001470D4" w:rsidRDefault="009165F8" w:rsidP="00F544E2">
            <w:pPr>
              <w:jc w:val="both"/>
              <w:rPr>
                <w:rFonts w:ascii="Times New Roman" w:hAnsi="Times New Roman"/>
                <w:color w:val="000000"/>
                <w:szCs w:val="24"/>
              </w:rPr>
            </w:pPr>
            <w:r w:rsidRPr="001470D4">
              <w:rPr>
                <w:rFonts w:ascii="Times New Roman" w:hAnsi="Times New Roman"/>
                <w:color w:val="000000"/>
                <w:szCs w:val="24"/>
              </w:rPr>
              <w:t>Систематизируют знания о лексикологии и фразеологии как разделах науки о языке. Характеризуют устаревшие слова в отрывке из произведения художественной литературы. Определяют стиль и основную мысль текста, выписывают слова с орфограммами.</w:t>
            </w:r>
          </w:p>
        </w:tc>
      </w:tr>
      <w:tr w:rsidR="00470FC3" w:rsidRPr="001470D4" w:rsidTr="00F544E2">
        <w:tc>
          <w:tcPr>
            <w:tcW w:w="959" w:type="dxa"/>
          </w:tcPr>
          <w:p w:rsidR="00470FC3" w:rsidRPr="001470D4" w:rsidRDefault="00470FC3" w:rsidP="00F544E2">
            <w:pPr>
              <w:rPr>
                <w:rFonts w:ascii="Times New Roman" w:hAnsi="Times New Roman"/>
                <w:szCs w:val="24"/>
              </w:rPr>
            </w:pPr>
            <w:r w:rsidRPr="001470D4">
              <w:rPr>
                <w:rFonts w:ascii="Times New Roman" w:hAnsi="Times New Roman"/>
                <w:szCs w:val="24"/>
              </w:rPr>
              <w:t>204/10</w:t>
            </w:r>
          </w:p>
        </w:tc>
        <w:tc>
          <w:tcPr>
            <w:tcW w:w="705" w:type="dxa"/>
          </w:tcPr>
          <w:p w:rsidR="00470FC3" w:rsidRPr="001470D4" w:rsidRDefault="00470FC3" w:rsidP="00F544E2">
            <w:pPr>
              <w:jc w:val="center"/>
              <w:rPr>
                <w:rFonts w:ascii="Times New Roman" w:hAnsi="Times New Roman"/>
                <w:b/>
                <w:szCs w:val="24"/>
              </w:rPr>
            </w:pPr>
          </w:p>
        </w:tc>
        <w:tc>
          <w:tcPr>
            <w:tcW w:w="843" w:type="dxa"/>
          </w:tcPr>
          <w:p w:rsidR="00470FC3" w:rsidRPr="001470D4" w:rsidRDefault="00470FC3" w:rsidP="00F544E2">
            <w:pPr>
              <w:jc w:val="center"/>
              <w:rPr>
                <w:rFonts w:ascii="Times New Roman" w:hAnsi="Times New Roman"/>
                <w:b/>
                <w:szCs w:val="24"/>
              </w:rPr>
            </w:pPr>
          </w:p>
        </w:tc>
        <w:tc>
          <w:tcPr>
            <w:tcW w:w="4466" w:type="dxa"/>
          </w:tcPr>
          <w:p w:rsidR="009165F8" w:rsidRPr="001470D4" w:rsidRDefault="00EF4E3E" w:rsidP="00F544E2">
            <w:pPr>
              <w:jc w:val="both"/>
              <w:rPr>
                <w:rFonts w:ascii="Times New Roman" w:hAnsi="Times New Roman"/>
                <w:szCs w:val="24"/>
              </w:rPr>
            </w:pPr>
            <w:r>
              <w:rPr>
                <w:rFonts w:ascii="Times New Roman" w:hAnsi="Times New Roman"/>
                <w:szCs w:val="24"/>
              </w:rPr>
              <w:t>Защита п</w:t>
            </w:r>
            <w:r w:rsidR="009165F8" w:rsidRPr="001470D4">
              <w:rPr>
                <w:rFonts w:ascii="Times New Roman" w:hAnsi="Times New Roman"/>
                <w:szCs w:val="24"/>
              </w:rPr>
              <w:t>роект «Из истории слова»</w:t>
            </w:r>
          </w:p>
          <w:p w:rsidR="00470FC3" w:rsidRPr="001470D4" w:rsidRDefault="00470FC3" w:rsidP="00F544E2">
            <w:pPr>
              <w:jc w:val="both"/>
              <w:rPr>
                <w:rFonts w:ascii="Times New Roman" w:hAnsi="Times New Roman"/>
                <w:szCs w:val="24"/>
              </w:rPr>
            </w:pPr>
          </w:p>
        </w:tc>
        <w:tc>
          <w:tcPr>
            <w:tcW w:w="7813" w:type="dxa"/>
            <w:gridSpan w:val="2"/>
          </w:tcPr>
          <w:p w:rsidR="00470FC3" w:rsidRPr="001470D4" w:rsidRDefault="009165F8" w:rsidP="00F544E2">
            <w:pPr>
              <w:jc w:val="both"/>
              <w:rPr>
                <w:rFonts w:ascii="Times New Roman" w:hAnsi="Times New Roman"/>
                <w:color w:val="000000"/>
                <w:szCs w:val="24"/>
              </w:rPr>
            </w:pPr>
            <w:r w:rsidRPr="001470D4">
              <w:rPr>
                <w:rFonts w:ascii="Times New Roman" w:hAnsi="Times New Roman"/>
                <w:color w:val="000000"/>
                <w:szCs w:val="24"/>
              </w:rPr>
              <w:t>Защищают проектную работу</w:t>
            </w:r>
          </w:p>
        </w:tc>
      </w:tr>
      <w:tr w:rsidR="00470FC3" w:rsidRPr="001470D4" w:rsidTr="00F544E2">
        <w:tc>
          <w:tcPr>
            <w:tcW w:w="959" w:type="dxa"/>
          </w:tcPr>
          <w:p w:rsidR="00470FC3" w:rsidRPr="001470D4" w:rsidRDefault="00470FC3" w:rsidP="00F544E2">
            <w:pPr>
              <w:rPr>
                <w:rFonts w:ascii="Times New Roman" w:hAnsi="Times New Roman"/>
                <w:szCs w:val="24"/>
              </w:rPr>
            </w:pPr>
            <w:r w:rsidRPr="001470D4">
              <w:rPr>
                <w:rFonts w:ascii="Times New Roman" w:hAnsi="Times New Roman"/>
                <w:szCs w:val="24"/>
              </w:rPr>
              <w:t>205/11</w:t>
            </w:r>
          </w:p>
        </w:tc>
        <w:tc>
          <w:tcPr>
            <w:tcW w:w="705" w:type="dxa"/>
          </w:tcPr>
          <w:p w:rsidR="00470FC3" w:rsidRPr="001470D4" w:rsidRDefault="00470FC3" w:rsidP="00F544E2">
            <w:pPr>
              <w:jc w:val="center"/>
              <w:rPr>
                <w:rFonts w:ascii="Times New Roman" w:hAnsi="Times New Roman"/>
                <w:b/>
                <w:szCs w:val="24"/>
              </w:rPr>
            </w:pPr>
          </w:p>
        </w:tc>
        <w:tc>
          <w:tcPr>
            <w:tcW w:w="843" w:type="dxa"/>
          </w:tcPr>
          <w:p w:rsidR="00470FC3" w:rsidRPr="001470D4" w:rsidRDefault="00470FC3" w:rsidP="00F544E2">
            <w:pPr>
              <w:jc w:val="center"/>
              <w:rPr>
                <w:rFonts w:ascii="Times New Roman" w:hAnsi="Times New Roman"/>
                <w:b/>
                <w:szCs w:val="24"/>
              </w:rPr>
            </w:pPr>
          </w:p>
        </w:tc>
        <w:tc>
          <w:tcPr>
            <w:tcW w:w="4466" w:type="dxa"/>
          </w:tcPr>
          <w:p w:rsidR="00470FC3" w:rsidRPr="001470D4" w:rsidRDefault="009165F8" w:rsidP="00F544E2">
            <w:pPr>
              <w:jc w:val="both"/>
              <w:rPr>
                <w:rFonts w:ascii="Times New Roman" w:hAnsi="Times New Roman"/>
                <w:szCs w:val="24"/>
              </w:rPr>
            </w:pPr>
            <w:r w:rsidRPr="001470D4">
              <w:rPr>
                <w:rFonts w:ascii="Times New Roman" w:hAnsi="Times New Roman"/>
                <w:szCs w:val="24"/>
              </w:rPr>
              <w:t>Словообразование.</w:t>
            </w:r>
          </w:p>
        </w:tc>
        <w:tc>
          <w:tcPr>
            <w:tcW w:w="7813" w:type="dxa"/>
            <w:gridSpan w:val="2"/>
          </w:tcPr>
          <w:p w:rsidR="00470FC3" w:rsidRPr="001470D4" w:rsidRDefault="009165F8" w:rsidP="00F544E2">
            <w:pPr>
              <w:jc w:val="both"/>
              <w:rPr>
                <w:rFonts w:ascii="Times New Roman" w:hAnsi="Times New Roman"/>
                <w:color w:val="000000"/>
                <w:szCs w:val="24"/>
              </w:rPr>
            </w:pPr>
            <w:r w:rsidRPr="001470D4">
              <w:rPr>
                <w:rFonts w:ascii="Times New Roman" w:hAnsi="Times New Roman"/>
                <w:color w:val="000000"/>
                <w:szCs w:val="24"/>
              </w:rPr>
              <w:t>Систематизируют знания о словообразовании как о разделе науки о языке. Подбирают к словам формы и однокоренные слова. Обозначают состав слов и способ их образования.</w:t>
            </w:r>
          </w:p>
        </w:tc>
      </w:tr>
      <w:tr w:rsidR="00470FC3" w:rsidRPr="001470D4" w:rsidTr="00F544E2">
        <w:tc>
          <w:tcPr>
            <w:tcW w:w="959" w:type="dxa"/>
          </w:tcPr>
          <w:p w:rsidR="00470FC3" w:rsidRPr="001470D4" w:rsidRDefault="00470FC3" w:rsidP="00F544E2">
            <w:pPr>
              <w:rPr>
                <w:rFonts w:ascii="Times New Roman" w:hAnsi="Times New Roman"/>
                <w:szCs w:val="24"/>
              </w:rPr>
            </w:pPr>
            <w:r w:rsidRPr="001470D4">
              <w:rPr>
                <w:rFonts w:ascii="Times New Roman" w:hAnsi="Times New Roman"/>
                <w:szCs w:val="24"/>
              </w:rPr>
              <w:t>206/12</w:t>
            </w:r>
          </w:p>
        </w:tc>
        <w:tc>
          <w:tcPr>
            <w:tcW w:w="705" w:type="dxa"/>
          </w:tcPr>
          <w:p w:rsidR="00470FC3" w:rsidRPr="001470D4" w:rsidRDefault="00470FC3" w:rsidP="00F544E2">
            <w:pPr>
              <w:jc w:val="center"/>
              <w:rPr>
                <w:rFonts w:ascii="Times New Roman" w:hAnsi="Times New Roman"/>
                <w:b/>
                <w:szCs w:val="24"/>
              </w:rPr>
            </w:pPr>
          </w:p>
        </w:tc>
        <w:tc>
          <w:tcPr>
            <w:tcW w:w="843" w:type="dxa"/>
          </w:tcPr>
          <w:p w:rsidR="00470FC3" w:rsidRPr="001470D4" w:rsidRDefault="00470FC3" w:rsidP="00F544E2">
            <w:pPr>
              <w:jc w:val="center"/>
              <w:rPr>
                <w:rFonts w:ascii="Times New Roman" w:hAnsi="Times New Roman"/>
                <w:b/>
                <w:szCs w:val="24"/>
              </w:rPr>
            </w:pPr>
          </w:p>
        </w:tc>
        <w:tc>
          <w:tcPr>
            <w:tcW w:w="4466" w:type="dxa"/>
          </w:tcPr>
          <w:p w:rsidR="00470FC3" w:rsidRPr="001470D4" w:rsidRDefault="009165F8" w:rsidP="00F544E2">
            <w:pPr>
              <w:jc w:val="both"/>
              <w:rPr>
                <w:rFonts w:ascii="Times New Roman" w:hAnsi="Times New Roman"/>
                <w:szCs w:val="24"/>
              </w:rPr>
            </w:pPr>
            <w:r w:rsidRPr="001470D4">
              <w:rPr>
                <w:rFonts w:ascii="Times New Roman" w:hAnsi="Times New Roman"/>
                <w:szCs w:val="24"/>
              </w:rPr>
              <w:t>Морфология.</w:t>
            </w:r>
          </w:p>
        </w:tc>
        <w:tc>
          <w:tcPr>
            <w:tcW w:w="7813" w:type="dxa"/>
            <w:gridSpan w:val="2"/>
          </w:tcPr>
          <w:p w:rsidR="00470FC3" w:rsidRPr="001470D4" w:rsidRDefault="009165F8" w:rsidP="00F544E2">
            <w:pPr>
              <w:jc w:val="both"/>
              <w:rPr>
                <w:rFonts w:ascii="Times New Roman" w:hAnsi="Times New Roman"/>
                <w:color w:val="000000"/>
                <w:szCs w:val="24"/>
              </w:rPr>
            </w:pPr>
            <w:r w:rsidRPr="001470D4">
              <w:rPr>
                <w:rFonts w:ascii="Times New Roman" w:hAnsi="Times New Roman"/>
                <w:color w:val="000000"/>
                <w:szCs w:val="24"/>
              </w:rPr>
              <w:t>Систематизируют знания о морфологии как о разделе науки о языке. Указывают падежи именных частей речи. Читают текст, выписывают примеры числительных, подбирают синонимы к одному из слов текста.</w:t>
            </w:r>
          </w:p>
        </w:tc>
      </w:tr>
      <w:tr w:rsidR="00470FC3" w:rsidRPr="001470D4" w:rsidTr="00F544E2">
        <w:tc>
          <w:tcPr>
            <w:tcW w:w="959" w:type="dxa"/>
          </w:tcPr>
          <w:p w:rsidR="00470FC3" w:rsidRPr="001470D4" w:rsidRDefault="00470FC3" w:rsidP="00F544E2">
            <w:pPr>
              <w:rPr>
                <w:rFonts w:ascii="Times New Roman" w:hAnsi="Times New Roman"/>
                <w:szCs w:val="24"/>
              </w:rPr>
            </w:pPr>
            <w:r w:rsidRPr="001470D4">
              <w:rPr>
                <w:rFonts w:ascii="Times New Roman" w:hAnsi="Times New Roman"/>
                <w:szCs w:val="24"/>
              </w:rPr>
              <w:t>207/13</w:t>
            </w:r>
          </w:p>
        </w:tc>
        <w:tc>
          <w:tcPr>
            <w:tcW w:w="705" w:type="dxa"/>
          </w:tcPr>
          <w:p w:rsidR="00470FC3" w:rsidRPr="001470D4" w:rsidRDefault="00470FC3" w:rsidP="00F544E2">
            <w:pPr>
              <w:jc w:val="center"/>
              <w:rPr>
                <w:rFonts w:ascii="Times New Roman" w:hAnsi="Times New Roman"/>
                <w:b/>
                <w:szCs w:val="24"/>
              </w:rPr>
            </w:pPr>
          </w:p>
        </w:tc>
        <w:tc>
          <w:tcPr>
            <w:tcW w:w="843" w:type="dxa"/>
          </w:tcPr>
          <w:p w:rsidR="00470FC3" w:rsidRPr="001470D4" w:rsidRDefault="00470FC3" w:rsidP="00F544E2">
            <w:pPr>
              <w:jc w:val="center"/>
              <w:rPr>
                <w:rFonts w:ascii="Times New Roman" w:hAnsi="Times New Roman"/>
                <w:b/>
                <w:szCs w:val="24"/>
              </w:rPr>
            </w:pPr>
          </w:p>
        </w:tc>
        <w:tc>
          <w:tcPr>
            <w:tcW w:w="4466" w:type="dxa"/>
          </w:tcPr>
          <w:p w:rsidR="00470FC3" w:rsidRPr="001470D4" w:rsidRDefault="00EB4156" w:rsidP="00F544E2">
            <w:pPr>
              <w:jc w:val="both"/>
              <w:rPr>
                <w:rFonts w:ascii="Times New Roman" w:hAnsi="Times New Roman"/>
                <w:szCs w:val="24"/>
              </w:rPr>
            </w:pPr>
            <w:r w:rsidRPr="001470D4">
              <w:rPr>
                <w:rFonts w:ascii="Times New Roman" w:hAnsi="Times New Roman"/>
                <w:szCs w:val="24"/>
              </w:rPr>
              <w:t>Синтаксис.</w:t>
            </w:r>
          </w:p>
        </w:tc>
        <w:tc>
          <w:tcPr>
            <w:tcW w:w="7813" w:type="dxa"/>
            <w:gridSpan w:val="2"/>
          </w:tcPr>
          <w:p w:rsidR="00470FC3" w:rsidRPr="001470D4" w:rsidRDefault="00EB4156" w:rsidP="00F544E2">
            <w:pPr>
              <w:jc w:val="both"/>
              <w:rPr>
                <w:rFonts w:ascii="Times New Roman" w:hAnsi="Times New Roman"/>
                <w:color w:val="000000"/>
                <w:szCs w:val="24"/>
              </w:rPr>
            </w:pPr>
            <w:r w:rsidRPr="001470D4">
              <w:rPr>
                <w:rFonts w:ascii="Times New Roman" w:hAnsi="Times New Roman"/>
                <w:color w:val="000000"/>
                <w:szCs w:val="24"/>
              </w:rPr>
              <w:t>Систематизируют знания и синтаксисе как о разделе науки о языке. Списывают текст, определяют его основную мысль, выделяют однородные члены и основы предложения. Определяют значение выделенного в тексте слова.</w:t>
            </w:r>
          </w:p>
        </w:tc>
      </w:tr>
      <w:tr w:rsidR="00470FC3" w:rsidRPr="001470D4" w:rsidTr="00F544E2">
        <w:tc>
          <w:tcPr>
            <w:tcW w:w="959" w:type="dxa"/>
          </w:tcPr>
          <w:p w:rsidR="00470FC3" w:rsidRPr="001470D4" w:rsidRDefault="00470FC3" w:rsidP="00F544E2">
            <w:pPr>
              <w:rPr>
                <w:rFonts w:ascii="Times New Roman" w:hAnsi="Times New Roman"/>
                <w:szCs w:val="24"/>
              </w:rPr>
            </w:pPr>
            <w:r w:rsidRPr="001470D4">
              <w:rPr>
                <w:rFonts w:ascii="Times New Roman" w:hAnsi="Times New Roman"/>
                <w:szCs w:val="24"/>
              </w:rPr>
              <w:t>208/14</w:t>
            </w:r>
          </w:p>
        </w:tc>
        <w:tc>
          <w:tcPr>
            <w:tcW w:w="705" w:type="dxa"/>
          </w:tcPr>
          <w:p w:rsidR="00470FC3" w:rsidRPr="001470D4" w:rsidRDefault="00470FC3" w:rsidP="00F544E2">
            <w:pPr>
              <w:jc w:val="center"/>
              <w:rPr>
                <w:rFonts w:ascii="Times New Roman" w:hAnsi="Times New Roman"/>
                <w:b/>
                <w:szCs w:val="24"/>
              </w:rPr>
            </w:pPr>
          </w:p>
        </w:tc>
        <w:tc>
          <w:tcPr>
            <w:tcW w:w="843" w:type="dxa"/>
          </w:tcPr>
          <w:p w:rsidR="00470FC3" w:rsidRPr="001470D4" w:rsidRDefault="00470FC3" w:rsidP="00F544E2">
            <w:pPr>
              <w:jc w:val="center"/>
              <w:rPr>
                <w:rFonts w:ascii="Times New Roman" w:hAnsi="Times New Roman"/>
                <w:b/>
                <w:szCs w:val="24"/>
              </w:rPr>
            </w:pPr>
          </w:p>
        </w:tc>
        <w:tc>
          <w:tcPr>
            <w:tcW w:w="4466" w:type="dxa"/>
          </w:tcPr>
          <w:p w:rsidR="00470FC3" w:rsidRPr="001470D4" w:rsidRDefault="009165F8" w:rsidP="00F544E2">
            <w:pPr>
              <w:jc w:val="both"/>
              <w:rPr>
                <w:rFonts w:ascii="Times New Roman" w:hAnsi="Times New Roman"/>
                <w:szCs w:val="24"/>
              </w:rPr>
            </w:pPr>
            <w:r w:rsidRPr="001470D4">
              <w:rPr>
                <w:rFonts w:ascii="Times New Roman" w:hAnsi="Times New Roman"/>
                <w:szCs w:val="24"/>
              </w:rPr>
              <w:t xml:space="preserve"> </w:t>
            </w:r>
            <w:r w:rsidR="000A69DC" w:rsidRPr="001470D4">
              <w:rPr>
                <w:rFonts w:ascii="Times New Roman" w:hAnsi="Times New Roman"/>
                <w:szCs w:val="24"/>
              </w:rPr>
              <w:t>К</w:t>
            </w:r>
            <w:r w:rsidRPr="001470D4">
              <w:rPr>
                <w:rFonts w:ascii="Times New Roman" w:hAnsi="Times New Roman"/>
                <w:szCs w:val="24"/>
              </w:rPr>
              <w:t>онтрольная работа</w:t>
            </w:r>
            <w:r w:rsidR="00F544E2" w:rsidRPr="001470D4">
              <w:rPr>
                <w:rFonts w:ascii="Times New Roman" w:hAnsi="Times New Roman"/>
                <w:szCs w:val="24"/>
              </w:rPr>
              <w:t xml:space="preserve"> по изученным раз</w:t>
            </w:r>
            <w:r w:rsidR="001470D4">
              <w:rPr>
                <w:rFonts w:ascii="Times New Roman" w:hAnsi="Times New Roman"/>
                <w:szCs w:val="24"/>
              </w:rPr>
              <w:t>делам за курс 6 класса</w:t>
            </w:r>
          </w:p>
        </w:tc>
        <w:tc>
          <w:tcPr>
            <w:tcW w:w="7813" w:type="dxa"/>
            <w:gridSpan w:val="2"/>
          </w:tcPr>
          <w:p w:rsidR="00470FC3" w:rsidRPr="001470D4" w:rsidRDefault="009165F8" w:rsidP="00F544E2">
            <w:pPr>
              <w:jc w:val="both"/>
              <w:rPr>
                <w:rFonts w:ascii="Times New Roman" w:hAnsi="Times New Roman"/>
                <w:color w:val="000000"/>
                <w:szCs w:val="24"/>
              </w:rPr>
            </w:pPr>
            <w:r w:rsidRPr="001470D4">
              <w:rPr>
                <w:rFonts w:ascii="Times New Roman" w:hAnsi="Times New Roman"/>
                <w:color w:val="000000"/>
                <w:szCs w:val="24"/>
              </w:rPr>
              <w:t>Выполняют контрольную работу</w:t>
            </w:r>
          </w:p>
        </w:tc>
      </w:tr>
      <w:tr w:rsidR="00470FC3" w:rsidRPr="001470D4" w:rsidTr="00F544E2">
        <w:tc>
          <w:tcPr>
            <w:tcW w:w="959" w:type="dxa"/>
          </w:tcPr>
          <w:p w:rsidR="00470FC3" w:rsidRPr="001470D4" w:rsidRDefault="00470FC3" w:rsidP="00F544E2">
            <w:pPr>
              <w:rPr>
                <w:rFonts w:ascii="Times New Roman" w:hAnsi="Times New Roman"/>
                <w:szCs w:val="24"/>
              </w:rPr>
            </w:pPr>
            <w:r w:rsidRPr="001470D4">
              <w:rPr>
                <w:rFonts w:ascii="Times New Roman" w:hAnsi="Times New Roman"/>
                <w:szCs w:val="24"/>
              </w:rPr>
              <w:t>209/15</w:t>
            </w:r>
          </w:p>
        </w:tc>
        <w:tc>
          <w:tcPr>
            <w:tcW w:w="705" w:type="dxa"/>
          </w:tcPr>
          <w:p w:rsidR="00470FC3" w:rsidRPr="001470D4" w:rsidRDefault="00470FC3" w:rsidP="00F544E2">
            <w:pPr>
              <w:jc w:val="center"/>
              <w:rPr>
                <w:rFonts w:ascii="Times New Roman" w:hAnsi="Times New Roman"/>
                <w:b/>
                <w:szCs w:val="24"/>
              </w:rPr>
            </w:pPr>
          </w:p>
        </w:tc>
        <w:tc>
          <w:tcPr>
            <w:tcW w:w="843" w:type="dxa"/>
          </w:tcPr>
          <w:p w:rsidR="00470FC3" w:rsidRPr="001470D4" w:rsidRDefault="00470FC3" w:rsidP="00F544E2">
            <w:pPr>
              <w:jc w:val="center"/>
              <w:rPr>
                <w:rFonts w:ascii="Times New Roman" w:hAnsi="Times New Roman"/>
                <w:b/>
                <w:szCs w:val="24"/>
              </w:rPr>
            </w:pPr>
          </w:p>
        </w:tc>
        <w:tc>
          <w:tcPr>
            <w:tcW w:w="4466" w:type="dxa"/>
          </w:tcPr>
          <w:p w:rsidR="00470FC3" w:rsidRPr="001470D4" w:rsidRDefault="00EB4156" w:rsidP="00F544E2">
            <w:pPr>
              <w:jc w:val="both"/>
              <w:rPr>
                <w:rFonts w:ascii="Times New Roman" w:hAnsi="Times New Roman"/>
                <w:szCs w:val="24"/>
              </w:rPr>
            </w:pPr>
            <w:r w:rsidRPr="001470D4">
              <w:rPr>
                <w:rFonts w:ascii="Times New Roman" w:hAnsi="Times New Roman"/>
                <w:szCs w:val="24"/>
              </w:rPr>
              <w:t>Анализ ошибок, допущенных в диктанте. Закрепление изученного</w:t>
            </w:r>
          </w:p>
        </w:tc>
        <w:tc>
          <w:tcPr>
            <w:tcW w:w="7813" w:type="dxa"/>
            <w:gridSpan w:val="2"/>
          </w:tcPr>
          <w:p w:rsidR="00470FC3" w:rsidRPr="001470D4" w:rsidRDefault="00EB4156" w:rsidP="00F544E2">
            <w:pPr>
              <w:jc w:val="both"/>
              <w:rPr>
                <w:rFonts w:ascii="Times New Roman" w:hAnsi="Times New Roman"/>
                <w:color w:val="000000"/>
                <w:szCs w:val="24"/>
              </w:rPr>
            </w:pPr>
            <w:r w:rsidRPr="001470D4">
              <w:rPr>
                <w:rFonts w:ascii="Times New Roman" w:hAnsi="Times New Roman"/>
                <w:color w:val="000000"/>
                <w:szCs w:val="24"/>
              </w:rPr>
              <w:t>Анализируют типичные ошибки. Выполняют упражнения.</w:t>
            </w:r>
          </w:p>
        </w:tc>
      </w:tr>
      <w:tr w:rsidR="00470FC3" w:rsidRPr="001470D4" w:rsidTr="00F544E2">
        <w:tc>
          <w:tcPr>
            <w:tcW w:w="959" w:type="dxa"/>
          </w:tcPr>
          <w:p w:rsidR="00470FC3" w:rsidRPr="001470D4" w:rsidRDefault="00470FC3" w:rsidP="00F544E2">
            <w:pPr>
              <w:rPr>
                <w:rFonts w:ascii="Times New Roman" w:hAnsi="Times New Roman"/>
                <w:szCs w:val="24"/>
              </w:rPr>
            </w:pPr>
            <w:r w:rsidRPr="001470D4">
              <w:rPr>
                <w:rFonts w:ascii="Times New Roman" w:hAnsi="Times New Roman"/>
                <w:szCs w:val="24"/>
              </w:rPr>
              <w:t>210/16</w:t>
            </w:r>
          </w:p>
        </w:tc>
        <w:tc>
          <w:tcPr>
            <w:tcW w:w="705" w:type="dxa"/>
          </w:tcPr>
          <w:p w:rsidR="00470FC3" w:rsidRPr="001470D4" w:rsidRDefault="00470FC3" w:rsidP="00F544E2">
            <w:pPr>
              <w:jc w:val="center"/>
              <w:rPr>
                <w:rFonts w:ascii="Times New Roman" w:hAnsi="Times New Roman"/>
                <w:b/>
                <w:szCs w:val="24"/>
              </w:rPr>
            </w:pPr>
          </w:p>
        </w:tc>
        <w:tc>
          <w:tcPr>
            <w:tcW w:w="843" w:type="dxa"/>
          </w:tcPr>
          <w:p w:rsidR="00470FC3" w:rsidRPr="001470D4" w:rsidRDefault="00470FC3" w:rsidP="00F544E2">
            <w:pPr>
              <w:jc w:val="center"/>
              <w:rPr>
                <w:rFonts w:ascii="Times New Roman" w:hAnsi="Times New Roman"/>
                <w:b/>
                <w:szCs w:val="24"/>
              </w:rPr>
            </w:pPr>
          </w:p>
        </w:tc>
        <w:tc>
          <w:tcPr>
            <w:tcW w:w="4466" w:type="dxa"/>
          </w:tcPr>
          <w:p w:rsidR="00470FC3" w:rsidRPr="001470D4" w:rsidRDefault="00EB4156" w:rsidP="00F544E2">
            <w:pPr>
              <w:jc w:val="both"/>
              <w:rPr>
                <w:rFonts w:ascii="Times New Roman" w:hAnsi="Times New Roman"/>
                <w:szCs w:val="24"/>
              </w:rPr>
            </w:pPr>
            <w:r w:rsidRPr="001470D4">
              <w:rPr>
                <w:rFonts w:ascii="Times New Roman" w:hAnsi="Times New Roman"/>
                <w:szCs w:val="24"/>
              </w:rPr>
              <w:t>Итоговый урок.</w:t>
            </w:r>
          </w:p>
        </w:tc>
        <w:tc>
          <w:tcPr>
            <w:tcW w:w="7813" w:type="dxa"/>
            <w:gridSpan w:val="2"/>
          </w:tcPr>
          <w:p w:rsidR="00470FC3" w:rsidRPr="001470D4" w:rsidRDefault="00EB4156" w:rsidP="00F544E2">
            <w:pPr>
              <w:jc w:val="both"/>
              <w:rPr>
                <w:rFonts w:ascii="Times New Roman" w:hAnsi="Times New Roman"/>
                <w:color w:val="000000"/>
                <w:szCs w:val="24"/>
              </w:rPr>
            </w:pPr>
            <w:r w:rsidRPr="001470D4">
              <w:rPr>
                <w:rFonts w:ascii="Times New Roman" w:hAnsi="Times New Roman"/>
                <w:color w:val="000000"/>
                <w:szCs w:val="24"/>
              </w:rPr>
              <w:t>Выполняют упражнения.</w:t>
            </w:r>
            <w:r w:rsidR="000A69DC" w:rsidRPr="001470D4">
              <w:rPr>
                <w:rFonts w:ascii="Times New Roman" w:hAnsi="Times New Roman"/>
                <w:color w:val="000000"/>
                <w:szCs w:val="24"/>
              </w:rPr>
              <w:t>, участвуют в словесных играх</w:t>
            </w:r>
          </w:p>
        </w:tc>
      </w:tr>
    </w:tbl>
    <w:p w:rsidR="003C2BDB" w:rsidRPr="001470D4" w:rsidRDefault="006053C8" w:rsidP="003C2BDB">
      <w:pPr>
        <w:shd w:val="clear" w:color="auto" w:fill="FFFFFF"/>
        <w:spacing w:after="0" w:line="240" w:lineRule="auto"/>
        <w:ind w:right="1"/>
        <w:rPr>
          <w:rFonts w:ascii="Times New Roman" w:hAnsi="Times New Roman" w:cs="Times New Roman"/>
          <w:b/>
          <w:sz w:val="24"/>
          <w:szCs w:val="24"/>
        </w:rPr>
      </w:pPr>
      <w:r w:rsidRPr="001470D4">
        <w:rPr>
          <w:rFonts w:ascii="Times New Roman" w:hAnsi="Times New Roman" w:cs="Times New Roman"/>
          <w:b/>
          <w:sz w:val="24"/>
          <w:szCs w:val="24"/>
        </w:rPr>
        <w:t xml:space="preserve">                                                                                </w:t>
      </w:r>
      <w:r w:rsidR="003C2BDB" w:rsidRPr="001470D4">
        <w:rPr>
          <w:rFonts w:ascii="Times New Roman" w:hAnsi="Times New Roman" w:cs="Times New Roman"/>
          <w:b/>
          <w:sz w:val="24"/>
          <w:szCs w:val="24"/>
        </w:rPr>
        <w:tab/>
      </w:r>
      <w:r w:rsidR="003C2BDB" w:rsidRPr="001470D4">
        <w:rPr>
          <w:rFonts w:ascii="Times New Roman" w:hAnsi="Times New Roman" w:cs="Times New Roman"/>
          <w:b/>
          <w:sz w:val="24"/>
          <w:szCs w:val="24"/>
        </w:rPr>
        <w:tab/>
      </w:r>
      <w:r w:rsidR="003C2BDB" w:rsidRPr="001470D4">
        <w:rPr>
          <w:rFonts w:ascii="Times New Roman" w:hAnsi="Times New Roman" w:cs="Times New Roman"/>
          <w:b/>
          <w:sz w:val="24"/>
          <w:szCs w:val="24"/>
        </w:rPr>
        <w:tab/>
      </w:r>
    </w:p>
    <w:p w:rsidR="00131606" w:rsidRPr="001470D4" w:rsidRDefault="003C2BDB" w:rsidP="000A69DC">
      <w:pPr>
        <w:shd w:val="clear" w:color="auto" w:fill="FFFFFF"/>
        <w:spacing w:after="0" w:line="240" w:lineRule="auto"/>
        <w:ind w:right="1"/>
        <w:rPr>
          <w:rFonts w:ascii="Times New Roman" w:hAnsi="Times New Roman" w:cs="Times New Roman"/>
          <w:b/>
          <w:sz w:val="24"/>
          <w:szCs w:val="24"/>
        </w:rPr>
      </w:pPr>
      <w:r w:rsidRPr="001470D4">
        <w:rPr>
          <w:rFonts w:ascii="Times New Roman" w:hAnsi="Times New Roman" w:cs="Times New Roman"/>
          <w:b/>
          <w:sz w:val="24"/>
          <w:szCs w:val="24"/>
        </w:rPr>
        <w:tab/>
      </w:r>
      <w:r w:rsidRPr="001470D4">
        <w:rPr>
          <w:rFonts w:ascii="Times New Roman" w:hAnsi="Times New Roman" w:cs="Times New Roman"/>
          <w:b/>
          <w:sz w:val="24"/>
          <w:szCs w:val="24"/>
        </w:rPr>
        <w:tab/>
      </w:r>
      <w:r w:rsidRPr="001470D4">
        <w:rPr>
          <w:rFonts w:ascii="Times New Roman" w:hAnsi="Times New Roman" w:cs="Times New Roman"/>
          <w:b/>
          <w:sz w:val="24"/>
          <w:szCs w:val="24"/>
        </w:rPr>
        <w:tab/>
      </w:r>
      <w:r w:rsidRPr="001470D4">
        <w:rPr>
          <w:rFonts w:ascii="Times New Roman" w:hAnsi="Times New Roman" w:cs="Times New Roman"/>
          <w:b/>
          <w:sz w:val="24"/>
          <w:szCs w:val="24"/>
        </w:rPr>
        <w:tab/>
      </w:r>
      <w:r w:rsidR="00131606" w:rsidRPr="001470D4">
        <w:rPr>
          <w:rFonts w:ascii="Times New Roman" w:hAnsi="Times New Roman" w:cs="Times New Roman"/>
          <w:sz w:val="24"/>
          <w:szCs w:val="24"/>
        </w:rPr>
        <w:t>Перечень учебно-методического обеспечения. Список литературы</w:t>
      </w:r>
    </w:p>
    <w:p w:rsidR="00694504" w:rsidRPr="001470D4" w:rsidRDefault="00C05755" w:rsidP="00B11D1A">
      <w:pPr>
        <w:shd w:val="clear" w:color="auto" w:fill="FFFFFF"/>
        <w:spacing w:after="0" w:line="240" w:lineRule="auto"/>
        <w:ind w:right="1"/>
        <w:rPr>
          <w:rFonts w:ascii="Times New Roman" w:hAnsi="Times New Roman" w:cs="Times New Roman"/>
          <w:sz w:val="24"/>
          <w:szCs w:val="24"/>
        </w:rPr>
      </w:pPr>
      <w:r w:rsidRPr="001470D4">
        <w:rPr>
          <w:rFonts w:ascii="Times New Roman" w:hAnsi="Times New Roman" w:cs="Times New Roman"/>
          <w:b/>
          <w:sz w:val="24"/>
          <w:szCs w:val="24"/>
        </w:rPr>
        <w:t xml:space="preserve">       </w:t>
      </w:r>
      <w:r w:rsidR="00694504" w:rsidRPr="001470D4">
        <w:rPr>
          <w:rFonts w:ascii="Times New Roman" w:hAnsi="Times New Roman" w:cs="Times New Roman"/>
          <w:sz w:val="24"/>
          <w:szCs w:val="24"/>
        </w:rPr>
        <w:t>Для учащихся:</w:t>
      </w:r>
    </w:p>
    <w:p w:rsidR="00694504" w:rsidRPr="001470D4" w:rsidRDefault="00EB4156" w:rsidP="00EB4156">
      <w:pPr>
        <w:shd w:val="clear" w:color="auto" w:fill="FFFFFF"/>
        <w:spacing w:after="0" w:line="240" w:lineRule="auto"/>
        <w:ind w:left="426" w:right="1"/>
        <w:rPr>
          <w:rFonts w:ascii="Times New Roman" w:hAnsi="Times New Roman" w:cs="Times New Roman"/>
          <w:sz w:val="24"/>
          <w:szCs w:val="24"/>
        </w:rPr>
      </w:pPr>
      <w:r w:rsidRPr="001470D4">
        <w:rPr>
          <w:rFonts w:ascii="Times New Roman" w:hAnsi="Times New Roman" w:cs="Times New Roman"/>
          <w:sz w:val="24"/>
          <w:szCs w:val="24"/>
        </w:rPr>
        <w:t>1. Русский язык. 6</w:t>
      </w:r>
      <w:r w:rsidR="00695518" w:rsidRPr="001470D4">
        <w:rPr>
          <w:rFonts w:ascii="Times New Roman" w:hAnsi="Times New Roman" w:cs="Times New Roman"/>
          <w:sz w:val="24"/>
          <w:szCs w:val="24"/>
        </w:rPr>
        <w:t xml:space="preserve">  класс. Учебник для общеобразовательных учреждений</w:t>
      </w:r>
      <w:r w:rsidR="000D53E5" w:rsidRPr="001470D4">
        <w:rPr>
          <w:rFonts w:ascii="Times New Roman" w:hAnsi="Times New Roman" w:cs="Times New Roman"/>
          <w:sz w:val="24"/>
          <w:szCs w:val="24"/>
        </w:rPr>
        <w:t>. в</w:t>
      </w:r>
      <w:r w:rsidR="00695518" w:rsidRPr="001470D4">
        <w:rPr>
          <w:rFonts w:ascii="Times New Roman" w:hAnsi="Times New Roman" w:cs="Times New Roman"/>
          <w:sz w:val="24"/>
          <w:szCs w:val="24"/>
        </w:rPr>
        <w:t xml:space="preserve"> 2 ч.. Авторы-составители: </w:t>
      </w:r>
      <w:r w:rsidRPr="001470D4">
        <w:rPr>
          <w:rFonts w:ascii="Times New Roman" w:hAnsi="Times New Roman" w:cs="Times New Roman"/>
          <w:sz w:val="24"/>
          <w:szCs w:val="24"/>
        </w:rPr>
        <w:t>Баранов М.Т Ладыженская Т.А., Тростенцова Л.А. , Москва .,«Просвещение», 2016г.</w:t>
      </w:r>
    </w:p>
    <w:p w:rsidR="00EB4156" w:rsidRPr="001470D4" w:rsidRDefault="00EB4156" w:rsidP="00EB4156">
      <w:pPr>
        <w:shd w:val="clear" w:color="auto" w:fill="FFFFFF"/>
        <w:spacing w:after="0" w:line="240" w:lineRule="auto"/>
        <w:ind w:left="426" w:right="1"/>
        <w:rPr>
          <w:rFonts w:ascii="Times New Roman" w:hAnsi="Times New Roman" w:cs="Times New Roman"/>
          <w:sz w:val="24"/>
          <w:szCs w:val="24"/>
        </w:rPr>
      </w:pPr>
      <w:r w:rsidRPr="001470D4">
        <w:rPr>
          <w:rFonts w:ascii="Times New Roman" w:hAnsi="Times New Roman" w:cs="Times New Roman"/>
          <w:sz w:val="24"/>
          <w:szCs w:val="24"/>
        </w:rPr>
        <w:t>2. Лингвистические словари и справочники</w:t>
      </w:r>
    </w:p>
    <w:p w:rsidR="004E7688" w:rsidRPr="001470D4" w:rsidRDefault="000A69DC" w:rsidP="000A69DC">
      <w:pPr>
        <w:shd w:val="clear" w:color="auto" w:fill="FFFFFF"/>
        <w:spacing w:after="0" w:line="240" w:lineRule="auto"/>
        <w:ind w:right="1"/>
        <w:rPr>
          <w:rFonts w:ascii="Times New Roman" w:hAnsi="Times New Roman" w:cs="Times New Roman"/>
          <w:sz w:val="24"/>
          <w:szCs w:val="24"/>
        </w:rPr>
      </w:pPr>
      <w:r w:rsidRPr="001470D4">
        <w:rPr>
          <w:rFonts w:ascii="Times New Roman" w:hAnsi="Times New Roman" w:cs="Times New Roman"/>
          <w:sz w:val="24"/>
          <w:szCs w:val="24"/>
        </w:rPr>
        <w:t xml:space="preserve">       3</w:t>
      </w:r>
      <w:r w:rsidR="004E7688" w:rsidRPr="001470D4">
        <w:rPr>
          <w:rFonts w:ascii="Times New Roman" w:hAnsi="Times New Roman" w:cs="Times New Roman"/>
          <w:sz w:val="24"/>
          <w:szCs w:val="24"/>
        </w:rPr>
        <w:t>.-Орфограммка, orfogrammka.ru</w:t>
      </w:r>
    </w:p>
    <w:p w:rsidR="00695518" w:rsidRPr="001470D4" w:rsidRDefault="00695518" w:rsidP="00EB4156">
      <w:pPr>
        <w:shd w:val="clear" w:color="auto" w:fill="FFFFFF"/>
        <w:spacing w:after="0" w:line="240" w:lineRule="auto"/>
        <w:ind w:left="426" w:right="1"/>
        <w:rPr>
          <w:rFonts w:ascii="Times New Roman" w:hAnsi="Times New Roman" w:cs="Times New Roman"/>
          <w:sz w:val="24"/>
          <w:szCs w:val="24"/>
        </w:rPr>
      </w:pPr>
    </w:p>
    <w:p w:rsidR="00694504" w:rsidRPr="001470D4" w:rsidRDefault="00694504" w:rsidP="00B11D1A">
      <w:pPr>
        <w:shd w:val="clear" w:color="auto" w:fill="FFFFFF"/>
        <w:spacing w:after="0" w:line="240" w:lineRule="auto"/>
        <w:ind w:left="426" w:right="1"/>
        <w:rPr>
          <w:rFonts w:ascii="Times New Roman" w:hAnsi="Times New Roman" w:cs="Times New Roman"/>
          <w:sz w:val="24"/>
          <w:szCs w:val="24"/>
        </w:rPr>
      </w:pPr>
      <w:r w:rsidRPr="001470D4">
        <w:rPr>
          <w:rFonts w:ascii="Times New Roman" w:hAnsi="Times New Roman" w:cs="Times New Roman"/>
          <w:sz w:val="24"/>
          <w:szCs w:val="24"/>
        </w:rPr>
        <w:lastRenderedPageBreak/>
        <w:t>Для учителя:</w:t>
      </w:r>
    </w:p>
    <w:p w:rsidR="00EB4156" w:rsidRPr="001470D4" w:rsidRDefault="00695518" w:rsidP="00EB4156">
      <w:pPr>
        <w:shd w:val="clear" w:color="auto" w:fill="FFFFFF"/>
        <w:spacing w:after="0" w:line="240" w:lineRule="auto"/>
        <w:ind w:left="426" w:right="1"/>
        <w:rPr>
          <w:rFonts w:ascii="Times New Roman" w:hAnsi="Times New Roman" w:cs="Times New Roman"/>
          <w:sz w:val="24"/>
          <w:szCs w:val="24"/>
        </w:rPr>
      </w:pPr>
      <w:r w:rsidRPr="001470D4">
        <w:rPr>
          <w:rFonts w:ascii="Times New Roman" w:hAnsi="Times New Roman" w:cs="Times New Roman"/>
          <w:color w:val="000000"/>
          <w:spacing w:val="1"/>
          <w:sz w:val="24"/>
          <w:szCs w:val="24"/>
        </w:rPr>
        <w:t>1.</w:t>
      </w:r>
      <w:r w:rsidR="00610498" w:rsidRPr="001470D4">
        <w:rPr>
          <w:rFonts w:ascii="Times New Roman" w:hAnsi="Times New Roman" w:cs="Times New Roman"/>
          <w:color w:val="000000"/>
          <w:spacing w:val="1"/>
          <w:sz w:val="24"/>
          <w:szCs w:val="24"/>
        </w:rPr>
        <w:t xml:space="preserve"> </w:t>
      </w:r>
      <w:r w:rsidR="00EB4156" w:rsidRPr="001470D4">
        <w:rPr>
          <w:rFonts w:ascii="Times New Roman" w:hAnsi="Times New Roman" w:cs="Times New Roman"/>
          <w:sz w:val="24"/>
          <w:szCs w:val="24"/>
        </w:rPr>
        <w:t>Русский язык. 6</w:t>
      </w:r>
      <w:r w:rsidR="00610498" w:rsidRPr="001470D4">
        <w:rPr>
          <w:rFonts w:ascii="Times New Roman" w:hAnsi="Times New Roman" w:cs="Times New Roman"/>
          <w:sz w:val="24"/>
          <w:szCs w:val="24"/>
        </w:rPr>
        <w:t xml:space="preserve">  класс. Учебник для общеобразовательных учреждений </w:t>
      </w:r>
      <w:r w:rsidR="000D53E5" w:rsidRPr="001470D4">
        <w:rPr>
          <w:rFonts w:ascii="Times New Roman" w:hAnsi="Times New Roman" w:cs="Times New Roman"/>
          <w:sz w:val="24"/>
          <w:szCs w:val="24"/>
        </w:rPr>
        <w:t>в</w:t>
      </w:r>
      <w:r w:rsidR="00E52101" w:rsidRPr="001470D4">
        <w:rPr>
          <w:rFonts w:ascii="Times New Roman" w:hAnsi="Times New Roman" w:cs="Times New Roman"/>
          <w:sz w:val="24"/>
          <w:szCs w:val="24"/>
        </w:rPr>
        <w:t xml:space="preserve"> 2 ч.. Авторы-составители:</w:t>
      </w:r>
      <w:r w:rsidR="000D53E5" w:rsidRPr="001470D4">
        <w:rPr>
          <w:rFonts w:ascii="Times New Roman" w:hAnsi="Times New Roman" w:cs="Times New Roman"/>
          <w:sz w:val="24"/>
          <w:szCs w:val="24"/>
        </w:rPr>
        <w:t xml:space="preserve"> </w:t>
      </w:r>
      <w:r w:rsidR="00EB4156" w:rsidRPr="001470D4">
        <w:rPr>
          <w:rFonts w:ascii="Times New Roman" w:hAnsi="Times New Roman" w:cs="Times New Roman"/>
          <w:sz w:val="24"/>
          <w:szCs w:val="24"/>
        </w:rPr>
        <w:t>Баранов М.Т Ладыженская Т</w:t>
      </w:r>
      <w:r w:rsidR="009E08B0">
        <w:rPr>
          <w:rFonts w:ascii="Times New Roman" w:hAnsi="Times New Roman" w:cs="Times New Roman"/>
          <w:sz w:val="24"/>
          <w:szCs w:val="24"/>
        </w:rPr>
        <w:t xml:space="preserve">.А., Тростенцова Л.А. , Москва. </w:t>
      </w:r>
      <w:r w:rsidR="00EB4156" w:rsidRPr="001470D4">
        <w:rPr>
          <w:rFonts w:ascii="Times New Roman" w:hAnsi="Times New Roman" w:cs="Times New Roman"/>
          <w:sz w:val="24"/>
          <w:szCs w:val="24"/>
        </w:rPr>
        <w:t>«Просвещение», 2016г.</w:t>
      </w:r>
    </w:p>
    <w:p w:rsidR="00E52101" w:rsidRPr="001470D4" w:rsidRDefault="00EB4156" w:rsidP="004E7688">
      <w:pPr>
        <w:shd w:val="clear" w:color="auto" w:fill="FFFFFF"/>
        <w:spacing w:after="0" w:line="240" w:lineRule="auto"/>
        <w:ind w:left="426" w:right="1"/>
        <w:rPr>
          <w:rFonts w:ascii="Times New Roman" w:hAnsi="Times New Roman" w:cs="Times New Roman"/>
          <w:b/>
          <w:sz w:val="24"/>
          <w:szCs w:val="24"/>
        </w:rPr>
      </w:pPr>
      <w:r w:rsidRPr="001470D4">
        <w:rPr>
          <w:rFonts w:ascii="Times New Roman" w:hAnsi="Times New Roman" w:cs="Times New Roman"/>
          <w:sz w:val="24"/>
          <w:szCs w:val="24"/>
        </w:rPr>
        <w:t>2</w:t>
      </w:r>
      <w:r w:rsidR="00695518" w:rsidRPr="001470D4">
        <w:rPr>
          <w:rFonts w:ascii="Times New Roman" w:hAnsi="Times New Roman" w:cs="Times New Roman"/>
          <w:sz w:val="24"/>
          <w:szCs w:val="24"/>
        </w:rPr>
        <w:t>. Лингвистические словари и справочники</w:t>
      </w:r>
    </w:p>
    <w:p w:rsidR="00EB4156" w:rsidRPr="001470D4" w:rsidRDefault="004E7688" w:rsidP="00EB4156">
      <w:pPr>
        <w:shd w:val="clear" w:color="auto" w:fill="FFFFFF"/>
        <w:spacing w:after="0" w:line="240" w:lineRule="auto"/>
        <w:ind w:left="426" w:right="1"/>
        <w:rPr>
          <w:rFonts w:ascii="Times New Roman" w:hAnsi="Times New Roman" w:cs="Times New Roman"/>
          <w:sz w:val="24"/>
          <w:szCs w:val="24"/>
        </w:rPr>
      </w:pPr>
      <w:r w:rsidRPr="001470D4">
        <w:rPr>
          <w:rFonts w:ascii="Times New Roman" w:hAnsi="Times New Roman" w:cs="Times New Roman"/>
          <w:sz w:val="24"/>
          <w:szCs w:val="24"/>
        </w:rPr>
        <w:t>3.</w:t>
      </w:r>
      <w:bookmarkStart w:id="1" w:name="_Hlk81070932"/>
      <w:r w:rsidR="00EB4156" w:rsidRPr="001470D4">
        <w:rPr>
          <w:rFonts w:ascii="Times New Roman" w:hAnsi="Times New Roman" w:cs="Times New Roman"/>
          <w:sz w:val="24"/>
          <w:szCs w:val="24"/>
        </w:rPr>
        <w:t>Интернет-ресурсы</w:t>
      </w:r>
    </w:p>
    <w:p w:rsidR="00EB4156" w:rsidRPr="001470D4" w:rsidRDefault="00EB4156" w:rsidP="00EB4156">
      <w:pPr>
        <w:shd w:val="clear" w:color="auto" w:fill="FFFFFF"/>
        <w:spacing w:after="0" w:line="240" w:lineRule="auto"/>
        <w:ind w:left="426" w:right="1"/>
        <w:rPr>
          <w:rFonts w:ascii="Times New Roman" w:hAnsi="Times New Roman" w:cs="Times New Roman"/>
          <w:sz w:val="24"/>
          <w:szCs w:val="24"/>
        </w:rPr>
      </w:pPr>
      <w:r w:rsidRPr="001470D4">
        <w:rPr>
          <w:rFonts w:ascii="Times New Roman" w:hAnsi="Times New Roman" w:cs="Times New Roman"/>
          <w:sz w:val="24"/>
          <w:szCs w:val="24"/>
        </w:rPr>
        <w:t>1. http://mon.gov.ru – сайт Министерства образования и науки РФ.</w:t>
      </w:r>
    </w:p>
    <w:p w:rsidR="00EB4156" w:rsidRPr="001470D4" w:rsidRDefault="00E8111C" w:rsidP="00EB4156">
      <w:pPr>
        <w:shd w:val="clear" w:color="auto" w:fill="FFFFFF"/>
        <w:spacing w:after="0" w:line="240" w:lineRule="auto"/>
        <w:ind w:left="426" w:right="1"/>
        <w:rPr>
          <w:rFonts w:ascii="Times New Roman" w:hAnsi="Times New Roman" w:cs="Times New Roman"/>
          <w:sz w:val="24"/>
          <w:szCs w:val="24"/>
        </w:rPr>
      </w:pPr>
      <w:r w:rsidRPr="001470D4">
        <w:rPr>
          <w:rFonts w:ascii="Times New Roman" w:hAnsi="Times New Roman" w:cs="Times New Roman"/>
          <w:sz w:val="24"/>
          <w:szCs w:val="24"/>
        </w:rPr>
        <w:t>2</w:t>
      </w:r>
      <w:r w:rsidR="00EB4156" w:rsidRPr="001470D4">
        <w:rPr>
          <w:rFonts w:ascii="Times New Roman" w:hAnsi="Times New Roman" w:cs="Times New Roman"/>
          <w:sz w:val="24"/>
          <w:szCs w:val="24"/>
        </w:rPr>
        <w:t>. http://window.edu.ru – электронные образовательные ресурсы.</w:t>
      </w:r>
    </w:p>
    <w:p w:rsidR="00E52101" w:rsidRPr="001470D4" w:rsidRDefault="002860EF" w:rsidP="002860EF">
      <w:pPr>
        <w:shd w:val="clear" w:color="auto" w:fill="FFFFFF"/>
        <w:spacing w:after="0" w:line="240" w:lineRule="auto"/>
        <w:ind w:right="1"/>
        <w:rPr>
          <w:rFonts w:ascii="Times New Roman" w:hAnsi="Times New Roman" w:cs="Times New Roman"/>
          <w:sz w:val="24"/>
          <w:szCs w:val="24"/>
        </w:rPr>
      </w:pPr>
      <w:r w:rsidRPr="001470D4">
        <w:rPr>
          <w:rFonts w:ascii="Times New Roman" w:hAnsi="Times New Roman" w:cs="Times New Roman"/>
          <w:sz w:val="24"/>
          <w:szCs w:val="24"/>
        </w:rPr>
        <w:t xml:space="preserve">       3</w:t>
      </w:r>
      <w:r w:rsidR="004E7688" w:rsidRPr="001470D4">
        <w:rPr>
          <w:rFonts w:ascii="Times New Roman" w:hAnsi="Times New Roman" w:cs="Times New Roman"/>
          <w:sz w:val="24"/>
          <w:szCs w:val="24"/>
        </w:rPr>
        <w:t>.</w:t>
      </w:r>
      <w:r w:rsidR="00E8111C" w:rsidRPr="001470D4">
        <w:rPr>
          <w:rFonts w:ascii="Times New Roman" w:hAnsi="Times New Roman" w:cs="Times New Roman"/>
          <w:sz w:val="24"/>
          <w:szCs w:val="24"/>
        </w:rPr>
        <w:t>-Орфограммка, orfogrammka.ru</w:t>
      </w:r>
    </w:p>
    <w:bookmarkEnd w:id="1"/>
    <w:p w:rsidR="00B15FC1" w:rsidRPr="001470D4" w:rsidRDefault="00B15FC1" w:rsidP="00B11D1A">
      <w:pPr>
        <w:shd w:val="clear" w:color="auto" w:fill="FFFFFF"/>
        <w:spacing w:after="0" w:line="240" w:lineRule="auto"/>
        <w:ind w:right="1"/>
        <w:jc w:val="center"/>
        <w:rPr>
          <w:rFonts w:ascii="Times New Roman" w:hAnsi="Times New Roman" w:cs="Times New Roman"/>
          <w:b/>
          <w:sz w:val="24"/>
          <w:szCs w:val="24"/>
        </w:rPr>
      </w:pPr>
    </w:p>
    <w:p w:rsidR="00B15FC1" w:rsidRPr="001470D4" w:rsidRDefault="00B15FC1" w:rsidP="00B11D1A">
      <w:pPr>
        <w:shd w:val="clear" w:color="auto" w:fill="FFFFFF"/>
        <w:spacing w:after="0" w:line="240" w:lineRule="auto"/>
        <w:ind w:right="1"/>
        <w:jc w:val="center"/>
        <w:rPr>
          <w:rFonts w:ascii="Times New Roman" w:hAnsi="Times New Roman" w:cs="Times New Roman"/>
          <w:b/>
          <w:sz w:val="24"/>
          <w:szCs w:val="24"/>
        </w:rPr>
      </w:pPr>
    </w:p>
    <w:p w:rsidR="00B15FC1" w:rsidRPr="001470D4" w:rsidRDefault="00B15FC1" w:rsidP="00B11D1A">
      <w:pPr>
        <w:shd w:val="clear" w:color="auto" w:fill="FFFFFF"/>
        <w:spacing w:after="0" w:line="240" w:lineRule="auto"/>
        <w:ind w:right="1"/>
        <w:jc w:val="center"/>
        <w:rPr>
          <w:rFonts w:ascii="Times New Roman" w:hAnsi="Times New Roman" w:cs="Times New Roman"/>
          <w:b/>
          <w:sz w:val="24"/>
          <w:szCs w:val="24"/>
        </w:rPr>
      </w:pPr>
    </w:p>
    <w:p w:rsidR="00B15FC1" w:rsidRPr="001470D4" w:rsidRDefault="00B15FC1" w:rsidP="00B11D1A">
      <w:pPr>
        <w:shd w:val="clear" w:color="auto" w:fill="FFFFFF"/>
        <w:spacing w:after="0" w:line="240" w:lineRule="auto"/>
        <w:ind w:right="1"/>
        <w:jc w:val="center"/>
        <w:rPr>
          <w:rFonts w:ascii="Times New Roman" w:hAnsi="Times New Roman" w:cs="Times New Roman"/>
          <w:b/>
          <w:sz w:val="24"/>
          <w:szCs w:val="24"/>
        </w:rPr>
      </w:pPr>
    </w:p>
    <w:p w:rsidR="00B15FC1" w:rsidRPr="001470D4" w:rsidRDefault="00B15FC1" w:rsidP="00B11D1A">
      <w:pPr>
        <w:shd w:val="clear" w:color="auto" w:fill="FFFFFF"/>
        <w:spacing w:after="0" w:line="240" w:lineRule="auto"/>
        <w:ind w:right="1"/>
        <w:jc w:val="center"/>
        <w:rPr>
          <w:rFonts w:ascii="Times New Roman" w:hAnsi="Times New Roman" w:cs="Times New Roman"/>
          <w:b/>
          <w:sz w:val="24"/>
          <w:szCs w:val="24"/>
        </w:rPr>
      </w:pPr>
    </w:p>
    <w:p w:rsidR="00B15FC1" w:rsidRPr="001470D4" w:rsidRDefault="00B15FC1" w:rsidP="00B11D1A">
      <w:pPr>
        <w:shd w:val="clear" w:color="auto" w:fill="FFFFFF"/>
        <w:spacing w:after="0" w:line="240" w:lineRule="auto"/>
        <w:ind w:right="1"/>
        <w:jc w:val="center"/>
        <w:rPr>
          <w:rFonts w:ascii="Times New Roman" w:hAnsi="Times New Roman" w:cs="Times New Roman"/>
          <w:b/>
          <w:sz w:val="24"/>
          <w:szCs w:val="24"/>
        </w:rPr>
      </w:pPr>
    </w:p>
    <w:p w:rsidR="00B15FC1" w:rsidRDefault="00B15FC1" w:rsidP="00B11D1A">
      <w:pPr>
        <w:shd w:val="clear" w:color="auto" w:fill="FFFFFF"/>
        <w:spacing w:after="0" w:line="240" w:lineRule="auto"/>
        <w:ind w:right="1"/>
        <w:jc w:val="center"/>
        <w:rPr>
          <w:rFonts w:ascii="Times New Roman" w:hAnsi="Times New Roman" w:cs="Times New Roman"/>
          <w:b/>
          <w:sz w:val="24"/>
          <w:szCs w:val="24"/>
        </w:rPr>
      </w:pPr>
    </w:p>
    <w:p w:rsidR="00663073" w:rsidRDefault="00663073" w:rsidP="00B11D1A">
      <w:pPr>
        <w:shd w:val="clear" w:color="auto" w:fill="FFFFFF"/>
        <w:spacing w:after="0" w:line="240" w:lineRule="auto"/>
        <w:ind w:right="1"/>
        <w:jc w:val="center"/>
        <w:rPr>
          <w:rFonts w:ascii="Times New Roman" w:hAnsi="Times New Roman" w:cs="Times New Roman"/>
          <w:b/>
          <w:sz w:val="24"/>
          <w:szCs w:val="24"/>
        </w:rPr>
      </w:pPr>
    </w:p>
    <w:p w:rsidR="00663073" w:rsidRDefault="00663073" w:rsidP="00B11D1A">
      <w:pPr>
        <w:shd w:val="clear" w:color="auto" w:fill="FFFFFF"/>
        <w:spacing w:after="0" w:line="240" w:lineRule="auto"/>
        <w:ind w:right="1"/>
        <w:jc w:val="center"/>
        <w:rPr>
          <w:rFonts w:ascii="Times New Roman" w:hAnsi="Times New Roman" w:cs="Times New Roman"/>
          <w:b/>
          <w:sz w:val="24"/>
          <w:szCs w:val="24"/>
        </w:rPr>
      </w:pPr>
    </w:p>
    <w:p w:rsidR="00663073" w:rsidRDefault="00663073" w:rsidP="00B11D1A">
      <w:pPr>
        <w:shd w:val="clear" w:color="auto" w:fill="FFFFFF"/>
        <w:spacing w:after="0" w:line="240" w:lineRule="auto"/>
        <w:ind w:right="1"/>
        <w:jc w:val="center"/>
        <w:rPr>
          <w:rFonts w:ascii="Times New Roman" w:hAnsi="Times New Roman" w:cs="Times New Roman"/>
          <w:b/>
          <w:sz w:val="24"/>
          <w:szCs w:val="24"/>
        </w:rPr>
      </w:pPr>
    </w:p>
    <w:p w:rsidR="00663073" w:rsidRDefault="00663073" w:rsidP="00B11D1A">
      <w:pPr>
        <w:shd w:val="clear" w:color="auto" w:fill="FFFFFF"/>
        <w:spacing w:after="0" w:line="240" w:lineRule="auto"/>
        <w:ind w:right="1"/>
        <w:jc w:val="center"/>
        <w:rPr>
          <w:rFonts w:ascii="Times New Roman" w:hAnsi="Times New Roman" w:cs="Times New Roman"/>
          <w:b/>
          <w:sz w:val="24"/>
          <w:szCs w:val="24"/>
        </w:rPr>
      </w:pPr>
    </w:p>
    <w:p w:rsidR="00663073" w:rsidRDefault="00663073" w:rsidP="00B11D1A">
      <w:pPr>
        <w:shd w:val="clear" w:color="auto" w:fill="FFFFFF"/>
        <w:spacing w:after="0" w:line="240" w:lineRule="auto"/>
        <w:ind w:right="1"/>
        <w:jc w:val="center"/>
        <w:rPr>
          <w:rFonts w:ascii="Times New Roman" w:hAnsi="Times New Roman" w:cs="Times New Roman"/>
          <w:b/>
          <w:sz w:val="24"/>
          <w:szCs w:val="24"/>
        </w:rPr>
      </w:pPr>
    </w:p>
    <w:p w:rsidR="00663073" w:rsidRDefault="00663073" w:rsidP="00B11D1A">
      <w:pPr>
        <w:shd w:val="clear" w:color="auto" w:fill="FFFFFF"/>
        <w:spacing w:after="0" w:line="240" w:lineRule="auto"/>
        <w:ind w:right="1"/>
        <w:jc w:val="center"/>
        <w:rPr>
          <w:rFonts w:ascii="Times New Roman" w:hAnsi="Times New Roman" w:cs="Times New Roman"/>
          <w:b/>
          <w:sz w:val="24"/>
          <w:szCs w:val="24"/>
        </w:rPr>
      </w:pPr>
    </w:p>
    <w:p w:rsidR="00663073" w:rsidRDefault="00663073" w:rsidP="00B11D1A">
      <w:pPr>
        <w:shd w:val="clear" w:color="auto" w:fill="FFFFFF"/>
        <w:spacing w:after="0" w:line="240" w:lineRule="auto"/>
        <w:ind w:right="1"/>
        <w:jc w:val="center"/>
        <w:rPr>
          <w:rFonts w:ascii="Times New Roman" w:hAnsi="Times New Roman" w:cs="Times New Roman"/>
          <w:b/>
          <w:sz w:val="24"/>
          <w:szCs w:val="24"/>
        </w:rPr>
      </w:pPr>
    </w:p>
    <w:p w:rsidR="00663073" w:rsidRDefault="00663073" w:rsidP="00B11D1A">
      <w:pPr>
        <w:shd w:val="clear" w:color="auto" w:fill="FFFFFF"/>
        <w:spacing w:after="0" w:line="240" w:lineRule="auto"/>
        <w:ind w:right="1"/>
        <w:jc w:val="center"/>
        <w:rPr>
          <w:rFonts w:ascii="Times New Roman" w:hAnsi="Times New Roman" w:cs="Times New Roman"/>
          <w:b/>
          <w:sz w:val="24"/>
          <w:szCs w:val="24"/>
        </w:rPr>
      </w:pPr>
    </w:p>
    <w:p w:rsidR="00663073" w:rsidRDefault="00663073" w:rsidP="00B11D1A">
      <w:pPr>
        <w:shd w:val="clear" w:color="auto" w:fill="FFFFFF"/>
        <w:spacing w:after="0" w:line="240" w:lineRule="auto"/>
        <w:ind w:right="1"/>
        <w:jc w:val="center"/>
        <w:rPr>
          <w:rFonts w:ascii="Times New Roman" w:hAnsi="Times New Roman" w:cs="Times New Roman"/>
          <w:b/>
          <w:sz w:val="24"/>
          <w:szCs w:val="24"/>
        </w:rPr>
      </w:pPr>
    </w:p>
    <w:p w:rsidR="00B15174" w:rsidRDefault="00B15174" w:rsidP="00B11D1A">
      <w:pPr>
        <w:shd w:val="clear" w:color="auto" w:fill="FFFFFF"/>
        <w:spacing w:after="0" w:line="240" w:lineRule="auto"/>
        <w:ind w:right="1"/>
        <w:jc w:val="center"/>
        <w:rPr>
          <w:rFonts w:ascii="Times New Roman" w:hAnsi="Times New Roman" w:cs="Times New Roman"/>
          <w:b/>
          <w:sz w:val="24"/>
          <w:szCs w:val="24"/>
        </w:rPr>
      </w:pPr>
    </w:p>
    <w:p w:rsidR="000A63BF" w:rsidRPr="000A63BF" w:rsidRDefault="000A63BF" w:rsidP="000A63BF">
      <w:pPr>
        <w:shd w:val="clear" w:color="auto" w:fill="FFFFFF"/>
        <w:spacing w:after="0" w:line="240" w:lineRule="auto"/>
        <w:ind w:right="1"/>
        <w:rPr>
          <w:rFonts w:ascii="Times New Roman" w:hAnsi="Times New Roman" w:cs="Times New Roman"/>
          <w:sz w:val="24"/>
          <w:szCs w:val="24"/>
        </w:rPr>
      </w:pPr>
    </w:p>
    <w:sectPr w:rsidR="000A63BF" w:rsidRPr="000A63BF" w:rsidSect="00A7482D">
      <w:footerReference w:type="default" r:id="rId9"/>
      <w:footerReference w:type="first" r:id="rId10"/>
      <w:pgSz w:w="16838" w:h="11906" w:orient="landscape"/>
      <w:pgMar w:top="1134" w:right="1134" w:bottom="1134" w:left="1134"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E38" w:rsidRDefault="00D26E38" w:rsidP="00B15FC1">
      <w:pPr>
        <w:spacing w:after="0" w:line="240" w:lineRule="auto"/>
      </w:pPr>
      <w:r>
        <w:separator/>
      </w:r>
    </w:p>
  </w:endnote>
  <w:endnote w:type="continuationSeparator" w:id="0">
    <w:p w:rsidR="00D26E38" w:rsidRDefault="00D26E38" w:rsidP="00B15F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hames">
    <w:altName w:val="Gabriola"/>
    <w:charset w:val="00"/>
    <w:family w:val="decorative"/>
    <w:pitch w:val="variable"/>
    <w:sig w:usb0="00000001"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4928"/>
      <w:docPartObj>
        <w:docPartGallery w:val="Page Numbers (Bottom of Page)"/>
        <w:docPartUnique/>
      </w:docPartObj>
    </w:sdtPr>
    <w:sdtEndPr>
      <w:rPr>
        <w:rFonts w:ascii="Times New Roman" w:hAnsi="Times New Roman"/>
        <w:sz w:val="22"/>
        <w:szCs w:val="22"/>
      </w:rPr>
    </w:sdtEndPr>
    <w:sdtContent>
      <w:p w:rsidR="0038248B" w:rsidRPr="006C78D2" w:rsidRDefault="0038248B">
        <w:pPr>
          <w:pStyle w:val="aa"/>
          <w:jc w:val="center"/>
          <w:rPr>
            <w:rFonts w:ascii="Times New Roman" w:hAnsi="Times New Roman"/>
            <w:sz w:val="22"/>
            <w:szCs w:val="22"/>
          </w:rPr>
        </w:pPr>
        <w:r w:rsidRPr="006C78D2">
          <w:rPr>
            <w:rFonts w:ascii="Times New Roman" w:hAnsi="Times New Roman"/>
            <w:sz w:val="22"/>
            <w:szCs w:val="22"/>
          </w:rPr>
          <w:fldChar w:fldCharType="begin"/>
        </w:r>
        <w:r w:rsidRPr="006C78D2">
          <w:rPr>
            <w:rFonts w:ascii="Times New Roman" w:hAnsi="Times New Roman"/>
            <w:sz w:val="22"/>
            <w:szCs w:val="22"/>
          </w:rPr>
          <w:instrText xml:space="preserve"> PAGE   \* MERGEFORMAT </w:instrText>
        </w:r>
        <w:r w:rsidRPr="006C78D2">
          <w:rPr>
            <w:rFonts w:ascii="Times New Roman" w:hAnsi="Times New Roman"/>
            <w:sz w:val="22"/>
            <w:szCs w:val="22"/>
          </w:rPr>
          <w:fldChar w:fldCharType="separate"/>
        </w:r>
        <w:r w:rsidR="00A53547">
          <w:rPr>
            <w:rFonts w:ascii="Times New Roman" w:hAnsi="Times New Roman"/>
            <w:noProof/>
            <w:sz w:val="22"/>
            <w:szCs w:val="22"/>
          </w:rPr>
          <w:t>12</w:t>
        </w:r>
        <w:r w:rsidRPr="006C78D2">
          <w:rPr>
            <w:rFonts w:ascii="Times New Roman" w:hAnsi="Times New Roman"/>
            <w:sz w:val="22"/>
            <w:szCs w:val="22"/>
          </w:rPr>
          <w:fldChar w:fldCharType="end"/>
        </w:r>
      </w:p>
    </w:sdtContent>
  </w:sdt>
  <w:p w:rsidR="0038248B" w:rsidRPr="00B11D1A" w:rsidRDefault="0038248B" w:rsidP="00B11D1A">
    <w:pPr>
      <w:pStyle w:val="aa"/>
      <w:jc w:val="center"/>
      <w:rPr>
        <w:rFonts w:ascii="Times New Roman" w:hAnsi="Times New Roman"/>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248B" w:rsidRDefault="0038248B">
    <w:pPr>
      <w:pStyle w:val="aa"/>
      <w:jc w:val="center"/>
    </w:pPr>
  </w:p>
  <w:p w:rsidR="0038248B" w:rsidRDefault="0038248B">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E38" w:rsidRDefault="00D26E38" w:rsidP="00B15FC1">
      <w:pPr>
        <w:spacing w:after="0" w:line="240" w:lineRule="auto"/>
      </w:pPr>
      <w:r>
        <w:separator/>
      </w:r>
    </w:p>
  </w:footnote>
  <w:footnote w:type="continuationSeparator" w:id="0">
    <w:p w:rsidR="00D26E38" w:rsidRDefault="00D26E38" w:rsidP="00B15F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
    <w:lvl w:ilvl="0">
      <w:start w:val="1"/>
      <w:numFmt w:val="decimal"/>
      <w:lvlText w:val="%1."/>
      <w:lvlJc w:val="left"/>
      <w:pPr>
        <w:tabs>
          <w:tab w:val="num" w:pos="0"/>
        </w:tabs>
        <w:ind w:left="1210" w:hanging="360"/>
      </w:pPr>
    </w:lvl>
  </w:abstractNum>
  <w:abstractNum w:abstractNumId="1" w15:restartNumberingAfterBreak="0">
    <w:nsid w:val="00000003"/>
    <w:multiLevelType w:val="singleLevel"/>
    <w:tmpl w:val="00000003"/>
    <w:name w:val="WW8Num2"/>
    <w:lvl w:ilvl="0">
      <w:numFmt w:val="bullet"/>
      <w:lvlText w:val="•"/>
      <w:lvlJc w:val="left"/>
      <w:pPr>
        <w:tabs>
          <w:tab w:val="num" w:pos="0"/>
        </w:tabs>
        <w:ind w:left="0" w:firstLine="0"/>
      </w:pPr>
      <w:rPr>
        <w:rFonts w:ascii="Arial" w:hAnsi="Arial"/>
      </w:rPr>
    </w:lvl>
  </w:abstractNum>
  <w:abstractNum w:abstractNumId="2" w15:restartNumberingAfterBreak="0">
    <w:nsid w:val="00000004"/>
    <w:multiLevelType w:val="singleLevel"/>
    <w:tmpl w:val="00000004"/>
    <w:name w:val="WW8Num3"/>
    <w:lvl w:ilvl="0">
      <w:numFmt w:val="bullet"/>
      <w:lvlText w:val="•"/>
      <w:lvlJc w:val="left"/>
      <w:pPr>
        <w:tabs>
          <w:tab w:val="num" w:pos="0"/>
        </w:tabs>
        <w:ind w:left="0" w:firstLine="0"/>
      </w:pPr>
      <w:rPr>
        <w:rFonts w:ascii="Arial" w:hAnsi="Arial" w:cs="Arial"/>
      </w:rPr>
    </w:lvl>
  </w:abstractNum>
  <w:abstractNum w:abstractNumId="3" w15:restartNumberingAfterBreak="0">
    <w:nsid w:val="00000005"/>
    <w:multiLevelType w:val="singleLevel"/>
    <w:tmpl w:val="00000005"/>
    <w:name w:val="WW8Num4"/>
    <w:lvl w:ilvl="0">
      <w:numFmt w:val="bullet"/>
      <w:lvlText w:val="•"/>
      <w:lvlJc w:val="left"/>
      <w:pPr>
        <w:tabs>
          <w:tab w:val="num" w:pos="0"/>
        </w:tabs>
        <w:ind w:left="0" w:firstLine="0"/>
      </w:pPr>
      <w:rPr>
        <w:rFonts w:ascii="Arial" w:hAnsi="Arial"/>
      </w:rPr>
    </w:lvl>
  </w:abstractNum>
  <w:abstractNum w:abstractNumId="4" w15:restartNumberingAfterBreak="0">
    <w:nsid w:val="018B5A1E"/>
    <w:multiLevelType w:val="hybridMultilevel"/>
    <w:tmpl w:val="B37C25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5053DA"/>
    <w:multiLevelType w:val="hybridMultilevel"/>
    <w:tmpl w:val="85A207BA"/>
    <w:lvl w:ilvl="0" w:tplc="0419000B">
      <w:start w:val="1"/>
      <w:numFmt w:val="bullet"/>
      <w:lvlText w:val=""/>
      <w:lvlJc w:val="left"/>
      <w:pPr>
        <w:tabs>
          <w:tab w:val="num" w:pos="644"/>
        </w:tabs>
        <w:ind w:left="644" w:hanging="360"/>
      </w:pPr>
      <w:rPr>
        <w:rFonts w:ascii="Wingdings" w:hAnsi="Wingding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06F053F7"/>
    <w:multiLevelType w:val="hybridMultilevel"/>
    <w:tmpl w:val="EEE8D9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4A4F64"/>
    <w:multiLevelType w:val="multilevel"/>
    <w:tmpl w:val="C556F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A03F37"/>
    <w:multiLevelType w:val="hybridMultilevel"/>
    <w:tmpl w:val="E84E9F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34B5A7F"/>
    <w:multiLevelType w:val="hybridMultilevel"/>
    <w:tmpl w:val="6BD447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87079E"/>
    <w:multiLevelType w:val="multilevel"/>
    <w:tmpl w:val="CA18A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F5392A"/>
    <w:multiLevelType w:val="hybridMultilevel"/>
    <w:tmpl w:val="830AA2AA"/>
    <w:lvl w:ilvl="0" w:tplc="0419000B">
      <w:start w:val="1"/>
      <w:numFmt w:val="bullet"/>
      <w:lvlText w:val=""/>
      <w:lvlJc w:val="left"/>
      <w:pPr>
        <w:tabs>
          <w:tab w:val="num" w:pos="567"/>
        </w:tabs>
        <w:ind w:left="567" w:hanging="567"/>
      </w:pPr>
      <w:rPr>
        <w:rFonts w:ascii="Wingdings" w:hAnsi="Wingdings" w:hint="default"/>
      </w:rPr>
    </w:lvl>
    <w:lvl w:ilvl="1" w:tplc="3530F5E4">
      <w:start w:val="1"/>
      <w:numFmt w:val="bullet"/>
      <w:lvlText w:val="o"/>
      <w:lvlJc w:val="left"/>
      <w:pPr>
        <w:tabs>
          <w:tab w:val="num" w:pos="1440"/>
        </w:tabs>
        <w:ind w:left="1440" w:hanging="360"/>
      </w:pPr>
      <w:rPr>
        <w:rFonts w:ascii="Courier New" w:hAnsi="Courier New" w:hint="default"/>
      </w:rPr>
    </w:lvl>
    <w:lvl w:ilvl="2" w:tplc="CFC65CEE" w:tentative="1">
      <w:start w:val="1"/>
      <w:numFmt w:val="bullet"/>
      <w:lvlText w:val=""/>
      <w:lvlJc w:val="left"/>
      <w:pPr>
        <w:tabs>
          <w:tab w:val="num" w:pos="2160"/>
        </w:tabs>
        <w:ind w:left="2160" w:hanging="360"/>
      </w:pPr>
      <w:rPr>
        <w:rFonts w:ascii="Wingdings" w:hAnsi="Wingdings" w:hint="default"/>
      </w:rPr>
    </w:lvl>
    <w:lvl w:ilvl="3" w:tplc="730AC2B8" w:tentative="1">
      <w:start w:val="1"/>
      <w:numFmt w:val="bullet"/>
      <w:lvlText w:val=""/>
      <w:lvlJc w:val="left"/>
      <w:pPr>
        <w:tabs>
          <w:tab w:val="num" w:pos="2880"/>
        </w:tabs>
        <w:ind w:left="2880" w:hanging="360"/>
      </w:pPr>
      <w:rPr>
        <w:rFonts w:ascii="Symbol" w:hAnsi="Symbol" w:hint="default"/>
      </w:rPr>
    </w:lvl>
    <w:lvl w:ilvl="4" w:tplc="C07C03CC" w:tentative="1">
      <w:start w:val="1"/>
      <w:numFmt w:val="bullet"/>
      <w:lvlText w:val="o"/>
      <w:lvlJc w:val="left"/>
      <w:pPr>
        <w:tabs>
          <w:tab w:val="num" w:pos="3600"/>
        </w:tabs>
        <w:ind w:left="3600" w:hanging="360"/>
      </w:pPr>
      <w:rPr>
        <w:rFonts w:ascii="Courier New" w:hAnsi="Courier New" w:hint="default"/>
      </w:rPr>
    </w:lvl>
    <w:lvl w:ilvl="5" w:tplc="19229E12" w:tentative="1">
      <w:start w:val="1"/>
      <w:numFmt w:val="bullet"/>
      <w:lvlText w:val=""/>
      <w:lvlJc w:val="left"/>
      <w:pPr>
        <w:tabs>
          <w:tab w:val="num" w:pos="4320"/>
        </w:tabs>
        <w:ind w:left="4320" w:hanging="360"/>
      </w:pPr>
      <w:rPr>
        <w:rFonts w:ascii="Wingdings" w:hAnsi="Wingdings" w:hint="default"/>
      </w:rPr>
    </w:lvl>
    <w:lvl w:ilvl="6" w:tplc="B944E1B4" w:tentative="1">
      <w:start w:val="1"/>
      <w:numFmt w:val="bullet"/>
      <w:lvlText w:val=""/>
      <w:lvlJc w:val="left"/>
      <w:pPr>
        <w:tabs>
          <w:tab w:val="num" w:pos="5040"/>
        </w:tabs>
        <w:ind w:left="5040" w:hanging="360"/>
      </w:pPr>
      <w:rPr>
        <w:rFonts w:ascii="Symbol" w:hAnsi="Symbol" w:hint="default"/>
      </w:rPr>
    </w:lvl>
    <w:lvl w:ilvl="7" w:tplc="4FFAAE26" w:tentative="1">
      <w:start w:val="1"/>
      <w:numFmt w:val="bullet"/>
      <w:lvlText w:val="o"/>
      <w:lvlJc w:val="left"/>
      <w:pPr>
        <w:tabs>
          <w:tab w:val="num" w:pos="5760"/>
        </w:tabs>
        <w:ind w:left="5760" w:hanging="360"/>
      </w:pPr>
      <w:rPr>
        <w:rFonts w:ascii="Courier New" w:hAnsi="Courier New" w:hint="default"/>
      </w:rPr>
    </w:lvl>
    <w:lvl w:ilvl="8" w:tplc="8006D6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427B95"/>
    <w:multiLevelType w:val="hybridMultilevel"/>
    <w:tmpl w:val="F3E8BB5C"/>
    <w:lvl w:ilvl="0" w:tplc="2F9828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8F16BB"/>
    <w:multiLevelType w:val="hybridMultilevel"/>
    <w:tmpl w:val="90929A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8"/>
  </w:num>
  <w:num w:numId="2">
    <w:abstractNumId w:val="7"/>
  </w:num>
  <w:num w:numId="3">
    <w:abstractNumId w:val="10"/>
  </w:num>
  <w:num w:numId="4">
    <w:abstractNumId w:val="5"/>
  </w:num>
  <w:num w:numId="5">
    <w:abstractNumId w:val="11"/>
  </w:num>
  <w:num w:numId="6">
    <w:abstractNumId w:val="0"/>
  </w:num>
  <w:num w:numId="7">
    <w:abstractNumId w:val="1"/>
  </w:num>
  <w:num w:numId="8">
    <w:abstractNumId w:val="2"/>
  </w:num>
  <w:num w:numId="9">
    <w:abstractNumId w:val="3"/>
  </w:num>
  <w:num w:numId="10">
    <w:abstractNumId w:val="9"/>
  </w:num>
  <w:num w:numId="11">
    <w:abstractNumId w:val="4"/>
  </w:num>
  <w:num w:numId="12">
    <w:abstractNumId w:val="13"/>
  </w:num>
  <w:num w:numId="13">
    <w:abstractNumId w:val="12"/>
  </w:num>
  <w:num w:numId="14">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80674"/>
    <w:rsid w:val="00003F55"/>
    <w:rsid w:val="000110D8"/>
    <w:rsid w:val="0001123E"/>
    <w:rsid w:val="0002082C"/>
    <w:rsid w:val="00020DC9"/>
    <w:rsid w:val="0002245C"/>
    <w:rsid w:val="000233CD"/>
    <w:rsid w:val="00031953"/>
    <w:rsid w:val="00041499"/>
    <w:rsid w:val="00041C59"/>
    <w:rsid w:val="000479E3"/>
    <w:rsid w:val="00064230"/>
    <w:rsid w:val="000655D0"/>
    <w:rsid w:val="00066465"/>
    <w:rsid w:val="000665BA"/>
    <w:rsid w:val="00066626"/>
    <w:rsid w:val="00067329"/>
    <w:rsid w:val="0006769E"/>
    <w:rsid w:val="00073FD5"/>
    <w:rsid w:val="00083129"/>
    <w:rsid w:val="00085F32"/>
    <w:rsid w:val="000A63BF"/>
    <w:rsid w:val="000A69DC"/>
    <w:rsid w:val="000C48EB"/>
    <w:rsid w:val="000C6DCB"/>
    <w:rsid w:val="000D3F53"/>
    <w:rsid w:val="000D53E5"/>
    <w:rsid w:val="000E2C46"/>
    <w:rsid w:val="000E5CD8"/>
    <w:rsid w:val="001000A1"/>
    <w:rsid w:val="00104116"/>
    <w:rsid w:val="001046B3"/>
    <w:rsid w:val="00105F70"/>
    <w:rsid w:val="00110F1B"/>
    <w:rsid w:val="00114A0F"/>
    <w:rsid w:val="001244B2"/>
    <w:rsid w:val="00131606"/>
    <w:rsid w:val="00133D0B"/>
    <w:rsid w:val="001343FC"/>
    <w:rsid w:val="001470D4"/>
    <w:rsid w:val="0015788F"/>
    <w:rsid w:val="00163ABE"/>
    <w:rsid w:val="0016422E"/>
    <w:rsid w:val="001657AC"/>
    <w:rsid w:val="00182174"/>
    <w:rsid w:val="00184F3B"/>
    <w:rsid w:val="001A4B8C"/>
    <w:rsid w:val="001C3FC7"/>
    <w:rsid w:val="001D3F26"/>
    <w:rsid w:val="001E693F"/>
    <w:rsid w:val="001E7356"/>
    <w:rsid w:val="001F4D25"/>
    <w:rsid w:val="00203333"/>
    <w:rsid w:val="00207C20"/>
    <w:rsid w:val="00223689"/>
    <w:rsid w:val="00247CAE"/>
    <w:rsid w:val="00250069"/>
    <w:rsid w:val="0026025D"/>
    <w:rsid w:val="00261E55"/>
    <w:rsid w:val="00265A0C"/>
    <w:rsid w:val="00285B84"/>
    <w:rsid w:val="002860EF"/>
    <w:rsid w:val="00296198"/>
    <w:rsid w:val="002A2614"/>
    <w:rsid w:val="002B1C1E"/>
    <w:rsid w:val="002B4F77"/>
    <w:rsid w:val="002E202F"/>
    <w:rsid w:val="002E214B"/>
    <w:rsid w:val="002E6A83"/>
    <w:rsid w:val="002F353A"/>
    <w:rsid w:val="00302D3B"/>
    <w:rsid w:val="00307D56"/>
    <w:rsid w:val="00310185"/>
    <w:rsid w:val="00310CDA"/>
    <w:rsid w:val="00316BBF"/>
    <w:rsid w:val="00322C80"/>
    <w:rsid w:val="00343386"/>
    <w:rsid w:val="00343F98"/>
    <w:rsid w:val="003464FE"/>
    <w:rsid w:val="00354695"/>
    <w:rsid w:val="00356DE1"/>
    <w:rsid w:val="00364A99"/>
    <w:rsid w:val="00366205"/>
    <w:rsid w:val="00376C19"/>
    <w:rsid w:val="00381F4F"/>
    <w:rsid w:val="0038248B"/>
    <w:rsid w:val="00382747"/>
    <w:rsid w:val="003B5954"/>
    <w:rsid w:val="003B6F8C"/>
    <w:rsid w:val="003C103E"/>
    <w:rsid w:val="003C2BDB"/>
    <w:rsid w:val="003D066F"/>
    <w:rsid w:val="003E63DA"/>
    <w:rsid w:val="003E67E5"/>
    <w:rsid w:val="003F29B1"/>
    <w:rsid w:val="00402995"/>
    <w:rsid w:val="004111C4"/>
    <w:rsid w:val="004149B1"/>
    <w:rsid w:val="00414D62"/>
    <w:rsid w:val="004210E5"/>
    <w:rsid w:val="00426C81"/>
    <w:rsid w:val="00430872"/>
    <w:rsid w:val="00430DDE"/>
    <w:rsid w:val="00433700"/>
    <w:rsid w:val="00463F47"/>
    <w:rsid w:val="004709BE"/>
    <w:rsid w:val="00470FC3"/>
    <w:rsid w:val="00491609"/>
    <w:rsid w:val="004934AF"/>
    <w:rsid w:val="004A2EA1"/>
    <w:rsid w:val="004B1B2F"/>
    <w:rsid w:val="004B5AD1"/>
    <w:rsid w:val="004E5D84"/>
    <w:rsid w:val="004E7688"/>
    <w:rsid w:val="0050145C"/>
    <w:rsid w:val="0050643F"/>
    <w:rsid w:val="00513A01"/>
    <w:rsid w:val="00527B67"/>
    <w:rsid w:val="00533ECC"/>
    <w:rsid w:val="0053735C"/>
    <w:rsid w:val="005419FD"/>
    <w:rsid w:val="00554A2E"/>
    <w:rsid w:val="0055539F"/>
    <w:rsid w:val="00560E2F"/>
    <w:rsid w:val="005776BA"/>
    <w:rsid w:val="00581FCE"/>
    <w:rsid w:val="00584241"/>
    <w:rsid w:val="005A5BEB"/>
    <w:rsid w:val="005B03D7"/>
    <w:rsid w:val="005C24C5"/>
    <w:rsid w:val="005D33C8"/>
    <w:rsid w:val="00601DEB"/>
    <w:rsid w:val="00604DC6"/>
    <w:rsid w:val="00605079"/>
    <w:rsid w:val="006053C8"/>
    <w:rsid w:val="00610498"/>
    <w:rsid w:val="00614AB2"/>
    <w:rsid w:val="0061611D"/>
    <w:rsid w:val="00631133"/>
    <w:rsid w:val="00635E15"/>
    <w:rsid w:val="00637D0A"/>
    <w:rsid w:val="00643550"/>
    <w:rsid w:val="00650208"/>
    <w:rsid w:val="00663073"/>
    <w:rsid w:val="00664001"/>
    <w:rsid w:val="00670B61"/>
    <w:rsid w:val="00674C3E"/>
    <w:rsid w:val="006810E0"/>
    <w:rsid w:val="00682E54"/>
    <w:rsid w:val="00687FA0"/>
    <w:rsid w:val="00694504"/>
    <w:rsid w:val="00695518"/>
    <w:rsid w:val="006960DA"/>
    <w:rsid w:val="006A76D0"/>
    <w:rsid w:val="006B34C5"/>
    <w:rsid w:val="006C4492"/>
    <w:rsid w:val="006C78D2"/>
    <w:rsid w:val="006E3BE7"/>
    <w:rsid w:val="006E4808"/>
    <w:rsid w:val="006F1E0F"/>
    <w:rsid w:val="006F606B"/>
    <w:rsid w:val="0071331F"/>
    <w:rsid w:val="00733701"/>
    <w:rsid w:val="007425DE"/>
    <w:rsid w:val="00751C96"/>
    <w:rsid w:val="007675D4"/>
    <w:rsid w:val="00767645"/>
    <w:rsid w:val="0077145A"/>
    <w:rsid w:val="00777E7F"/>
    <w:rsid w:val="007933AB"/>
    <w:rsid w:val="007970AE"/>
    <w:rsid w:val="007A1DF4"/>
    <w:rsid w:val="007B05DD"/>
    <w:rsid w:val="007F5DDC"/>
    <w:rsid w:val="007F66AE"/>
    <w:rsid w:val="007F7E82"/>
    <w:rsid w:val="008024A7"/>
    <w:rsid w:val="00817717"/>
    <w:rsid w:val="00826197"/>
    <w:rsid w:val="00842DC8"/>
    <w:rsid w:val="00843A97"/>
    <w:rsid w:val="00872F4D"/>
    <w:rsid w:val="00880DFC"/>
    <w:rsid w:val="00894655"/>
    <w:rsid w:val="008A3E7D"/>
    <w:rsid w:val="008B5D1C"/>
    <w:rsid w:val="008B6760"/>
    <w:rsid w:val="008C4BC6"/>
    <w:rsid w:val="008C4E6C"/>
    <w:rsid w:val="008C6A25"/>
    <w:rsid w:val="008E4E8A"/>
    <w:rsid w:val="00901829"/>
    <w:rsid w:val="009153DE"/>
    <w:rsid w:val="009165F8"/>
    <w:rsid w:val="00925BD2"/>
    <w:rsid w:val="0095583C"/>
    <w:rsid w:val="00971DD8"/>
    <w:rsid w:val="00972D34"/>
    <w:rsid w:val="00975D80"/>
    <w:rsid w:val="0098146A"/>
    <w:rsid w:val="00981738"/>
    <w:rsid w:val="009A30B9"/>
    <w:rsid w:val="009B27CD"/>
    <w:rsid w:val="009E08B0"/>
    <w:rsid w:val="009E1E65"/>
    <w:rsid w:val="009F329A"/>
    <w:rsid w:val="009F461B"/>
    <w:rsid w:val="009F71F9"/>
    <w:rsid w:val="00A0025F"/>
    <w:rsid w:val="00A051CF"/>
    <w:rsid w:val="00A111F3"/>
    <w:rsid w:val="00A139BE"/>
    <w:rsid w:val="00A212C3"/>
    <w:rsid w:val="00A43B91"/>
    <w:rsid w:val="00A47F02"/>
    <w:rsid w:val="00A53547"/>
    <w:rsid w:val="00A64F87"/>
    <w:rsid w:val="00A67FDB"/>
    <w:rsid w:val="00A71C02"/>
    <w:rsid w:val="00A74410"/>
    <w:rsid w:val="00A7482D"/>
    <w:rsid w:val="00A76748"/>
    <w:rsid w:val="00A77806"/>
    <w:rsid w:val="00A94866"/>
    <w:rsid w:val="00AB72EE"/>
    <w:rsid w:val="00AC3E29"/>
    <w:rsid w:val="00AC7A26"/>
    <w:rsid w:val="00AE0005"/>
    <w:rsid w:val="00AE1467"/>
    <w:rsid w:val="00AE6561"/>
    <w:rsid w:val="00AF0B46"/>
    <w:rsid w:val="00B0307E"/>
    <w:rsid w:val="00B04869"/>
    <w:rsid w:val="00B062CC"/>
    <w:rsid w:val="00B06D4E"/>
    <w:rsid w:val="00B11D1A"/>
    <w:rsid w:val="00B125B1"/>
    <w:rsid w:val="00B12654"/>
    <w:rsid w:val="00B15174"/>
    <w:rsid w:val="00B15FC1"/>
    <w:rsid w:val="00B17CE3"/>
    <w:rsid w:val="00B204A9"/>
    <w:rsid w:val="00B26B2F"/>
    <w:rsid w:val="00B36DDC"/>
    <w:rsid w:val="00B47C30"/>
    <w:rsid w:val="00B50CCF"/>
    <w:rsid w:val="00B8237C"/>
    <w:rsid w:val="00B833DD"/>
    <w:rsid w:val="00B962F7"/>
    <w:rsid w:val="00BA2FCC"/>
    <w:rsid w:val="00BB000B"/>
    <w:rsid w:val="00BB229E"/>
    <w:rsid w:val="00BB48E1"/>
    <w:rsid w:val="00BB6CD1"/>
    <w:rsid w:val="00BB766E"/>
    <w:rsid w:val="00BC2879"/>
    <w:rsid w:val="00BD13AE"/>
    <w:rsid w:val="00BE0992"/>
    <w:rsid w:val="00BF0DA3"/>
    <w:rsid w:val="00C05755"/>
    <w:rsid w:val="00C214F8"/>
    <w:rsid w:val="00C26E56"/>
    <w:rsid w:val="00C3385C"/>
    <w:rsid w:val="00C55526"/>
    <w:rsid w:val="00C5698F"/>
    <w:rsid w:val="00C6615A"/>
    <w:rsid w:val="00C66A93"/>
    <w:rsid w:val="00C903D2"/>
    <w:rsid w:val="00CA3561"/>
    <w:rsid w:val="00CA49B8"/>
    <w:rsid w:val="00CA7E45"/>
    <w:rsid w:val="00CC3591"/>
    <w:rsid w:val="00CD4546"/>
    <w:rsid w:val="00CE2758"/>
    <w:rsid w:val="00CE3EDC"/>
    <w:rsid w:val="00CF123F"/>
    <w:rsid w:val="00D007E8"/>
    <w:rsid w:val="00D03CDC"/>
    <w:rsid w:val="00D2333B"/>
    <w:rsid w:val="00D235B5"/>
    <w:rsid w:val="00D241A9"/>
    <w:rsid w:val="00D26E38"/>
    <w:rsid w:val="00D61D4B"/>
    <w:rsid w:val="00D86C14"/>
    <w:rsid w:val="00D91402"/>
    <w:rsid w:val="00D9333D"/>
    <w:rsid w:val="00DB76CD"/>
    <w:rsid w:val="00DC52A6"/>
    <w:rsid w:val="00DD1F1A"/>
    <w:rsid w:val="00DD4B53"/>
    <w:rsid w:val="00DD6E34"/>
    <w:rsid w:val="00DE21B6"/>
    <w:rsid w:val="00DE253F"/>
    <w:rsid w:val="00DF1580"/>
    <w:rsid w:val="00E02358"/>
    <w:rsid w:val="00E02404"/>
    <w:rsid w:val="00E0570B"/>
    <w:rsid w:val="00E10E92"/>
    <w:rsid w:val="00E52101"/>
    <w:rsid w:val="00E63419"/>
    <w:rsid w:val="00E80674"/>
    <w:rsid w:val="00E8111C"/>
    <w:rsid w:val="00E82BA1"/>
    <w:rsid w:val="00E84C29"/>
    <w:rsid w:val="00E84F6D"/>
    <w:rsid w:val="00E850CF"/>
    <w:rsid w:val="00E93A0A"/>
    <w:rsid w:val="00EA4D74"/>
    <w:rsid w:val="00EB1331"/>
    <w:rsid w:val="00EB4156"/>
    <w:rsid w:val="00EC2E88"/>
    <w:rsid w:val="00EE09CE"/>
    <w:rsid w:val="00EF35A2"/>
    <w:rsid w:val="00EF4E3E"/>
    <w:rsid w:val="00EF6B95"/>
    <w:rsid w:val="00F04A70"/>
    <w:rsid w:val="00F14F69"/>
    <w:rsid w:val="00F159DB"/>
    <w:rsid w:val="00F2009E"/>
    <w:rsid w:val="00F23667"/>
    <w:rsid w:val="00F24130"/>
    <w:rsid w:val="00F24319"/>
    <w:rsid w:val="00F268A8"/>
    <w:rsid w:val="00F544E2"/>
    <w:rsid w:val="00F56400"/>
    <w:rsid w:val="00F60DAF"/>
    <w:rsid w:val="00F62E9E"/>
    <w:rsid w:val="00F72D85"/>
    <w:rsid w:val="00F75181"/>
    <w:rsid w:val="00F761DE"/>
    <w:rsid w:val="00F82E8F"/>
    <w:rsid w:val="00F840D8"/>
    <w:rsid w:val="00F917FB"/>
    <w:rsid w:val="00F955F1"/>
    <w:rsid w:val="00FA3FF8"/>
    <w:rsid w:val="00FA41FE"/>
    <w:rsid w:val="00FB1374"/>
    <w:rsid w:val="00FB36E2"/>
    <w:rsid w:val="00FB42C0"/>
    <w:rsid w:val="00FB4FA6"/>
    <w:rsid w:val="00FD51B2"/>
    <w:rsid w:val="00FE446F"/>
    <w:rsid w:val="00FE4725"/>
    <w:rsid w:val="00FF33C8"/>
    <w:rsid w:val="00FF41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7F6C6"/>
  <w15:docId w15:val="{3B7A9FBA-1A07-4087-B36E-02C9F38D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1331"/>
  </w:style>
  <w:style w:type="paragraph" w:styleId="1">
    <w:name w:val="heading 1"/>
    <w:basedOn w:val="a"/>
    <w:link w:val="10"/>
    <w:qFormat/>
    <w:rsid w:val="00E80674"/>
    <w:pPr>
      <w:spacing w:before="100" w:beforeAutospacing="1" w:after="100" w:afterAutospacing="1" w:line="240" w:lineRule="auto"/>
      <w:outlineLvl w:val="0"/>
    </w:pPr>
    <w:rPr>
      <w:rFonts w:ascii="Times New Roman" w:eastAsia="Times New Roman" w:hAnsi="Times New Roman" w:cs="Times New Roman"/>
      <w:b/>
      <w:bCs/>
      <w:color w:val="333333"/>
      <w:kern w:val="36"/>
      <w:sz w:val="24"/>
      <w:szCs w:val="24"/>
    </w:rPr>
  </w:style>
  <w:style w:type="paragraph" w:styleId="4">
    <w:name w:val="heading 4"/>
    <w:basedOn w:val="a"/>
    <w:next w:val="a"/>
    <w:link w:val="40"/>
    <w:uiPriority w:val="9"/>
    <w:semiHidden/>
    <w:unhideWhenUsed/>
    <w:qFormat/>
    <w:rsid w:val="00E80674"/>
    <w:pPr>
      <w:keepNext/>
      <w:spacing w:before="240" w:after="60"/>
      <w:outlineLvl w:val="3"/>
    </w:pPr>
    <w:rPr>
      <w:rFonts w:ascii="Calibri" w:eastAsia="Times New Roman" w:hAnsi="Calibri" w:cs="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80674"/>
    <w:rPr>
      <w:rFonts w:ascii="Times New Roman" w:eastAsia="Times New Roman" w:hAnsi="Times New Roman" w:cs="Times New Roman"/>
      <w:b/>
      <w:bCs/>
      <w:color w:val="333333"/>
      <w:kern w:val="36"/>
      <w:sz w:val="24"/>
      <w:szCs w:val="24"/>
    </w:rPr>
  </w:style>
  <w:style w:type="character" w:customStyle="1" w:styleId="40">
    <w:name w:val="Заголовок 4 Знак"/>
    <w:basedOn w:val="a0"/>
    <w:link w:val="4"/>
    <w:uiPriority w:val="9"/>
    <w:semiHidden/>
    <w:rsid w:val="00E80674"/>
    <w:rPr>
      <w:rFonts w:ascii="Calibri" w:eastAsia="Times New Roman" w:hAnsi="Calibri" w:cs="Times New Roman"/>
      <w:b/>
      <w:bCs/>
      <w:sz w:val="28"/>
      <w:szCs w:val="28"/>
      <w:lang w:eastAsia="en-US"/>
    </w:rPr>
  </w:style>
  <w:style w:type="paragraph" w:styleId="a3">
    <w:name w:val="footnote text"/>
    <w:basedOn w:val="a"/>
    <w:link w:val="a4"/>
    <w:semiHidden/>
    <w:rsid w:val="00E80674"/>
    <w:pPr>
      <w:spacing w:after="0" w:line="240" w:lineRule="auto"/>
    </w:pPr>
    <w:rPr>
      <w:rFonts w:ascii="Thames" w:eastAsia="Times New Roman" w:hAnsi="Thames" w:cs="Times New Roman"/>
      <w:sz w:val="20"/>
      <w:szCs w:val="20"/>
    </w:rPr>
  </w:style>
  <w:style w:type="character" w:customStyle="1" w:styleId="a4">
    <w:name w:val="Текст сноски Знак"/>
    <w:basedOn w:val="a0"/>
    <w:link w:val="a3"/>
    <w:semiHidden/>
    <w:rsid w:val="00E80674"/>
    <w:rPr>
      <w:rFonts w:ascii="Thames" w:eastAsia="Times New Roman" w:hAnsi="Thames" w:cs="Times New Roman"/>
      <w:sz w:val="20"/>
      <w:szCs w:val="20"/>
    </w:rPr>
  </w:style>
  <w:style w:type="character" w:styleId="a5">
    <w:name w:val="footnote reference"/>
    <w:basedOn w:val="a0"/>
    <w:semiHidden/>
    <w:rsid w:val="00E80674"/>
    <w:rPr>
      <w:vertAlign w:val="superscript"/>
    </w:rPr>
  </w:style>
  <w:style w:type="character" w:customStyle="1" w:styleId="FontStyle40">
    <w:name w:val="Font Style40"/>
    <w:basedOn w:val="a0"/>
    <w:rsid w:val="00E80674"/>
    <w:rPr>
      <w:rFonts w:ascii="Arial" w:hAnsi="Arial" w:cs="Arial"/>
      <w:b/>
      <w:bCs/>
      <w:sz w:val="18"/>
      <w:szCs w:val="18"/>
    </w:rPr>
  </w:style>
  <w:style w:type="paragraph" w:customStyle="1" w:styleId="Style25">
    <w:name w:val="Style25"/>
    <w:basedOn w:val="a"/>
    <w:rsid w:val="00E80674"/>
    <w:pPr>
      <w:widowControl w:val="0"/>
      <w:autoSpaceDE w:val="0"/>
      <w:autoSpaceDN w:val="0"/>
      <w:adjustRightInd w:val="0"/>
      <w:spacing w:after="0" w:line="267" w:lineRule="exact"/>
      <w:ind w:firstLine="355"/>
      <w:jc w:val="both"/>
    </w:pPr>
    <w:rPr>
      <w:rFonts w:ascii="Book Antiqua" w:eastAsia="Times New Roman" w:hAnsi="Book Antiqua" w:cs="Times New Roman"/>
      <w:sz w:val="24"/>
      <w:szCs w:val="24"/>
    </w:rPr>
  </w:style>
  <w:style w:type="character" w:styleId="a6">
    <w:name w:val="Strong"/>
    <w:basedOn w:val="a0"/>
    <w:uiPriority w:val="22"/>
    <w:qFormat/>
    <w:rsid w:val="00E80674"/>
    <w:rPr>
      <w:b/>
      <w:bCs/>
    </w:rPr>
  </w:style>
  <w:style w:type="paragraph" w:styleId="a7">
    <w:name w:val="Normal (Web)"/>
    <w:basedOn w:val="a"/>
    <w:unhideWhenUsed/>
    <w:rsid w:val="00E8067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80674"/>
  </w:style>
  <w:style w:type="paragraph" w:styleId="a8">
    <w:name w:val="No Spacing"/>
    <w:uiPriority w:val="1"/>
    <w:qFormat/>
    <w:rsid w:val="00E80674"/>
    <w:pPr>
      <w:spacing w:after="0" w:line="240" w:lineRule="auto"/>
    </w:pPr>
    <w:rPr>
      <w:rFonts w:eastAsiaTheme="minorHAnsi"/>
      <w:lang w:eastAsia="en-US"/>
    </w:rPr>
  </w:style>
  <w:style w:type="table" w:styleId="a9">
    <w:name w:val="Table Grid"/>
    <w:basedOn w:val="a1"/>
    <w:uiPriority w:val="39"/>
    <w:rsid w:val="00E80674"/>
    <w:pPr>
      <w:spacing w:after="0" w:line="240" w:lineRule="auto"/>
    </w:pPr>
    <w:rPr>
      <w:rFonts w:ascii="Thames" w:eastAsia="Times New Roman" w:hAnsi="Thames"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noWrap/>
    </w:tcPr>
  </w:style>
  <w:style w:type="table" w:customStyle="1" w:styleId="11">
    <w:name w:val="Стиль таблицы1"/>
    <w:basedOn w:val="a1"/>
    <w:rsid w:val="00E80674"/>
    <w:pPr>
      <w:spacing w:after="0" w:line="240" w:lineRule="auto"/>
    </w:pPr>
    <w:rPr>
      <w:rFonts w:ascii="Thames" w:eastAsia="Times New Roman" w:hAnsi="Thames" w:cs="Times New Roman"/>
      <w:sz w:val="28"/>
      <w:szCs w:val="20"/>
    </w:rPr>
    <w:tblPr/>
  </w:style>
  <w:style w:type="paragraph" w:styleId="aa">
    <w:name w:val="footer"/>
    <w:basedOn w:val="a"/>
    <w:link w:val="ab"/>
    <w:uiPriority w:val="99"/>
    <w:rsid w:val="00E80674"/>
    <w:pPr>
      <w:tabs>
        <w:tab w:val="center" w:pos="4677"/>
        <w:tab w:val="right" w:pos="9355"/>
      </w:tabs>
      <w:spacing w:after="0" w:line="240" w:lineRule="auto"/>
    </w:pPr>
    <w:rPr>
      <w:rFonts w:ascii="Thames" w:eastAsia="Times New Roman" w:hAnsi="Thames" w:cs="Times New Roman"/>
      <w:sz w:val="24"/>
      <w:szCs w:val="28"/>
    </w:rPr>
  </w:style>
  <w:style w:type="character" w:customStyle="1" w:styleId="ab">
    <w:name w:val="Нижний колонтитул Знак"/>
    <w:basedOn w:val="a0"/>
    <w:link w:val="aa"/>
    <w:uiPriority w:val="99"/>
    <w:rsid w:val="00E80674"/>
    <w:rPr>
      <w:rFonts w:ascii="Thames" w:eastAsia="Times New Roman" w:hAnsi="Thames" w:cs="Times New Roman"/>
      <w:sz w:val="24"/>
      <w:szCs w:val="28"/>
    </w:rPr>
  </w:style>
  <w:style w:type="character" w:styleId="ac">
    <w:name w:val="page number"/>
    <w:basedOn w:val="a0"/>
    <w:rsid w:val="00E80674"/>
  </w:style>
  <w:style w:type="character" w:styleId="ad">
    <w:name w:val="line number"/>
    <w:basedOn w:val="a0"/>
    <w:rsid w:val="00E80674"/>
  </w:style>
  <w:style w:type="table" w:customStyle="1" w:styleId="2">
    <w:name w:val="Стиль таблицы2"/>
    <w:basedOn w:val="a1"/>
    <w:rsid w:val="00E80674"/>
    <w:pPr>
      <w:spacing w:after="0" w:line="240" w:lineRule="auto"/>
    </w:pPr>
    <w:rPr>
      <w:rFonts w:ascii="Thames" w:eastAsia="Times New Roman" w:hAnsi="Thames" w:cs="Times New Roman"/>
      <w:sz w:val="24"/>
      <w:szCs w:val="20"/>
    </w:rPr>
    <w:tblPr/>
  </w:style>
  <w:style w:type="table" w:customStyle="1" w:styleId="3">
    <w:name w:val="Стиль таблицы3"/>
    <w:basedOn w:val="a1"/>
    <w:rsid w:val="00E80674"/>
    <w:pPr>
      <w:spacing w:after="0" w:line="240" w:lineRule="auto"/>
      <w:jc w:val="center"/>
    </w:pPr>
    <w:rPr>
      <w:rFonts w:ascii="Thames" w:eastAsia="Times New Roman" w:hAnsi="Thames"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0">
    <w:name w:val="Font Style20"/>
    <w:basedOn w:val="a0"/>
    <w:rsid w:val="00E80674"/>
    <w:rPr>
      <w:rFonts w:ascii="Cambria" w:hAnsi="Cambria" w:cs="Cambria"/>
      <w:sz w:val="20"/>
      <w:szCs w:val="20"/>
    </w:rPr>
  </w:style>
  <w:style w:type="paragraph" w:customStyle="1" w:styleId="Style1">
    <w:name w:val="Style1"/>
    <w:basedOn w:val="a"/>
    <w:rsid w:val="00E80674"/>
    <w:pPr>
      <w:widowControl w:val="0"/>
      <w:autoSpaceDE w:val="0"/>
      <w:autoSpaceDN w:val="0"/>
      <w:adjustRightInd w:val="0"/>
      <w:spacing w:after="0" w:line="250" w:lineRule="exact"/>
      <w:jc w:val="both"/>
    </w:pPr>
    <w:rPr>
      <w:rFonts w:ascii="Cambria" w:eastAsia="Times New Roman" w:hAnsi="Cambria" w:cs="Times New Roman"/>
      <w:sz w:val="24"/>
      <w:szCs w:val="24"/>
    </w:rPr>
  </w:style>
  <w:style w:type="paragraph" w:customStyle="1" w:styleId="Style4">
    <w:name w:val="Style4"/>
    <w:basedOn w:val="a"/>
    <w:rsid w:val="00E80674"/>
    <w:pPr>
      <w:widowControl w:val="0"/>
      <w:autoSpaceDE w:val="0"/>
      <w:autoSpaceDN w:val="0"/>
      <w:adjustRightInd w:val="0"/>
      <w:spacing w:after="0" w:line="257" w:lineRule="exact"/>
      <w:ind w:firstLine="283"/>
      <w:jc w:val="both"/>
    </w:pPr>
    <w:rPr>
      <w:rFonts w:ascii="Cambria" w:eastAsia="Times New Roman" w:hAnsi="Cambria" w:cs="Times New Roman"/>
      <w:sz w:val="24"/>
      <w:szCs w:val="24"/>
    </w:rPr>
  </w:style>
  <w:style w:type="paragraph" w:customStyle="1" w:styleId="Style6">
    <w:name w:val="Style6"/>
    <w:basedOn w:val="a"/>
    <w:uiPriority w:val="99"/>
    <w:rsid w:val="00E80674"/>
    <w:pPr>
      <w:widowControl w:val="0"/>
      <w:autoSpaceDE w:val="0"/>
      <w:autoSpaceDN w:val="0"/>
      <w:adjustRightInd w:val="0"/>
      <w:spacing w:after="0" w:line="240" w:lineRule="auto"/>
    </w:pPr>
    <w:rPr>
      <w:rFonts w:ascii="Cambria" w:eastAsia="Times New Roman" w:hAnsi="Cambria" w:cs="Times New Roman"/>
      <w:sz w:val="24"/>
      <w:szCs w:val="24"/>
    </w:rPr>
  </w:style>
  <w:style w:type="paragraph" w:customStyle="1" w:styleId="Style8">
    <w:name w:val="Style8"/>
    <w:basedOn w:val="a"/>
    <w:rsid w:val="00E80674"/>
    <w:pPr>
      <w:widowControl w:val="0"/>
      <w:autoSpaceDE w:val="0"/>
      <w:autoSpaceDN w:val="0"/>
      <w:adjustRightInd w:val="0"/>
      <w:spacing w:after="0" w:line="370" w:lineRule="exact"/>
    </w:pPr>
    <w:rPr>
      <w:rFonts w:ascii="Cambria" w:eastAsia="Times New Roman" w:hAnsi="Cambria" w:cs="Times New Roman"/>
      <w:sz w:val="24"/>
      <w:szCs w:val="24"/>
    </w:rPr>
  </w:style>
  <w:style w:type="paragraph" w:customStyle="1" w:styleId="Style10">
    <w:name w:val="Style10"/>
    <w:basedOn w:val="a"/>
    <w:rsid w:val="00E80674"/>
    <w:pPr>
      <w:widowControl w:val="0"/>
      <w:autoSpaceDE w:val="0"/>
      <w:autoSpaceDN w:val="0"/>
      <w:adjustRightInd w:val="0"/>
      <w:spacing w:after="0" w:line="307" w:lineRule="exact"/>
      <w:ind w:hanging="288"/>
    </w:pPr>
    <w:rPr>
      <w:rFonts w:ascii="Cambria" w:eastAsia="Times New Roman" w:hAnsi="Cambria" w:cs="Times New Roman"/>
      <w:sz w:val="24"/>
      <w:szCs w:val="24"/>
    </w:rPr>
  </w:style>
  <w:style w:type="paragraph" w:customStyle="1" w:styleId="Style14">
    <w:name w:val="Style14"/>
    <w:basedOn w:val="a"/>
    <w:rsid w:val="00E80674"/>
    <w:pPr>
      <w:widowControl w:val="0"/>
      <w:autoSpaceDE w:val="0"/>
      <w:autoSpaceDN w:val="0"/>
      <w:adjustRightInd w:val="0"/>
      <w:spacing w:after="0" w:line="251" w:lineRule="exact"/>
      <w:ind w:firstLine="288"/>
      <w:jc w:val="both"/>
    </w:pPr>
    <w:rPr>
      <w:rFonts w:ascii="Cambria" w:eastAsia="Times New Roman" w:hAnsi="Cambria" w:cs="Times New Roman"/>
      <w:sz w:val="24"/>
      <w:szCs w:val="24"/>
    </w:rPr>
  </w:style>
  <w:style w:type="paragraph" w:customStyle="1" w:styleId="Style15">
    <w:name w:val="Style15"/>
    <w:basedOn w:val="a"/>
    <w:rsid w:val="00E80674"/>
    <w:pPr>
      <w:widowControl w:val="0"/>
      <w:autoSpaceDE w:val="0"/>
      <w:autoSpaceDN w:val="0"/>
      <w:adjustRightInd w:val="0"/>
      <w:spacing w:after="0" w:line="240" w:lineRule="auto"/>
    </w:pPr>
    <w:rPr>
      <w:rFonts w:ascii="Cambria" w:eastAsia="Times New Roman" w:hAnsi="Cambria" w:cs="Times New Roman"/>
      <w:sz w:val="24"/>
      <w:szCs w:val="24"/>
    </w:rPr>
  </w:style>
  <w:style w:type="paragraph" w:customStyle="1" w:styleId="Style16">
    <w:name w:val="Style16"/>
    <w:basedOn w:val="a"/>
    <w:rsid w:val="00E80674"/>
    <w:pPr>
      <w:widowControl w:val="0"/>
      <w:autoSpaceDE w:val="0"/>
      <w:autoSpaceDN w:val="0"/>
      <w:adjustRightInd w:val="0"/>
      <w:spacing w:after="0" w:line="229" w:lineRule="exact"/>
      <w:ind w:firstLine="288"/>
      <w:jc w:val="both"/>
    </w:pPr>
    <w:rPr>
      <w:rFonts w:ascii="Cambria" w:eastAsia="Times New Roman" w:hAnsi="Cambria" w:cs="Times New Roman"/>
      <w:sz w:val="24"/>
      <w:szCs w:val="24"/>
    </w:rPr>
  </w:style>
  <w:style w:type="character" w:customStyle="1" w:styleId="FontStyle18">
    <w:name w:val="Font Style18"/>
    <w:basedOn w:val="a0"/>
    <w:rsid w:val="00E80674"/>
    <w:rPr>
      <w:rFonts w:ascii="Microsoft Sans Serif" w:hAnsi="Microsoft Sans Serif" w:cs="Microsoft Sans Serif"/>
      <w:sz w:val="32"/>
      <w:szCs w:val="32"/>
    </w:rPr>
  </w:style>
  <w:style w:type="character" w:customStyle="1" w:styleId="FontStyle21">
    <w:name w:val="Font Style21"/>
    <w:basedOn w:val="a0"/>
    <w:rsid w:val="00E80674"/>
    <w:rPr>
      <w:rFonts w:ascii="Microsoft Sans Serif" w:hAnsi="Microsoft Sans Serif" w:cs="Microsoft Sans Serif"/>
      <w:b/>
      <w:bCs/>
      <w:sz w:val="28"/>
      <w:szCs w:val="28"/>
    </w:rPr>
  </w:style>
  <w:style w:type="character" w:customStyle="1" w:styleId="FontStyle22">
    <w:name w:val="Font Style22"/>
    <w:basedOn w:val="a0"/>
    <w:rsid w:val="00E80674"/>
    <w:rPr>
      <w:rFonts w:ascii="Microsoft Sans Serif" w:hAnsi="Microsoft Sans Serif" w:cs="Microsoft Sans Serif"/>
      <w:spacing w:val="10"/>
      <w:sz w:val="18"/>
      <w:szCs w:val="18"/>
    </w:rPr>
  </w:style>
  <w:style w:type="character" w:customStyle="1" w:styleId="FontStyle26">
    <w:name w:val="Font Style26"/>
    <w:basedOn w:val="a0"/>
    <w:rsid w:val="00E80674"/>
    <w:rPr>
      <w:rFonts w:ascii="Cambria" w:hAnsi="Cambria" w:cs="Cambria"/>
      <w:i/>
      <w:iCs/>
      <w:sz w:val="20"/>
      <w:szCs w:val="20"/>
    </w:rPr>
  </w:style>
  <w:style w:type="character" w:customStyle="1" w:styleId="FontStyle29">
    <w:name w:val="Font Style29"/>
    <w:basedOn w:val="a0"/>
    <w:rsid w:val="00E80674"/>
    <w:rPr>
      <w:rFonts w:ascii="Georgia" w:hAnsi="Georgia" w:cs="Georgia"/>
      <w:b/>
      <w:bCs/>
      <w:sz w:val="40"/>
      <w:szCs w:val="40"/>
    </w:rPr>
  </w:style>
  <w:style w:type="character" w:customStyle="1" w:styleId="FontStyle30">
    <w:name w:val="Font Style30"/>
    <w:basedOn w:val="a0"/>
    <w:rsid w:val="00E80674"/>
    <w:rPr>
      <w:rFonts w:ascii="Microsoft Sans Serif" w:hAnsi="Microsoft Sans Serif" w:cs="Microsoft Sans Serif"/>
      <w:sz w:val="26"/>
      <w:szCs w:val="26"/>
    </w:rPr>
  </w:style>
  <w:style w:type="character" w:customStyle="1" w:styleId="FontStyle31">
    <w:name w:val="Font Style31"/>
    <w:basedOn w:val="a0"/>
    <w:rsid w:val="00E80674"/>
    <w:rPr>
      <w:rFonts w:ascii="Cambria" w:hAnsi="Cambria" w:cs="Cambria"/>
      <w:sz w:val="18"/>
      <w:szCs w:val="18"/>
    </w:rPr>
  </w:style>
  <w:style w:type="paragraph" w:customStyle="1" w:styleId="Style2">
    <w:name w:val="Style2"/>
    <w:basedOn w:val="a"/>
    <w:rsid w:val="00E80674"/>
    <w:pPr>
      <w:widowControl w:val="0"/>
      <w:autoSpaceDE w:val="0"/>
      <w:autoSpaceDN w:val="0"/>
      <w:adjustRightInd w:val="0"/>
      <w:spacing w:after="0" w:line="254" w:lineRule="exact"/>
    </w:pPr>
    <w:rPr>
      <w:rFonts w:ascii="Cambria" w:eastAsia="Times New Roman" w:hAnsi="Cambria" w:cs="Times New Roman"/>
      <w:sz w:val="24"/>
      <w:szCs w:val="24"/>
    </w:rPr>
  </w:style>
  <w:style w:type="character" w:customStyle="1" w:styleId="FontStyle19">
    <w:name w:val="Font Style19"/>
    <w:basedOn w:val="a0"/>
    <w:rsid w:val="00E80674"/>
    <w:rPr>
      <w:rFonts w:ascii="Book Antiqua" w:hAnsi="Book Antiqua" w:cs="Book Antiqua"/>
      <w:i/>
      <w:iCs/>
      <w:spacing w:val="20"/>
      <w:sz w:val="18"/>
      <w:szCs w:val="18"/>
    </w:rPr>
  </w:style>
  <w:style w:type="character" w:customStyle="1" w:styleId="FontStyle24">
    <w:name w:val="Font Style24"/>
    <w:basedOn w:val="a0"/>
    <w:rsid w:val="00E80674"/>
    <w:rPr>
      <w:rFonts w:ascii="Cambria" w:hAnsi="Cambria" w:cs="Cambria"/>
      <w:b/>
      <w:bCs/>
      <w:i/>
      <w:iCs/>
      <w:spacing w:val="20"/>
      <w:sz w:val="16"/>
      <w:szCs w:val="16"/>
    </w:rPr>
  </w:style>
  <w:style w:type="paragraph" w:customStyle="1" w:styleId="Style9">
    <w:name w:val="Style9"/>
    <w:basedOn w:val="a"/>
    <w:rsid w:val="00E80674"/>
    <w:pPr>
      <w:widowControl w:val="0"/>
      <w:autoSpaceDE w:val="0"/>
      <w:autoSpaceDN w:val="0"/>
      <w:adjustRightInd w:val="0"/>
      <w:spacing w:after="0" w:line="240" w:lineRule="auto"/>
    </w:pPr>
    <w:rPr>
      <w:rFonts w:ascii="Cambria" w:eastAsia="Times New Roman" w:hAnsi="Cambria" w:cs="Times New Roman"/>
      <w:sz w:val="24"/>
      <w:szCs w:val="24"/>
    </w:rPr>
  </w:style>
  <w:style w:type="character" w:customStyle="1" w:styleId="FontStyle23">
    <w:name w:val="Font Style23"/>
    <w:basedOn w:val="a0"/>
    <w:rsid w:val="00E80674"/>
    <w:rPr>
      <w:rFonts w:ascii="Microsoft Sans Serif" w:hAnsi="Microsoft Sans Serif" w:cs="Microsoft Sans Serif"/>
      <w:b/>
      <w:bCs/>
      <w:sz w:val="20"/>
      <w:szCs w:val="20"/>
    </w:rPr>
  </w:style>
  <w:style w:type="paragraph" w:customStyle="1" w:styleId="Style21">
    <w:name w:val="Style21"/>
    <w:basedOn w:val="a"/>
    <w:rsid w:val="00E80674"/>
    <w:pPr>
      <w:widowControl w:val="0"/>
      <w:autoSpaceDE w:val="0"/>
      <w:autoSpaceDN w:val="0"/>
      <w:adjustRightInd w:val="0"/>
      <w:spacing w:after="0" w:line="230" w:lineRule="exact"/>
      <w:ind w:firstLine="538"/>
      <w:jc w:val="both"/>
    </w:pPr>
    <w:rPr>
      <w:rFonts w:ascii="Book Antiqua" w:eastAsia="Times New Roman" w:hAnsi="Book Antiqua" w:cs="Times New Roman"/>
      <w:sz w:val="24"/>
      <w:szCs w:val="24"/>
    </w:rPr>
  </w:style>
  <w:style w:type="paragraph" w:customStyle="1" w:styleId="Style22">
    <w:name w:val="Style22"/>
    <w:basedOn w:val="a"/>
    <w:rsid w:val="00E80674"/>
    <w:pPr>
      <w:widowControl w:val="0"/>
      <w:autoSpaceDE w:val="0"/>
      <w:autoSpaceDN w:val="0"/>
      <w:adjustRightInd w:val="0"/>
      <w:spacing w:after="0" w:line="235" w:lineRule="exact"/>
    </w:pPr>
    <w:rPr>
      <w:rFonts w:ascii="Book Antiqua" w:eastAsia="Times New Roman" w:hAnsi="Book Antiqua" w:cs="Times New Roman"/>
      <w:sz w:val="24"/>
      <w:szCs w:val="24"/>
    </w:rPr>
  </w:style>
  <w:style w:type="paragraph" w:customStyle="1" w:styleId="Style23">
    <w:name w:val="Style23"/>
    <w:basedOn w:val="a"/>
    <w:rsid w:val="00E80674"/>
    <w:pPr>
      <w:widowControl w:val="0"/>
      <w:autoSpaceDE w:val="0"/>
      <w:autoSpaceDN w:val="0"/>
      <w:adjustRightInd w:val="0"/>
      <w:spacing w:after="0" w:line="240" w:lineRule="auto"/>
    </w:pPr>
    <w:rPr>
      <w:rFonts w:ascii="Book Antiqua" w:eastAsia="Times New Roman" w:hAnsi="Book Antiqua" w:cs="Times New Roman"/>
      <w:sz w:val="24"/>
      <w:szCs w:val="24"/>
    </w:rPr>
  </w:style>
  <w:style w:type="paragraph" w:customStyle="1" w:styleId="Style27">
    <w:name w:val="Style27"/>
    <w:basedOn w:val="a"/>
    <w:rsid w:val="00E80674"/>
    <w:pPr>
      <w:widowControl w:val="0"/>
      <w:autoSpaceDE w:val="0"/>
      <w:autoSpaceDN w:val="0"/>
      <w:adjustRightInd w:val="0"/>
      <w:spacing w:after="0" w:line="228" w:lineRule="exact"/>
    </w:pPr>
    <w:rPr>
      <w:rFonts w:ascii="Book Antiqua" w:eastAsia="Times New Roman" w:hAnsi="Book Antiqua" w:cs="Times New Roman"/>
      <w:sz w:val="24"/>
      <w:szCs w:val="24"/>
    </w:rPr>
  </w:style>
  <w:style w:type="paragraph" w:customStyle="1" w:styleId="Style28">
    <w:name w:val="Style28"/>
    <w:basedOn w:val="a"/>
    <w:rsid w:val="00E80674"/>
    <w:pPr>
      <w:widowControl w:val="0"/>
      <w:autoSpaceDE w:val="0"/>
      <w:autoSpaceDN w:val="0"/>
      <w:adjustRightInd w:val="0"/>
      <w:spacing w:after="0" w:line="226" w:lineRule="exact"/>
      <w:ind w:firstLine="586"/>
      <w:jc w:val="both"/>
    </w:pPr>
    <w:rPr>
      <w:rFonts w:ascii="Book Antiqua" w:eastAsia="Times New Roman" w:hAnsi="Book Antiqua" w:cs="Times New Roman"/>
      <w:sz w:val="24"/>
      <w:szCs w:val="24"/>
    </w:rPr>
  </w:style>
  <w:style w:type="character" w:customStyle="1" w:styleId="FontStyle37">
    <w:name w:val="Font Style37"/>
    <w:basedOn w:val="a0"/>
    <w:rsid w:val="00E80674"/>
    <w:rPr>
      <w:rFonts w:ascii="Arial" w:hAnsi="Arial" w:cs="Arial"/>
      <w:sz w:val="18"/>
      <w:szCs w:val="18"/>
    </w:rPr>
  </w:style>
  <w:style w:type="character" w:customStyle="1" w:styleId="FontStyle38">
    <w:name w:val="Font Style38"/>
    <w:basedOn w:val="a0"/>
    <w:rsid w:val="00E80674"/>
    <w:rPr>
      <w:rFonts w:ascii="Book Antiqua" w:hAnsi="Book Antiqua" w:cs="Book Antiqua"/>
      <w:b/>
      <w:bCs/>
      <w:smallCaps/>
      <w:spacing w:val="10"/>
      <w:w w:val="30"/>
      <w:sz w:val="18"/>
      <w:szCs w:val="18"/>
    </w:rPr>
  </w:style>
  <w:style w:type="character" w:customStyle="1" w:styleId="FontStyle39">
    <w:name w:val="Font Style39"/>
    <w:basedOn w:val="a0"/>
    <w:rsid w:val="00E80674"/>
    <w:rPr>
      <w:rFonts w:ascii="Arial" w:hAnsi="Arial" w:cs="Arial"/>
      <w:b/>
      <w:bCs/>
      <w:i/>
      <w:iCs/>
      <w:sz w:val="18"/>
      <w:szCs w:val="18"/>
    </w:rPr>
  </w:style>
  <w:style w:type="paragraph" w:customStyle="1" w:styleId="Style11">
    <w:name w:val="Style11"/>
    <w:basedOn w:val="a"/>
    <w:uiPriority w:val="99"/>
    <w:rsid w:val="00E80674"/>
    <w:pPr>
      <w:widowControl w:val="0"/>
      <w:autoSpaceDE w:val="0"/>
      <w:autoSpaceDN w:val="0"/>
      <w:adjustRightInd w:val="0"/>
      <w:spacing w:after="0" w:line="230" w:lineRule="exact"/>
      <w:ind w:firstLine="514"/>
      <w:jc w:val="both"/>
    </w:pPr>
    <w:rPr>
      <w:rFonts w:ascii="Book Antiqua" w:eastAsia="Times New Roman" w:hAnsi="Book Antiqua" w:cs="Times New Roman"/>
      <w:sz w:val="24"/>
      <w:szCs w:val="24"/>
    </w:rPr>
  </w:style>
  <w:style w:type="paragraph" w:customStyle="1" w:styleId="Style24">
    <w:name w:val="Style24"/>
    <w:basedOn w:val="a"/>
    <w:rsid w:val="00E80674"/>
    <w:pPr>
      <w:widowControl w:val="0"/>
      <w:autoSpaceDE w:val="0"/>
      <w:autoSpaceDN w:val="0"/>
      <w:adjustRightInd w:val="0"/>
      <w:spacing w:after="0" w:line="230" w:lineRule="exact"/>
      <w:ind w:hanging="350"/>
    </w:pPr>
    <w:rPr>
      <w:rFonts w:ascii="Book Antiqua" w:eastAsia="Times New Roman" w:hAnsi="Book Antiqua" w:cs="Times New Roman"/>
      <w:sz w:val="24"/>
      <w:szCs w:val="24"/>
    </w:rPr>
  </w:style>
  <w:style w:type="character" w:customStyle="1" w:styleId="FontStyle42">
    <w:name w:val="Font Style42"/>
    <w:basedOn w:val="a0"/>
    <w:rsid w:val="00E80674"/>
    <w:rPr>
      <w:rFonts w:ascii="Book Antiqua" w:hAnsi="Book Antiqua" w:cs="Book Antiqua"/>
      <w:b/>
      <w:bCs/>
      <w:spacing w:val="20"/>
      <w:sz w:val="16"/>
      <w:szCs w:val="16"/>
    </w:rPr>
  </w:style>
  <w:style w:type="character" w:customStyle="1" w:styleId="FontStyle33">
    <w:name w:val="Font Style33"/>
    <w:basedOn w:val="a0"/>
    <w:rsid w:val="00E80674"/>
    <w:rPr>
      <w:rFonts w:ascii="Book Antiqua" w:hAnsi="Book Antiqua" w:cs="Book Antiqua" w:hint="default"/>
      <w:spacing w:val="10"/>
      <w:sz w:val="18"/>
      <w:szCs w:val="18"/>
    </w:rPr>
  </w:style>
  <w:style w:type="character" w:customStyle="1" w:styleId="FontStyle34">
    <w:name w:val="Font Style34"/>
    <w:basedOn w:val="a0"/>
    <w:rsid w:val="00E80674"/>
    <w:rPr>
      <w:rFonts w:ascii="Book Antiqua" w:hAnsi="Book Antiqua" w:cs="Book Antiqua" w:hint="default"/>
      <w:b/>
      <w:bCs/>
      <w:sz w:val="18"/>
      <w:szCs w:val="18"/>
    </w:rPr>
  </w:style>
  <w:style w:type="character" w:customStyle="1" w:styleId="FontStyle41">
    <w:name w:val="Font Style41"/>
    <w:basedOn w:val="a0"/>
    <w:rsid w:val="00E80674"/>
    <w:rPr>
      <w:rFonts w:ascii="Book Antiqua" w:hAnsi="Book Antiqua" w:cs="Book Antiqua" w:hint="default"/>
      <w:b/>
      <w:bCs/>
      <w:i/>
      <w:iCs/>
      <w:sz w:val="18"/>
      <w:szCs w:val="18"/>
    </w:rPr>
  </w:style>
  <w:style w:type="paragraph" w:styleId="ae">
    <w:name w:val="endnote text"/>
    <w:basedOn w:val="a"/>
    <w:link w:val="af"/>
    <w:rsid w:val="00E80674"/>
    <w:pPr>
      <w:spacing w:after="0" w:line="240" w:lineRule="auto"/>
    </w:pPr>
    <w:rPr>
      <w:rFonts w:ascii="Thames" w:eastAsia="Times New Roman" w:hAnsi="Thames" w:cs="Times New Roman"/>
      <w:sz w:val="20"/>
      <w:szCs w:val="20"/>
    </w:rPr>
  </w:style>
  <w:style w:type="character" w:customStyle="1" w:styleId="af">
    <w:name w:val="Текст концевой сноски Знак"/>
    <w:basedOn w:val="a0"/>
    <w:link w:val="ae"/>
    <w:rsid w:val="00E80674"/>
    <w:rPr>
      <w:rFonts w:ascii="Thames" w:eastAsia="Times New Roman" w:hAnsi="Thames" w:cs="Times New Roman"/>
      <w:sz w:val="20"/>
      <w:szCs w:val="20"/>
    </w:rPr>
  </w:style>
  <w:style w:type="character" w:styleId="af0">
    <w:name w:val="endnote reference"/>
    <w:basedOn w:val="a0"/>
    <w:rsid w:val="00E80674"/>
    <w:rPr>
      <w:vertAlign w:val="superscript"/>
    </w:rPr>
  </w:style>
  <w:style w:type="paragraph" w:styleId="af1">
    <w:name w:val="header"/>
    <w:basedOn w:val="a"/>
    <w:link w:val="af2"/>
    <w:uiPriority w:val="99"/>
    <w:rsid w:val="00E80674"/>
    <w:pPr>
      <w:tabs>
        <w:tab w:val="center" w:pos="4677"/>
        <w:tab w:val="right" w:pos="9355"/>
      </w:tabs>
      <w:spacing w:after="0" w:line="240" w:lineRule="auto"/>
    </w:pPr>
    <w:rPr>
      <w:rFonts w:ascii="Thames" w:eastAsia="Times New Roman" w:hAnsi="Thames" w:cs="Times New Roman"/>
      <w:sz w:val="24"/>
      <w:szCs w:val="28"/>
    </w:rPr>
  </w:style>
  <w:style w:type="character" w:customStyle="1" w:styleId="af2">
    <w:name w:val="Верхний колонтитул Знак"/>
    <w:basedOn w:val="a0"/>
    <w:link w:val="af1"/>
    <w:uiPriority w:val="99"/>
    <w:rsid w:val="00E80674"/>
    <w:rPr>
      <w:rFonts w:ascii="Thames" w:eastAsia="Times New Roman" w:hAnsi="Thames" w:cs="Times New Roman"/>
      <w:sz w:val="24"/>
      <w:szCs w:val="28"/>
    </w:rPr>
  </w:style>
  <w:style w:type="paragraph" w:customStyle="1" w:styleId="af3">
    <w:name w:val="Знак"/>
    <w:basedOn w:val="a"/>
    <w:rsid w:val="00E80674"/>
    <w:pPr>
      <w:spacing w:after="160" w:line="240" w:lineRule="exact"/>
    </w:pPr>
    <w:rPr>
      <w:rFonts w:ascii="Verdana" w:eastAsia="Times New Roman" w:hAnsi="Verdana" w:cs="Times New Roman"/>
      <w:sz w:val="20"/>
      <w:szCs w:val="20"/>
      <w:lang w:val="en-US" w:eastAsia="en-US"/>
    </w:rPr>
  </w:style>
  <w:style w:type="paragraph" w:styleId="z-">
    <w:name w:val="HTML Top of Form"/>
    <w:basedOn w:val="a"/>
    <w:next w:val="a"/>
    <w:link w:val="z-0"/>
    <w:hidden/>
    <w:uiPriority w:val="99"/>
    <w:unhideWhenUsed/>
    <w:rsid w:val="00E8067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rsid w:val="00E80674"/>
    <w:rPr>
      <w:rFonts w:ascii="Arial" w:eastAsia="Times New Roman" w:hAnsi="Arial" w:cs="Arial"/>
      <w:vanish/>
      <w:sz w:val="16"/>
      <w:szCs w:val="16"/>
    </w:rPr>
  </w:style>
  <w:style w:type="paragraph" w:styleId="z-1">
    <w:name w:val="HTML Bottom of Form"/>
    <w:basedOn w:val="a"/>
    <w:next w:val="a"/>
    <w:link w:val="z-2"/>
    <w:hidden/>
    <w:uiPriority w:val="99"/>
    <w:unhideWhenUsed/>
    <w:rsid w:val="00E80674"/>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rsid w:val="00E80674"/>
    <w:rPr>
      <w:rFonts w:ascii="Arial" w:eastAsia="Times New Roman" w:hAnsi="Arial" w:cs="Arial"/>
      <w:vanish/>
      <w:sz w:val="16"/>
      <w:szCs w:val="16"/>
    </w:rPr>
  </w:style>
  <w:style w:type="paragraph" w:styleId="af4">
    <w:name w:val="List Paragraph"/>
    <w:basedOn w:val="a"/>
    <w:qFormat/>
    <w:rsid w:val="00E80674"/>
    <w:pPr>
      <w:spacing w:after="0" w:line="240" w:lineRule="auto"/>
      <w:ind w:left="708"/>
    </w:pPr>
    <w:rPr>
      <w:rFonts w:ascii="Thames" w:eastAsia="Times New Roman" w:hAnsi="Thames" w:cs="Times New Roman"/>
      <w:sz w:val="24"/>
      <w:szCs w:val="28"/>
    </w:rPr>
  </w:style>
  <w:style w:type="character" w:styleId="af5">
    <w:name w:val="Hyperlink"/>
    <w:basedOn w:val="a0"/>
    <w:rsid w:val="00E80674"/>
    <w:rPr>
      <w:strike w:val="0"/>
      <w:dstrike w:val="0"/>
      <w:color w:val="557C2B"/>
      <w:u w:val="none"/>
      <w:effect w:val="none"/>
    </w:rPr>
  </w:style>
  <w:style w:type="character" w:customStyle="1" w:styleId="c3">
    <w:name w:val="c3"/>
    <w:basedOn w:val="a0"/>
    <w:rsid w:val="00E80674"/>
  </w:style>
  <w:style w:type="character" w:customStyle="1" w:styleId="extraname">
    <w:name w:val="extraname"/>
    <w:basedOn w:val="a0"/>
    <w:rsid w:val="00E80674"/>
  </w:style>
  <w:style w:type="numbering" w:customStyle="1" w:styleId="12">
    <w:name w:val="Нет списка1"/>
    <w:next w:val="a2"/>
    <w:semiHidden/>
    <w:rsid w:val="00E80674"/>
  </w:style>
  <w:style w:type="paragraph" w:customStyle="1" w:styleId="13">
    <w:name w:val="Знак1"/>
    <w:basedOn w:val="a"/>
    <w:rsid w:val="00E80674"/>
    <w:pPr>
      <w:spacing w:after="160" w:line="240" w:lineRule="exact"/>
    </w:pPr>
    <w:rPr>
      <w:rFonts w:ascii="Verdana" w:eastAsia="Times New Roman" w:hAnsi="Verdana" w:cs="Times New Roman"/>
      <w:sz w:val="20"/>
      <w:szCs w:val="20"/>
      <w:lang w:val="en-US" w:eastAsia="en-US"/>
    </w:rPr>
  </w:style>
  <w:style w:type="paragraph" w:styleId="af6">
    <w:name w:val="Body Text"/>
    <w:basedOn w:val="a"/>
    <w:link w:val="af7"/>
    <w:rsid w:val="00E80674"/>
    <w:pPr>
      <w:widowControl w:val="0"/>
      <w:autoSpaceDE w:val="0"/>
      <w:autoSpaceDN w:val="0"/>
      <w:adjustRightInd w:val="0"/>
      <w:spacing w:after="0" w:line="360" w:lineRule="auto"/>
      <w:jc w:val="both"/>
    </w:pPr>
    <w:rPr>
      <w:rFonts w:ascii="Times New Roman" w:eastAsia="Times New Roman" w:hAnsi="Times New Roman" w:cs="Times New Roman"/>
      <w:sz w:val="28"/>
      <w:szCs w:val="20"/>
      <w:lang w:eastAsia="en-US"/>
    </w:rPr>
  </w:style>
  <w:style w:type="character" w:customStyle="1" w:styleId="af7">
    <w:name w:val="Основной текст Знак"/>
    <w:basedOn w:val="a0"/>
    <w:link w:val="af6"/>
    <w:rsid w:val="00E80674"/>
    <w:rPr>
      <w:rFonts w:ascii="Times New Roman" w:eastAsia="Times New Roman" w:hAnsi="Times New Roman" w:cs="Times New Roman"/>
      <w:sz w:val="28"/>
      <w:szCs w:val="20"/>
      <w:lang w:eastAsia="en-US"/>
    </w:rPr>
  </w:style>
  <w:style w:type="paragraph" w:styleId="20">
    <w:name w:val="Body Text Indent 2"/>
    <w:basedOn w:val="a"/>
    <w:link w:val="21"/>
    <w:rsid w:val="00E80674"/>
    <w:pPr>
      <w:spacing w:after="120" w:line="480" w:lineRule="auto"/>
      <w:ind w:left="283"/>
    </w:pPr>
    <w:rPr>
      <w:rFonts w:ascii="Times New Roman" w:eastAsia="Times New Roman" w:hAnsi="Times New Roman" w:cs="Times New Roman"/>
      <w:sz w:val="24"/>
      <w:szCs w:val="24"/>
      <w:lang w:eastAsia="en-US"/>
    </w:rPr>
  </w:style>
  <w:style w:type="character" w:customStyle="1" w:styleId="21">
    <w:name w:val="Основной текст с отступом 2 Знак"/>
    <w:basedOn w:val="a0"/>
    <w:link w:val="20"/>
    <w:rsid w:val="00E80674"/>
    <w:rPr>
      <w:rFonts w:ascii="Times New Roman" w:eastAsia="Times New Roman" w:hAnsi="Times New Roman" w:cs="Times New Roman"/>
      <w:sz w:val="24"/>
      <w:szCs w:val="24"/>
      <w:lang w:eastAsia="en-US"/>
    </w:rPr>
  </w:style>
  <w:style w:type="paragraph" w:customStyle="1" w:styleId="style40">
    <w:name w:val="style4"/>
    <w:basedOn w:val="a"/>
    <w:rsid w:val="00E8067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4">
    <w:name w:val="fontstyle14"/>
    <w:rsid w:val="00E80674"/>
  </w:style>
  <w:style w:type="paragraph" w:customStyle="1" w:styleId="style5">
    <w:name w:val="style5"/>
    <w:basedOn w:val="a"/>
    <w:rsid w:val="00E8067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6">
    <w:name w:val="fontstyle16"/>
    <w:rsid w:val="00E80674"/>
  </w:style>
  <w:style w:type="character" w:customStyle="1" w:styleId="spelle">
    <w:name w:val="spelle"/>
    <w:rsid w:val="00E80674"/>
  </w:style>
  <w:style w:type="paragraph" w:styleId="af8">
    <w:name w:val="Balloon Text"/>
    <w:basedOn w:val="a"/>
    <w:link w:val="af9"/>
    <w:rsid w:val="00E80674"/>
    <w:pPr>
      <w:spacing w:after="0" w:line="240" w:lineRule="auto"/>
    </w:pPr>
    <w:rPr>
      <w:rFonts w:ascii="Tahoma" w:eastAsia="Times New Roman" w:hAnsi="Tahoma" w:cs="Times New Roman"/>
      <w:sz w:val="16"/>
      <w:szCs w:val="16"/>
      <w:lang w:eastAsia="en-US"/>
    </w:rPr>
  </w:style>
  <w:style w:type="character" w:customStyle="1" w:styleId="af9">
    <w:name w:val="Текст выноски Знак"/>
    <w:basedOn w:val="a0"/>
    <w:link w:val="af8"/>
    <w:rsid w:val="00E80674"/>
    <w:rPr>
      <w:rFonts w:ascii="Tahoma" w:eastAsia="Times New Roman" w:hAnsi="Tahoma" w:cs="Times New Roman"/>
      <w:sz w:val="16"/>
      <w:szCs w:val="16"/>
      <w:lang w:eastAsia="en-US"/>
    </w:rPr>
  </w:style>
  <w:style w:type="paragraph" w:customStyle="1" w:styleId="c2">
    <w:name w:val="c2"/>
    <w:basedOn w:val="a"/>
    <w:rsid w:val="00E8067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6">
    <w:name w:val="c26"/>
    <w:basedOn w:val="a0"/>
    <w:rsid w:val="00E80674"/>
  </w:style>
  <w:style w:type="character" w:customStyle="1" w:styleId="c6">
    <w:name w:val="c6"/>
    <w:basedOn w:val="a0"/>
    <w:rsid w:val="00E80674"/>
  </w:style>
  <w:style w:type="character" w:customStyle="1" w:styleId="afa">
    <w:name w:val="Основной текст_"/>
    <w:basedOn w:val="a0"/>
    <w:link w:val="30"/>
    <w:rsid w:val="00E80674"/>
    <w:rPr>
      <w:rFonts w:ascii="Times New Roman" w:eastAsia="Times New Roman" w:hAnsi="Times New Roman"/>
      <w:sz w:val="19"/>
      <w:szCs w:val="19"/>
      <w:shd w:val="clear" w:color="auto" w:fill="FFFFFF"/>
    </w:rPr>
  </w:style>
  <w:style w:type="paragraph" w:customStyle="1" w:styleId="30">
    <w:name w:val="Основной текст3"/>
    <w:basedOn w:val="a"/>
    <w:link w:val="afa"/>
    <w:rsid w:val="00E80674"/>
    <w:pPr>
      <w:shd w:val="clear" w:color="auto" w:fill="FFFFFF"/>
      <w:spacing w:after="0" w:line="214" w:lineRule="exact"/>
      <w:jc w:val="both"/>
    </w:pPr>
    <w:rPr>
      <w:rFonts w:ascii="Times New Roman" w:eastAsia="Times New Roman" w:hAnsi="Times New Roman"/>
      <w:sz w:val="19"/>
      <w:szCs w:val="19"/>
    </w:rPr>
  </w:style>
  <w:style w:type="paragraph" w:styleId="afb">
    <w:name w:val="Body Text Indent"/>
    <w:aliases w:val="Основной текст 1"/>
    <w:basedOn w:val="a"/>
    <w:link w:val="afc"/>
    <w:uiPriority w:val="99"/>
    <w:rsid w:val="00E80674"/>
    <w:pPr>
      <w:spacing w:after="0" w:line="240" w:lineRule="auto"/>
      <w:ind w:left="360"/>
    </w:pPr>
    <w:rPr>
      <w:rFonts w:ascii="Times New Roman" w:eastAsia="Times New Roman" w:hAnsi="Times New Roman" w:cs="Times New Roman"/>
      <w:sz w:val="28"/>
      <w:szCs w:val="20"/>
    </w:rPr>
  </w:style>
  <w:style w:type="character" w:customStyle="1" w:styleId="afc">
    <w:name w:val="Основной текст с отступом Знак"/>
    <w:aliases w:val="Основной текст 1 Знак"/>
    <w:basedOn w:val="a0"/>
    <w:link w:val="afb"/>
    <w:uiPriority w:val="99"/>
    <w:rsid w:val="00E80674"/>
    <w:rPr>
      <w:rFonts w:ascii="Times New Roman" w:eastAsia="Times New Roman" w:hAnsi="Times New Roman" w:cs="Times New Roman"/>
      <w:sz w:val="28"/>
      <w:szCs w:val="20"/>
    </w:rPr>
  </w:style>
  <w:style w:type="character" w:customStyle="1" w:styleId="FontStyle103">
    <w:name w:val="Font Style103"/>
    <w:basedOn w:val="a0"/>
    <w:uiPriority w:val="99"/>
    <w:rsid w:val="00E80674"/>
    <w:rPr>
      <w:rFonts w:ascii="Times New Roman" w:hAnsi="Times New Roman" w:cs="Times New Roman"/>
      <w:sz w:val="20"/>
      <w:szCs w:val="20"/>
    </w:rPr>
  </w:style>
  <w:style w:type="paragraph" w:customStyle="1" w:styleId="Textbody">
    <w:name w:val="Text body"/>
    <w:basedOn w:val="a"/>
    <w:uiPriority w:val="99"/>
    <w:rsid w:val="00E80674"/>
    <w:pPr>
      <w:widowControl w:val="0"/>
      <w:suppressAutoHyphens/>
      <w:autoSpaceDN w:val="0"/>
      <w:spacing w:after="120" w:line="240" w:lineRule="auto"/>
      <w:textAlignment w:val="baseline"/>
    </w:pPr>
    <w:rPr>
      <w:rFonts w:ascii="Arial" w:eastAsia="Calibri" w:hAnsi="Arial" w:cs="Tahoma"/>
      <w:kern w:val="3"/>
      <w:sz w:val="21"/>
      <w:szCs w:val="24"/>
    </w:rPr>
  </w:style>
  <w:style w:type="character" w:styleId="afd">
    <w:name w:val="Emphasis"/>
    <w:basedOn w:val="a0"/>
    <w:uiPriority w:val="20"/>
    <w:qFormat/>
    <w:rsid w:val="001E693F"/>
    <w:rPr>
      <w:i/>
      <w:iCs/>
    </w:rPr>
  </w:style>
  <w:style w:type="character" w:customStyle="1" w:styleId="FontStyle47">
    <w:name w:val="Font Style47"/>
    <w:basedOn w:val="a0"/>
    <w:uiPriority w:val="99"/>
    <w:rsid w:val="008C4BC6"/>
    <w:rPr>
      <w:rFonts w:ascii="Times New Roman" w:hAnsi="Times New Roman" w:cs="Times New Roman"/>
      <w:sz w:val="20"/>
      <w:szCs w:val="20"/>
    </w:rPr>
  </w:style>
  <w:style w:type="character" w:customStyle="1" w:styleId="FontStyle48">
    <w:name w:val="Font Style48"/>
    <w:basedOn w:val="a0"/>
    <w:uiPriority w:val="99"/>
    <w:rsid w:val="008C4BC6"/>
    <w:rPr>
      <w:rFonts w:ascii="Times New Roman" w:hAnsi="Times New Roman" w:cs="Times New Roman"/>
      <w:b/>
      <w:bCs/>
      <w:i/>
      <w:iCs/>
      <w:sz w:val="20"/>
      <w:szCs w:val="20"/>
    </w:rPr>
  </w:style>
  <w:style w:type="character" w:customStyle="1" w:styleId="FontStyle49">
    <w:name w:val="Font Style49"/>
    <w:basedOn w:val="a0"/>
    <w:uiPriority w:val="99"/>
    <w:rsid w:val="008C4BC6"/>
    <w:rPr>
      <w:rFonts w:ascii="Times New Roman" w:hAnsi="Times New Roman" w:cs="Times New Roman"/>
      <w:sz w:val="20"/>
      <w:szCs w:val="20"/>
    </w:rPr>
  </w:style>
  <w:style w:type="character" w:customStyle="1" w:styleId="FontStyle52">
    <w:name w:val="Font Style52"/>
    <w:basedOn w:val="a0"/>
    <w:uiPriority w:val="99"/>
    <w:rsid w:val="008C4BC6"/>
    <w:rPr>
      <w:rFonts w:ascii="Times New Roman" w:hAnsi="Times New Roman" w:cs="Times New Roman"/>
      <w:i/>
      <w:iCs/>
      <w:sz w:val="20"/>
      <w:szCs w:val="20"/>
    </w:rPr>
  </w:style>
  <w:style w:type="character" w:customStyle="1" w:styleId="FontStyle65">
    <w:name w:val="Font Style65"/>
    <w:basedOn w:val="a0"/>
    <w:uiPriority w:val="99"/>
    <w:rsid w:val="008C4BC6"/>
    <w:rPr>
      <w:rFonts w:ascii="Times New Roman" w:hAnsi="Times New Roman" w:cs="Times New Roman"/>
      <w:i/>
      <w:iCs/>
      <w:sz w:val="18"/>
      <w:szCs w:val="18"/>
    </w:rPr>
  </w:style>
  <w:style w:type="character" w:customStyle="1" w:styleId="FontStyle90">
    <w:name w:val="Font Style90"/>
    <w:basedOn w:val="a0"/>
    <w:uiPriority w:val="99"/>
    <w:rsid w:val="008C4BC6"/>
    <w:rPr>
      <w:rFonts w:ascii="Times New Roman" w:hAnsi="Times New Roman" w:cs="Times New Roman"/>
      <w:b/>
      <w:bCs/>
      <w:i/>
      <w:iCs/>
      <w:sz w:val="20"/>
      <w:szCs w:val="20"/>
    </w:rPr>
  </w:style>
  <w:style w:type="character" w:customStyle="1" w:styleId="FontStyle81">
    <w:name w:val="Font Style81"/>
    <w:basedOn w:val="a0"/>
    <w:uiPriority w:val="99"/>
    <w:rsid w:val="008C4BC6"/>
    <w:rPr>
      <w:rFonts w:ascii="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79415">
      <w:bodyDiv w:val="1"/>
      <w:marLeft w:val="0"/>
      <w:marRight w:val="0"/>
      <w:marTop w:val="0"/>
      <w:marBottom w:val="0"/>
      <w:divBdr>
        <w:top w:val="none" w:sz="0" w:space="0" w:color="auto"/>
        <w:left w:val="none" w:sz="0" w:space="0" w:color="auto"/>
        <w:bottom w:val="none" w:sz="0" w:space="0" w:color="auto"/>
        <w:right w:val="none" w:sz="0" w:space="0" w:color="auto"/>
      </w:divBdr>
    </w:div>
    <w:div w:id="327825007">
      <w:bodyDiv w:val="1"/>
      <w:marLeft w:val="0"/>
      <w:marRight w:val="0"/>
      <w:marTop w:val="0"/>
      <w:marBottom w:val="0"/>
      <w:divBdr>
        <w:top w:val="none" w:sz="0" w:space="0" w:color="auto"/>
        <w:left w:val="none" w:sz="0" w:space="0" w:color="auto"/>
        <w:bottom w:val="none" w:sz="0" w:space="0" w:color="auto"/>
        <w:right w:val="none" w:sz="0" w:space="0" w:color="auto"/>
      </w:divBdr>
    </w:div>
    <w:div w:id="1643382448">
      <w:bodyDiv w:val="1"/>
      <w:marLeft w:val="0"/>
      <w:marRight w:val="0"/>
      <w:marTop w:val="0"/>
      <w:marBottom w:val="0"/>
      <w:divBdr>
        <w:top w:val="none" w:sz="0" w:space="0" w:color="auto"/>
        <w:left w:val="none" w:sz="0" w:space="0" w:color="auto"/>
        <w:bottom w:val="none" w:sz="0" w:space="0" w:color="auto"/>
        <w:right w:val="none" w:sz="0" w:space="0" w:color="auto"/>
      </w:divBdr>
    </w:div>
    <w:div w:id="1911302256">
      <w:bodyDiv w:val="1"/>
      <w:marLeft w:val="0"/>
      <w:marRight w:val="0"/>
      <w:marTop w:val="0"/>
      <w:marBottom w:val="0"/>
      <w:divBdr>
        <w:top w:val="none" w:sz="0" w:space="0" w:color="auto"/>
        <w:left w:val="none" w:sz="0" w:space="0" w:color="auto"/>
        <w:bottom w:val="none" w:sz="0" w:space="0" w:color="auto"/>
        <w:right w:val="none" w:sz="0" w:space="0" w:color="auto"/>
      </w:divBdr>
    </w:div>
    <w:div w:id="1932543088">
      <w:bodyDiv w:val="1"/>
      <w:marLeft w:val="0"/>
      <w:marRight w:val="0"/>
      <w:marTop w:val="0"/>
      <w:marBottom w:val="0"/>
      <w:divBdr>
        <w:top w:val="none" w:sz="0" w:space="0" w:color="auto"/>
        <w:left w:val="none" w:sz="0" w:space="0" w:color="auto"/>
        <w:bottom w:val="none" w:sz="0" w:space="0" w:color="auto"/>
        <w:right w:val="none" w:sz="0" w:space="0" w:color="auto"/>
      </w:divBdr>
    </w:div>
    <w:div w:id="2092845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DF681-EDE9-43BD-8EE5-3A10C6BFE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33</Pages>
  <Words>9395</Words>
  <Characters>53553</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Компьютер</cp:lastModifiedBy>
  <cp:revision>5</cp:revision>
  <cp:lastPrinted>2021-09-13T10:00:00Z</cp:lastPrinted>
  <dcterms:created xsi:type="dcterms:W3CDTF">2021-09-29T11:18:00Z</dcterms:created>
  <dcterms:modified xsi:type="dcterms:W3CDTF">2021-11-13T09:29:00Z</dcterms:modified>
</cp:coreProperties>
</file>